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C5127" w14:textId="42FB8F78" w:rsidR="00042794" w:rsidRDefault="008D172D" w:rsidP="00042794">
      <w:r>
        <w:rPr>
          <w:rFonts w:ascii="Times New Roman" w:hAnsi="Times New Roman" w:cs="Times New Roman"/>
          <w:noProof/>
          <w:sz w:val="18"/>
          <w:lang w:eastAsia="sl-SI"/>
        </w:rPr>
        <mc:AlternateContent>
          <mc:Choice Requires="wpg">
            <w:drawing>
              <wp:anchor distT="0" distB="0" distL="114300" distR="114300" simplePos="0" relativeHeight="251659264" behindDoc="0" locked="0" layoutInCell="1" allowOverlap="1" wp14:anchorId="47BBBE51" wp14:editId="18708EC4">
                <wp:simplePos x="0" y="0"/>
                <wp:positionH relativeFrom="column">
                  <wp:posOffset>-443230</wp:posOffset>
                </wp:positionH>
                <wp:positionV relativeFrom="paragraph">
                  <wp:posOffset>0</wp:posOffset>
                </wp:positionV>
                <wp:extent cx="1004570" cy="738505"/>
                <wp:effectExtent l="0" t="0" r="5080" b="4445"/>
                <wp:wrapTight wrapText="bothSides">
                  <wp:wrapPolygon edited="0">
                    <wp:start x="15565" y="0"/>
                    <wp:lineTo x="0" y="557"/>
                    <wp:lineTo x="0" y="21173"/>
                    <wp:lineTo x="6144" y="21173"/>
                    <wp:lineTo x="21300" y="19501"/>
                    <wp:lineTo x="21300" y="0"/>
                    <wp:lineTo x="15565" y="0"/>
                  </wp:wrapPolygon>
                </wp:wrapTight>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4570" cy="738505"/>
                          <a:chOff x="474" y="632"/>
                          <a:chExt cx="1582" cy="1163"/>
                        </a:xfrm>
                      </wpg:grpSpPr>
                      <wps:wsp>
                        <wps:cNvPr id="4" name="Rectangle 5"/>
                        <wps:cNvSpPr>
                          <a:spLocks noChangeAspect="1" noChangeArrowheads="1"/>
                        </wps:cNvSpPr>
                        <wps:spPr bwMode="auto">
                          <a:xfrm>
                            <a:off x="1353" y="1122"/>
                            <a:ext cx="692" cy="5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spect="1" noChangeArrowheads="1"/>
                        </wps:cNvSpPr>
                        <wps:spPr bwMode="auto">
                          <a:xfrm>
                            <a:off x="1675" y="632"/>
                            <a:ext cx="381" cy="5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7"/>
                        <wps:cNvSpPr>
                          <a:spLocks noChangeAspect="1" noChangeArrowheads="1"/>
                        </wps:cNvSpPr>
                        <wps:spPr bwMode="auto">
                          <a:xfrm>
                            <a:off x="578" y="1076"/>
                            <a:ext cx="355" cy="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spect="1" noChangeArrowheads="1"/>
                        </wps:cNvSpPr>
                        <wps:spPr bwMode="auto">
                          <a:xfrm>
                            <a:off x="474" y="677"/>
                            <a:ext cx="480" cy="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spect="1" noChangeArrowheads="1"/>
                        </wps:cNvSpPr>
                        <wps:spPr bwMode="auto">
                          <a:xfrm>
                            <a:off x="1069" y="949"/>
                            <a:ext cx="174" cy="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0"/>
                        <wps:cNvSpPr>
                          <a:spLocks noChangeAspect="1" noChangeArrowheads="1"/>
                        </wps:cNvSpPr>
                        <wps:spPr bwMode="auto">
                          <a:xfrm>
                            <a:off x="501" y="1113"/>
                            <a:ext cx="382" cy="6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1"/>
                        <wps:cNvSpPr>
                          <a:spLocks noChangeArrowheads="1"/>
                        </wps:cNvSpPr>
                        <wps:spPr bwMode="auto">
                          <a:xfrm>
                            <a:off x="1097" y="914"/>
                            <a:ext cx="126" cy="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anchor>
            </w:drawing>
          </mc:Choice>
          <mc:Fallback>
            <w:pict>
              <v:group w14:anchorId="3A0CF1DC" id="Group 3" o:spid="_x0000_s1026" style="position:absolute;margin-left:-34.9pt;margin-top:0;width:79.1pt;height:58.15pt;z-index:251659264" coordorigin="474,632" coordsize="1582,1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">
                <v:rect id="Rectangle 5" o:spid="_x0000_s1027" style="position:absolute;left:1353;top:1122;width:692;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o:lock v:ext="edit" aspectratio="t"/>
                </v:rect>
                <v:rect id="Rectangle 6" o:spid="_x0000_s1028" style="position:absolute;left:1675;top:632;width:381;height: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o:lock v:ext="edit" aspectratio="t"/>
                </v:rect>
                <v:rect id="Rectangle 7" o:spid="_x0000_s1029" style="position:absolute;left:578;top:1076;width:355;height:4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o:lock v:ext="edit" aspectratio="t"/>
                </v:rect>
                <v:rect id="Rectangle 13" o:spid="_x0000_s1030" style="position:absolute;left:474;top:677;width:480;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o:lock v:ext="edit" aspectratio="t"/>
                </v:rect>
                <v:rect id="Rectangle 19" o:spid="_x0000_s1031" style="position:absolute;left:1069;top:949;width:174;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o:lock v:ext="edit" aspectratio="t"/>
                </v:rect>
                <v:rect id="Rectangle 20" o:spid="_x0000_s1032" style="position:absolute;left:501;top:1113;width:382;height:6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o:lock v:ext="edit" aspectratio="t"/>
                </v:rect>
                <v:rect id="Rectangle 21" o:spid="_x0000_s1033" style="position:absolute;left:1097;top:914;width:126;height: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w10:wrap type="tight"/>
              </v:group>
            </w:pict>
          </mc:Fallback>
        </mc:AlternateContent>
      </w:r>
      <w:r w:rsidR="000F3713">
        <w:rPr>
          <w:rFonts w:ascii="Times New Roman" w:hAnsi="Times New Roman" w:cs="Times New Roman"/>
          <w:noProof/>
          <w:sz w:val="18"/>
          <w:lang w:eastAsia="sl-SI"/>
        </w:rPr>
        <w:t xml:space="preserve">                                                                                                                                                                                   </w:t>
      </w:r>
    </w:p>
    <w:p w14:paraId="61687D03" w14:textId="19418F4A" w:rsidR="002332D2" w:rsidRDefault="008D172D" w:rsidP="008D172D">
      <w:pPr>
        <w:jc w:val="center"/>
      </w:pPr>
      <w:r>
        <w:rPr>
          <w:rFonts w:ascii="Arial" w:hAnsi="Arial" w:cs="Arial"/>
          <w:noProof/>
          <w:sz w:val="22"/>
          <w:szCs w:val="22"/>
          <w:lang w:eastAsia="sl-SI"/>
        </w:rPr>
        <w:drawing>
          <wp:inline distT="0" distB="0" distL="0" distR="0" wp14:anchorId="0322DBB5" wp14:editId="6B536FB7">
            <wp:extent cx="1200150" cy="144780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0150" cy="1447800"/>
                    </a:xfrm>
                    <a:prstGeom prst="rect">
                      <a:avLst/>
                    </a:prstGeom>
                    <a:noFill/>
                  </pic:spPr>
                </pic:pic>
              </a:graphicData>
            </a:graphic>
          </wp:inline>
        </w:drawing>
      </w:r>
    </w:p>
    <w:tbl>
      <w:tblPr>
        <w:tblStyle w:val="Tabelamrea"/>
        <w:tblpPr w:leftFromText="141" w:rightFromText="141" w:horzAnchor="margin" w:tblpY="-1635"/>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tblGrid>
      <w:tr w:rsidR="006D75DE" w:rsidRPr="006D75DE" w14:paraId="35EC368C" w14:textId="77777777" w:rsidTr="002332D2">
        <w:trPr>
          <w:trHeight w:val="710"/>
        </w:trPr>
        <w:tc>
          <w:tcPr>
            <w:tcW w:w="10207" w:type="dxa"/>
          </w:tcPr>
          <w:p w14:paraId="6D0362A5" w14:textId="361FAC69" w:rsidR="006D75DE" w:rsidRPr="006D75DE" w:rsidRDefault="006D75DE" w:rsidP="002332D2">
            <w:pPr>
              <w:ind w:right="-971" w:firstLine="4152"/>
              <w:rPr>
                <w:rFonts w:ascii="Arial" w:hAnsi="Arial" w:cs="Arial"/>
                <w:sz w:val="18"/>
                <w:szCs w:val="18"/>
              </w:rPr>
            </w:pPr>
          </w:p>
        </w:tc>
      </w:tr>
    </w:tbl>
    <w:p w14:paraId="5CF6444F" w14:textId="45F82782" w:rsidR="008D172D" w:rsidRDefault="008D172D" w:rsidP="008D172D">
      <w:pPr>
        <w:pStyle w:val="Paragraf"/>
        <w:jc w:val="center"/>
        <w:rPr>
          <w:rFonts w:ascii="Arial" w:hAnsi="Arial" w:cs="Arial"/>
          <w:sz w:val="22"/>
          <w:szCs w:val="22"/>
        </w:rPr>
      </w:pPr>
    </w:p>
    <w:p w14:paraId="46CC2317" w14:textId="6CE1DCEC" w:rsidR="00AF7FB0" w:rsidRPr="003D6F26" w:rsidRDefault="006E3195" w:rsidP="006975C6">
      <w:pPr>
        <w:pStyle w:val="Paragraf"/>
        <w:rPr>
          <w:rFonts w:ascii="Arial" w:hAnsi="Arial" w:cs="Arial"/>
          <w:sz w:val="22"/>
          <w:szCs w:val="22"/>
        </w:rPr>
      </w:pPr>
      <w:r>
        <w:rPr>
          <w:rFonts w:ascii="Arial" w:hAnsi="Arial" w:cs="Arial"/>
          <w:sz w:val="22"/>
          <w:szCs w:val="22"/>
        </w:rPr>
        <w:t xml:space="preserve">Št.: </w:t>
      </w:r>
      <w:r w:rsidR="00454F9F">
        <w:rPr>
          <w:rFonts w:ascii="Arial" w:hAnsi="Arial" w:cs="Arial"/>
          <w:sz w:val="22"/>
          <w:szCs w:val="22"/>
        </w:rPr>
        <w:t>501-100/18</w:t>
      </w:r>
    </w:p>
    <w:p w14:paraId="206B1721" w14:textId="1FD35417" w:rsidR="00FB3258" w:rsidRPr="006F1DA5" w:rsidRDefault="00FB3258" w:rsidP="00FC2646">
      <w:pPr>
        <w:pStyle w:val="Paragraf"/>
        <w:tabs>
          <w:tab w:val="right" w:pos="9070"/>
        </w:tabs>
        <w:rPr>
          <w:rFonts w:ascii="Arial" w:hAnsi="Arial" w:cs="Arial"/>
        </w:rPr>
      </w:pPr>
      <w:r w:rsidRPr="003D6F26">
        <w:rPr>
          <w:rFonts w:ascii="Arial" w:hAnsi="Arial" w:cs="Arial"/>
          <w:sz w:val="22"/>
          <w:szCs w:val="22"/>
        </w:rPr>
        <w:t>Datu</w:t>
      </w:r>
      <w:r w:rsidR="006E3195">
        <w:rPr>
          <w:rFonts w:ascii="Arial" w:hAnsi="Arial" w:cs="Arial"/>
          <w:sz w:val="22"/>
          <w:szCs w:val="22"/>
        </w:rPr>
        <w:t xml:space="preserve">m: </w:t>
      </w:r>
      <w:r w:rsidR="00454F9F">
        <w:rPr>
          <w:rFonts w:ascii="Arial" w:hAnsi="Arial" w:cs="Arial"/>
          <w:sz w:val="22"/>
          <w:szCs w:val="22"/>
        </w:rPr>
        <w:t>30. 11. 2018</w:t>
      </w:r>
      <w:r w:rsidR="00FC2646" w:rsidRPr="006F1DA5">
        <w:rPr>
          <w:rFonts w:ascii="Arial" w:hAnsi="Arial" w:cs="Arial"/>
        </w:rPr>
        <w:tab/>
      </w:r>
    </w:p>
    <w:p w14:paraId="4763046F" w14:textId="77777777" w:rsidR="00043DDE" w:rsidRPr="006F1DA5" w:rsidRDefault="00043DDE" w:rsidP="006975C6">
      <w:pPr>
        <w:pStyle w:val="Paragraf"/>
        <w:rPr>
          <w:rFonts w:ascii="Arial" w:hAnsi="Arial" w:cs="Arial"/>
        </w:rPr>
      </w:pPr>
    </w:p>
    <w:tbl>
      <w:tblPr>
        <w:tblW w:w="9904" w:type="dxa"/>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904"/>
      </w:tblGrid>
      <w:tr w:rsidR="00FB3258" w:rsidRPr="006F1DA5" w14:paraId="385AD0AC" w14:textId="77777777" w:rsidTr="008D172D">
        <w:trPr>
          <w:trHeight w:val="3305"/>
        </w:trPr>
        <w:tc>
          <w:tcPr>
            <w:tcW w:w="9904" w:type="dxa"/>
            <w:tcBorders>
              <w:top w:val="single" w:sz="48" w:space="0" w:color="FABF8F" w:themeColor="accent6" w:themeTint="99"/>
              <w:bottom w:val="single" w:sz="48" w:space="0" w:color="FABF8F" w:themeColor="accent6" w:themeTint="99"/>
              <w:right w:val="single" w:sz="48" w:space="0" w:color="FABF8F" w:themeColor="accent6" w:themeTint="99"/>
            </w:tcBorders>
            <w:vAlign w:val="bottom"/>
          </w:tcPr>
          <w:p w14:paraId="3CAE000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A44B182" w14:textId="63ACB685" w:rsidR="00573700" w:rsidRPr="006F1DA5" w:rsidRDefault="007D4D52" w:rsidP="00573700">
            <w:pPr>
              <w:pStyle w:val="Paragraf"/>
              <w:spacing w:before="0"/>
              <w:jc w:val="center"/>
              <w:rPr>
                <w:rFonts w:ascii="Arial" w:hAnsi="Arial" w:cs="Arial"/>
                <w:sz w:val="44"/>
                <w:szCs w:val="44"/>
              </w:rPr>
            </w:pPr>
            <w:r w:rsidRPr="007D4D52">
              <w:rPr>
                <w:rFonts w:ascii="Arial" w:hAnsi="Arial" w:cs="Arial"/>
                <w:sz w:val="44"/>
                <w:szCs w:val="44"/>
              </w:rPr>
              <w:t>Okolju prijazno čiščenje šolskih prostorov</w:t>
            </w:r>
            <w:r w:rsidR="008D172D">
              <w:rPr>
                <w:rFonts w:ascii="Arial" w:hAnsi="Arial" w:cs="Arial"/>
                <w:sz w:val="44"/>
                <w:szCs w:val="44"/>
              </w:rPr>
              <w:t xml:space="preserve"> Osnovne šole Olge Meglič</w:t>
            </w:r>
          </w:p>
        </w:tc>
      </w:tr>
    </w:tbl>
    <w:p w14:paraId="0F04277C" w14:textId="77777777" w:rsidR="00FB3258" w:rsidRPr="006F1DA5" w:rsidRDefault="00FB3258" w:rsidP="006975C6">
      <w:pPr>
        <w:pStyle w:val="Paragraf"/>
        <w:rPr>
          <w:rFonts w:ascii="Arial" w:hAnsi="Arial" w:cs="Arial"/>
        </w:rPr>
      </w:pPr>
    </w:p>
    <w:p w14:paraId="1043F5F2" w14:textId="244EB19F" w:rsidR="00FB3258" w:rsidRPr="003D6F26" w:rsidRDefault="00FB3258" w:rsidP="006975C6">
      <w:pPr>
        <w:pStyle w:val="Paragraf"/>
        <w:rPr>
          <w:rFonts w:ascii="Arial" w:hAnsi="Arial" w:cs="Arial"/>
          <w:sz w:val="22"/>
          <w:szCs w:val="22"/>
        </w:rPr>
      </w:pPr>
      <w:r w:rsidRPr="003D6F26">
        <w:rPr>
          <w:rFonts w:ascii="Arial" w:hAnsi="Arial" w:cs="Arial"/>
          <w:sz w:val="22"/>
          <w:szCs w:val="22"/>
        </w:rPr>
        <w:t xml:space="preserve">Vrsta postopka: </w:t>
      </w:r>
      <w:bookmarkStart w:id="0" w:name="_Hlk512504934"/>
      <w:r w:rsidRPr="003D6F26">
        <w:rPr>
          <w:rFonts w:ascii="Arial" w:hAnsi="Arial" w:cs="Arial"/>
          <w:sz w:val="22"/>
          <w:szCs w:val="22"/>
        </w:rPr>
        <w:t xml:space="preserve">postopek oddaje naročila </w:t>
      </w:r>
      <w:r w:rsidR="008F7955" w:rsidRPr="008F7955">
        <w:rPr>
          <w:rFonts w:ascii="Arial" w:hAnsi="Arial" w:cs="Arial"/>
          <w:sz w:val="22"/>
          <w:szCs w:val="22"/>
        </w:rPr>
        <w:t xml:space="preserve">blaga po odprtem postopku </w:t>
      </w:r>
      <w:r w:rsidRPr="003D6F26">
        <w:rPr>
          <w:rFonts w:ascii="Arial" w:hAnsi="Arial" w:cs="Arial"/>
          <w:sz w:val="22"/>
          <w:szCs w:val="22"/>
        </w:rPr>
        <w:t>skladno s 4</w:t>
      </w:r>
      <w:r w:rsidR="008F7955">
        <w:rPr>
          <w:rFonts w:ascii="Arial" w:hAnsi="Arial" w:cs="Arial"/>
          <w:sz w:val="22"/>
          <w:szCs w:val="22"/>
        </w:rPr>
        <w:t>0</w:t>
      </w:r>
      <w:r w:rsidRPr="003D6F26">
        <w:rPr>
          <w:rFonts w:ascii="Arial" w:hAnsi="Arial" w:cs="Arial"/>
          <w:sz w:val="22"/>
          <w:szCs w:val="22"/>
        </w:rPr>
        <w:t>. členom ZJN-3</w:t>
      </w:r>
      <w:bookmarkEnd w:id="0"/>
    </w:p>
    <w:p w14:paraId="6400CEE2" w14:textId="32F23254" w:rsidR="00960022" w:rsidRPr="006F1DA5" w:rsidRDefault="00E55B9D" w:rsidP="00042794">
      <w:pPr>
        <w:rPr>
          <w:rFonts w:ascii="Arial" w:hAnsi="Arial" w:cs="Arial"/>
        </w:rPr>
        <w:sectPr w:rsidR="00960022" w:rsidRPr="006F1DA5" w:rsidSect="008D172D">
          <w:headerReference w:type="default" r:id="rId9"/>
          <w:footerReference w:type="default" r:id="rId10"/>
          <w:pgSz w:w="11906" w:h="16838"/>
          <w:pgMar w:top="142" w:right="1418" w:bottom="1418" w:left="1418" w:header="567" w:footer="595" w:gutter="0"/>
          <w:cols w:space="708"/>
          <w:docGrid w:linePitch="360"/>
        </w:sectPr>
      </w:pPr>
      <w:r>
        <w:rPr>
          <w:rFonts w:ascii="Arial" w:hAnsi="Arial" w:cs="Arial"/>
        </w:rPr>
        <w:br w:type="page"/>
      </w:r>
    </w:p>
    <w:p w14:paraId="73D6DF27" w14:textId="19CA3DB9" w:rsidR="00706BDD" w:rsidRPr="002B6779" w:rsidRDefault="000E73FE" w:rsidP="00C21566">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r w:rsidR="00C21566">
        <w:rPr>
          <w:rFonts w:ascii="Arial" w:hAnsi="Arial" w:cs="Arial"/>
          <w:color w:val="FFFFFF" w:themeColor="background1"/>
          <w:szCs w:val="26"/>
        </w:rPr>
        <w:tab/>
      </w:r>
    </w:p>
    <w:p w14:paraId="61D103A3" w14:textId="77777777" w:rsidR="00C745BC" w:rsidRPr="00C21566" w:rsidRDefault="00C745BC" w:rsidP="00C745BC">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C21566">
        <w:rPr>
          <w:rFonts w:ascii="Arial" w:hAnsi="Arial" w:cs="Arial"/>
          <w:b/>
          <w:i/>
          <w:color w:val="000000" w:themeColor="text1"/>
          <w:sz w:val="22"/>
          <w:szCs w:val="22"/>
        </w:rPr>
        <w:t>OSNOVNI PODATKI O NAROČILU</w:t>
      </w:r>
    </w:p>
    <w:p w14:paraId="2A856D0B" w14:textId="5C62866B" w:rsidR="00C745BC" w:rsidRPr="003C53A2" w:rsidRDefault="00C745BC" w:rsidP="00C745B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91/2015 s sprem.), </w:t>
      </w:r>
      <w:r w:rsidR="009D0B6B" w:rsidRPr="009D0B6B">
        <w:rPr>
          <w:rFonts w:ascii="Arial" w:hAnsi="Arial" w:cs="Arial"/>
          <w:b/>
          <w:color w:val="000000"/>
          <w:sz w:val="18"/>
          <w:szCs w:val="18"/>
        </w:rPr>
        <w:t xml:space="preserve">OSNOVNA ŠOLA </w:t>
      </w:r>
      <w:r w:rsidR="00E35A90">
        <w:rPr>
          <w:rFonts w:ascii="Arial" w:hAnsi="Arial" w:cs="Arial"/>
          <w:b/>
          <w:color w:val="000000"/>
          <w:sz w:val="18"/>
          <w:szCs w:val="18"/>
        </w:rPr>
        <w:t>OLGE MEGLIČ</w:t>
      </w:r>
      <w:r w:rsidRPr="00003433">
        <w:rPr>
          <w:rFonts w:ascii="Arial" w:hAnsi="Arial" w:cs="Arial"/>
          <w:b/>
          <w:color w:val="000000"/>
          <w:sz w:val="18"/>
          <w:szCs w:val="18"/>
        </w:rPr>
        <w:t xml:space="preserve">, </w:t>
      </w:r>
      <w:r w:rsidR="00E35A90" w:rsidRPr="00E35A90">
        <w:rPr>
          <w:rFonts w:ascii="Arial" w:hAnsi="Arial" w:cs="Arial"/>
          <w:b/>
          <w:color w:val="000000"/>
          <w:sz w:val="18"/>
          <w:szCs w:val="18"/>
        </w:rPr>
        <w:t xml:space="preserve">Prešernova ulica 31, 2250 Ptuj </w:t>
      </w:r>
      <w:r>
        <w:rPr>
          <w:rFonts w:ascii="Arial" w:hAnsi="Arial" w:cs="Arial"/>
          <w:color w:val="000000"/>
          <w:sz w:val="18"/>
          <w:szCs w:val="18"/>
        </w:rPr>
        <w:t>(v nadaljevanju: naročnik), vabi zainteresirane ponudnike, da predložijo svojo pisno ponudbo v skladu s to razpisno dokumentacijo in sodelujejo v postopku oddaje javnega naročila.</w:t>
      </w:r>
    </w:p>
    <w:p w14:paraId="5BB4F6E4" w14:textId="778287CB" w:rsidR="00C745BC" w:rsidRDefault="00C745BC" w:rsidP="00C745BC">
      <w:pPr>
        <w:spacing w:before="225" w:after="225" w:line="240" w:lineRule="auto"/>
        <w:jc w:val="both"/>
      </w:pPr>
      <w:r>
        <w:rPr>
          <w:rFonts w:ascii="Arial" w:hAnsi="Arial" w:cs="Arial"/>
          <w:color w:val="000000"/>
          <w:sz w:val="18"/>
          <w:szCs w:val="18"/>
        </w:rPr>
        <w:t xml:space="preserve">Predmet javnega naročila je: </w:t>
      </w:r>
      <w:r w:rsidR="00E35A90" w:rsidRPr="00E35A90">
        <w:rPr>
          <w:rFonts w:ascii="Arial" w:hAnsi="Arial" w:cs="Arial"/>
          <w:color w:val="000000"/>
          <w:sz w:val="18"/>
          <w:szCs w:val="18"/>
        </w:rPr>
        <w:t>Okolju prijazno čiščenje šolskih prostorov</w:t>
      </w:r>
      <w:r w:rsidRPr="00CB571D">
        <w:rPr>
          <w:rFonts w:ascii="Arial" w:hAnsi="Arial" w:cs="Arial"/>
          <w:color w:val="000000"/>
          <w:sz w:val="18"/>
          <w:szCs w:val="18"/>
        </w:rPr>
        <w:t xml:space="preserve"> za obdobje treh let</w:t>
      </w:r>
      <w:r>
        <w:rPr>
          <w:rFonts w:ascii="Arial" w:hAnsi="Arial" w:cs="Arial"/>
          <w:color w:val="000000"/>
          <w:sz w:val="18"/>
          <w:szCs w:val="18"/>
        </w:rPr>
        <w:t>.</w:t>
      </w:r>
    </w:p>
    <w:p w14:paraId="30620384" w14:textId="47AFE868" w:rsidR="006139A7" w:rsidRDefault="00C745BC" w:rsidP="00E35A9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Delitev naročila na sklope: naročilo </w:t>
      </w:r>
      <w:r w:rsidR="00E35A90">
        <w:rPr>
          <w:rFonts w:ascii="Arial" w:hAnsi="Arial" w:cs="Arial"/>
          <w:color w:val="000000"/>
          <w:sz w:val="18"/>
          <w:szCs w:val="18"/>
        </w:rPr>
        <w:t>ni razdeljeno na sklope.</w:t>
      </w:r>
    </w:p>
    <w:p w14:paraId="183ACC9E" w14:textId="04820987" w:rsidR="00C745BC" w:rsidRPr="00CB571D" w:rsidRDefault="00C745BC" w:rsidP="00C745BC">
      <w:pPr>
        <w:spacing w:after="0" w:line="240" w:lineRule="auto"/>
        <w:jc w:val="both"/>
        <w:rPr>
          <w:rFonts w:ascii="Arial" w:hAnsi="Arial" w:cs="Arial"/>
          <w:color w:val="000000"/>
          <w:sz w:val="18"/>
          <w:szCs w:val="18"/>
        </w:rPr>
      </w:pPr>
      <w:r w:rsidRPr="00CB571D">
        <w:rPr>
          <w:rFonts w:ascii="Arial" w:hAnsi="Arial" w:cs="Arial"/>
          <w:color w:val="000000"/>
          <w:sz w:val="18"/>
          <w:szCs w:val="18"/>
        </w:rPr>
        <w:t xml:space="preserve">Trajanje javnega naročila: Sklenitev </w:t>
      </w:r>
      <w:r w:rsidR="00E35A90">
        <w:rPr>
          <w:rFonts w:ascii="Arial" w:hAnsi="Arial" w:cs="Arial"/>
          <w:color w:val="000000"/>
          <w:sz w:val="18"/>
          <w:szCs w:val="18"/>
        </w:rPr>
        <w:t>pogodbe o izvajanju storitev čiščenja šolskih prostorov</w:t>
      </w:r>
      <w:r w:rsidRPr="00CB571D">
        <w:rPr>
          <w:rFonts w:ascii="Arial" w:hAnsi="Arial" w:cs="Arial"/>
          <w:color w:val="000000"/>
          <w:sz w:val="18"/>
          <w:szCs w:val="18"/>
        </w:rPr>
        <w:t xml:space="preserve"> za obdobje treh (3) let s predvidenim pričetkom 1. </w:t>
      </w:r>
      <w:r w:rsidR="00E35A90">
        <w:rPr>
          <w:rFonts w:ascii="Arial" w:hAnsi="Arial" w:cs="Arial"/>
          <w:color w:val="000000"/>
          <w:sz w:val="18"/>
          <w:szCs w:val="18"/>
        </w:rPr>
        <w:t>2</w:t>
      </w:r>
      <w:r w:rsidRPr="00CB571D">
        <w:rPr>
          <w:rFonts w:ascii="Arial" w:hAnsi="Arial" w:cs="Arial"/>
          <w:color w:val="000000"/>
          <w:sz w:val="18"/>
          <w:szCs w:val="18"/>
        </w:rPr>
        <w:t>. 201</w:t>
      </w:r>
      <w:r>
        <w:rPr>
          <w:rFonts w:ascii="Arial" w:hAnsi="Arial" w:cs="Arial"/>
          <w:color w:val="000000"/>
          <w:sz w:val="18"/>
          <w:szCs w:val="18"/>
        </w:rPr>
        <w:t>9</w:t>
      </w:r>
      <w:r w:rsidRPr="00CB571D">
        <w:rPr>
          <w:rFonts w:ascii="Arial" w:hAnsi="Arial" w:cs="Arial"/>
          <w:color w:val="000000"/>
          <w:sz w:val="18"/>
          <w:szCs w:val="18"/>
        </w:rPr>
        <w:t xml:space="preserve"> in končanjem 31. </w:t>
      </w:r>
      <w:r w:rsidR="00E35A90">
        <w:rPr>
          <w:rFonts w:ascii="Arial" w:hAnsi="Arial" w:cs="Arial"/>
          <w:color w:val="000000"/>
          <w:sz w:val="18"/>
          <w:szCs w:val="18"/>
        </w:rPr>
        <w:t>01. 202</w:t>
      </w:r>
      <w:r w:rsidR="005734D0">
        <w:rPr>
          <w:rFonts w:ascii="Arial" w:hAnsi="Arial" w:cs="Arial"/>
          <w:color w:val="000000"/>
          <w:sz w:val="18"/>
          <w:szCs w:val="18"/>
        </w:rPr>
        <w:t>2</w:t>
      </w:r>
      <w:r w:rsidR="00E35A90">
        <w:rPr>
          <w:rFonts w:ascii="Arial" w:hAnsi="Arial" w:cs="Arial"/>
          <w:color w:val="000000"/>
          <w:sz w:val="18"/>
          <w:szCs w:val="18"/>
        </w:rPr>
        <w:t>.</w:t>
      </w:r>
    </w:p>
    <w:p w14:paraId="028D967B" w14:textId="6ABA1398" w:rsidR="00C745BC" w:rsidRDefault="00E35A90" w:rsidP="00C745BC">
      <w:pPr>
        <w:spacing w:before="225" w:after="225" w:line="240" w:lineRule="auto"/>
        <w:jc w:val="both"/>
      </w:pPr>
      <w:r>
        <w:rPr>
          <w:rFonts w:ascii="Arial" w:hAnsi="Arial" w:cs="Arial"/>
          <w:color w:val="000000"/>
          <w:sz w:val="18"/>
          <w:szCs w:val="18"/>
        </w:rPr>
        <w:t>S</w:t>
      </w:r>
      <w:r w:rsidR="00C745BC">
        <w:rPr>
          <w:rFonts w:ascii="Arial" w:hAnsi="Arial" w:cs="Arial"/>
          <w:color w:val="000000"/>
          <w:sz w:val="18"/>
          <w:szCs w:val="18"/>
        </w:rPr>
        <w:t>krbno preverite, da ste prejeli celotno razpisno dokumentacijo in da ste na ta način seznanjeni z vsemi zahtevami naročnika. </w:t>
      </w:r>
    </w:p>
    <w:p w14:paraId="0CD28FFA" w14:textId="77777777" w:rsidR="00C745BC" w:rsidRDefault="00C745BC" w:rsidP="00C745BC">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79"/>
        <w:gridCol w:w="4275"/>
      </w:tblGrid>
      <w:tr w:rsidR="00755E7D" w14:paraId="4C43D4EB" w14:textId="77777777" w:rsidTr="00C745BC">
        <w:tc>
          <w:tcPr>
            <w:tcW w:w="0" w:type="auto"/>
            <w:shd w:val="clear" w:color="auto" w:fill="D1D1D1"/>
            <w:tcMar>
              <w:top w:w="135" w:type="dxa"/>
              <w:bottom w:w="135" w:type="dxa"/>
            </w:tcMar>
            <w:vAlign w:val="center"/>
          </w:tcPr>
          <w:p w14:paraId="04EA3282" w14:textId="77777777" w:rsidR="00C745BC" w:rsidRDefault="00C745BC" w:rsidP="00C745BC">
            <w:r>
              <w:rPr>
                <w:rFonts w:ascii="Arial" w:hAnsi="Arial" w:cs="Arial"/>
                <w:b/>
                <w:bCs/>
                <w:color w:val="000000"/>
                <w:position w:val="-2"/>
                <w:sz w:val="18"/>
                <w:szCs w:val="18"/>
                <w:shd w:val="clear" w:color="auto" w:fill="D1D1D1"/>
              </w:rPr>
              <w:t>Stadij postopka</w:t>
            </w:r>
          </w:p>
        </w:tc>
        <w:tc>
          <w:tcPr>
            <w:tcW w:w="0" w:type="auto"/>
            <w:shd w:val="clear" w:color="auto" w:fill="D1D1D1"/>
            <w:tcMar>
              <w:top w:w="135" w:type="dxa"/>
              <w:bottom w:w="135" w:type="dxa"/>
            </w:tcMar>
            <w:vAlign w:val="center"/>
          </w:tcPr>
          <w:p w14:paraId="27A050AD" w14:textId="77777777" w:rsidR="00C745BC" w:rsidRDefault="00C745BC" w:rsidP="00C745BC">
            <w:pPr>
              <w:jc w:val="right"/>
            </w:pPr>
            <w:r>
              <w:rPr>
                <w:rFonts w:ascii="Arial" w:hAnsi="Arial" w:cs="Arial"/>
                <w:b/>
                <w:bCs/>
                <w:color w:val="000000"/>
                <w:position w:val="-2"/>
                <w:sz w:val="18"/>
                <w:szCs w:val="18"/>
                <w:shd w:val="clear" w:color="auto" w:fill="D1D1D1"/>
              </w:rPr>
              <w:t>Datumi</w:t>
            </w:r>
          </w:p>
        </w:tc>
      </w:tr>
      <w:tr w:rsidR="00755E7D" w14:paraId="3627D37C" w14:textId="77777777" w:rsidTr="00C745BC">
        <w:tc>
          <w:tcPr>
            <w:tcW w:w="0" w:type="auto"/>
            <w:tcMar>
              <w:top w:w="135" w:type="dxa"/>
              <w:bottom w:w="135" w:type="dxa"/>
            </w:tcMar>
            <w:vAlign w:val="center"/>
          </w:tcPr>
          <w:p w14:paraId="614C06AC" w14:textId="77777777" w:rsidR="00C745BC" w:rsidRDefault="00C745BC" w:rsidP="00C745BC">
            <w:r>
              <w:rPr>
                <w:rFonts w:ascii="Arial" w:hAnsi="Arial" w:cs="Arial"/>
                <w:color w:val="000000"/>
                <w:position w:val="-2"/>
                <w:sz w:val="18"/>
                <w:szCs w:val="18"/>
              </w:rPr>
              <w:t>Rok za postavitev vprašanj</w:t>
            </w:r>
          </w:p>
        </w:tc>
        <w:tc>
          <w:tcPr>
            <w:tcW w:w="0" w:type="auto"/>
            <w:tcMar>
              <w:top w:w="135" w:type="dxa"/>
              <w:bottom w:w="135" w:type="dxa"/>
            </w:tcMar>
            <w:vAlign w:val="center"/>
          </w:tcPr>
          <w:p w14:paraId="3CA8E361" w14:textId="4FDEEC0B" w:rsidR="00C745BC" w:rsidRDefault="0068737D" w:rsidP="00755E7D">
            <w:pPr>
              <w:jc w:val="right"/>
            </w:pPr>
            <w:r>
              <w:rPr>
                <w:rFonts w:ascii="Arial" w:hAnsi="Arial" w:cs="Arial"/>
                <w:color w:val="000000"/>
                <w:position w:val="-2"/>
                <w:sz w:val="18"/>
                <w:szCs w:val="18"/>
              </w:rPr>
              <w:t xml:space="preserve">do </w:t>
            </w:r>
            <w:r w:rsidR="00755E7D">
              <w:rPr>
                <w:rFonts w:ascii="Arial" w:hAnsi="Arial" w:cs="Arial"/>
                <w:color w:val="000000"/>
                <w:position w:val="-2"/>
                <w:sz w:val="18"/>
                <w:szCs w:val="18"/>
              </w:rPr>
              <w:t>20.12.2018</w:t>
            </w:r>
            <w:r>
              <w:rPr>
                <w:rFonts w:ascii="Arial" w:hAnsi="Arial" w:cs="Arial"/>
                <w:color w:val="000000"/>
                <w:position w:val="-2"/>
                <w:sz w:val="18"/>
                <w:szCs w:val="18"/>
              </w:rPr>
              <w:t xml:space="preserve"> do 10</w:t>
            </w:r>
            <w:r w:rsidR="00C745BC">
              <w:rPr>
                <w:rFonts w:ascii="Arial" w:hAnsi="Arial" w:cs="Arial"/>
                <w:color w:val="000000"/>
                <w:position w:val="-2"/>
                <w:sz w:val="18"/>
                <w:szCs w:val="18"/>
              </w:rPr>
              <w:t>:00</w:t>
            </w:r>
          </w:p>
        </w:tc>
      </w:tr>
      <w:tr w:rsidR="00755E7D" w14:paraId="13948C26" w14:textId="77777777" w:rsidTr="00C745BC">
        <w:tc>
          <w:tcPr>
            <w:tcW w:w="0" w:type="auto"/>
            <w:tcMar>
              <w:top w:w="135" w:type="dxa"/>
              <w:bottom w:w="135" w:type="dxa"/>
            </w:tcMar>
            <w:vAlign w:val="center"/>
          </w:tcPr>
          <w:p w14:paraId="30E90E52" w14:textId="77777777" w:rsidR="00C745BC" w:rsidRDefault="00C745BC" w:rsidP="00C745BC">
            <w:r>
              <w:rPr>
                <w:rFonts w:ascii="Arial" w:hAnsi="Arial" w:cs="Arial"/>
                <w:color w:val="000000"/>
                <w:position w:val="-2"/>
                <w:sz w:val="18"/>
                <w:szCs w:val="18"/>
              </w:rPr>
              <w:t>Rok za predložitev ponudb</w:t>
            </w:r>
          </w:p>
        </w:tc>
        <w:tc>
          <w:tcPr>
            <w:tcW w:w="0" w:type="auto"/>
            <w:tcMar>
              <w:top w:w="135" w:type="dxa"/>
              <w:bottom w:w="135" w:type="dxa"/>
            </w:tcMar>
            <w:vAlign w:val="center"/>
          </w:tcPr>
          <w:p w14:paraId="77D72432" w14:textId="216B0378" w:rsidR="00C745BC" w:rsidRDefault="00C745BC" w:rsidP="00755E7D">
            <w:pPr>
              <w:jc w:val="right"/>
            </w:pPr>
            <w:r>
              <w:rPr>
                <w:rFonts w:ascii="Arial" w:hAnsi="Arial" w:cs="Arial"/>
                <w:color w:val="000000"/>
                <w:position w:val="-2"/>
                <w:sz w:val="18"/>
                <w:szCs w:val="18"/>
              </w:rPr>
              <w:t xml:space="preserve">do </w:t>
            </w:r>
            <w:r w:rsidR="00755E7D">
              <w:rPr>
                <w:rFonts w:ascii="Arial" w:hAnsi="Arial" w:cs="Arial"/>
                <w:color w:val="000000"/>
                <w:position w:val="-2"/>
                <w:sz w:val="18"/>
                <w:szCs w:val="18"/>
              </w:rPr>
              <w:t>10.01.2019</w:t>
            </w:r>
            <w:r>
              <w:rPr>
                <w:rFonts w:ascii="Arial" w:hAnsi="Arial" w:cs="Arial"/>
                <w:color w:val="000000"/>
                <w:position w:val="-2"/>
                <w:sz w:val="18"/>
                <w:szCs w:val="18"/>
              </w:rPr>
              <w:t xml:space="preserve"> do 09:00</w:t>
            </w:r>
          </w:p>
        </w:tc>
      </w:tr>
      <w:tr w:rsidR="00755E7D" w14:paraId="4429869B" w14:textId="77777777" w:rsidTr="00C745BC">
        <w:tc>
          <w:tcPr>
            <w:tcW w:w="0" w:type="auto"/>
            <w:tcMar>
              <w:top w:w="135" w:type="dxa"/>
              <w:bottom w:w="135" w:type="dxa"/>
            </w:tcMar>
            <w:vAlign w:val="center"/>
          </w:tcPr>
          <w:p w14:paraId="44D15C8E" w14:textId="77777777" w:rsidR="00C745BC" w:rsidRDefault="00C745BC" w:rsidP="00C745BC">
            <w:r>
              <w:rPr>
                <w:rFonts w:ascii="Arial" w:hAnsi="Arial" w:cs="Arial"/>
                <w:color w:val="000000"/>
                <w:position w:val="-2"/>
                <w:sz w:val="18"/>
                <w:szCs w:val="18"/>
              </w:rPr>
              <w:t>Odpiranje ponudb</w:t>
            </w:r>
          </w:p>
        </w:tc>
        <w:tc>
          <w:tcPr>
            <w:tcW w:w="0" w:type="auto"/>
            <w:tcMar>
              <w:top w:w="135" w:type="dxa"/>
              <w:bottom w:w="135" w:type="dxa"/>
            </w:tcMar>
            <w:vAlign w:val="center"/>
          </w:tcPr>
          <w:p w14:paraId="2ED889C1" w14:textId="6AF62DCB" w:rsidR="00C745BC" w:rsidRDefault="00E35A90" w:rsidP="00755E7D">
            <w:pPr>
              <w:jc w:val="right"/>
            </w:pPr>
            <w:r>
              <w:rPr>
                <w:rFonts w:ascii="Arial" w:hAnsi="Arial" w:cs="Arial"/>
                <w:color w:val="000000"/>
                <w:position w:val="-2"/>
                <w:sz w:val="18"/>
                <w:szCs w:val="18"/>
              </w:rPr>
              <w:t>_</w:t>
            </w:r>
            <w:r w:rsidR="00755E7D">
              <w:rPr>
                <w:rFonts w:ascii="Arial" w:hAnsi="Arial" w:cs="Arial"/>
                <w:color w:val="000000"/>
                <w:position w:val="-2"/>
                <w:sz w:val="18"/>
                <w:szCs w:val="18"/>
              </w:rPr>
              <w:t>10.01.2019</w:t>
            </w:r>
            <w:r w:rsidR="0068737D">
              <w:rPr>
                <w:rFonts w:ascii="Arial" w:hAnsi="Arial" w:cs="Arial"/>
                <w:color w:val="000000"/>
                <w:position w:val="-2"/>
                <w:sz w:val="18"/>
                <w:szCs w:val="18"/>
              </w:rPr>
              <w:t xml:space="preserve"> </w:t>
            </w:r>
            <w:r w:rsidR="00C745BC">
              <w:rPr>
                <w:rFonts w:ascii="Arial" w:hAnsi="Arial" w:cs="Arial"/>
                <w:color w:val="000000"/>
                <w:position w:val="-2"/>
                <w:sz w:val="18"/>
                <w:szCs w:val="18"/>
              </w:rPr>
              <w:t>ob 09:30</w:t>
            </w:r>
          </w:p>
        </w:tc>
      </w:tr>
    </w:tbl>
    <w:p w14:paraId="081DCBD1" w14:textId="77777777" w:rsidR="00C745BC" w:rsidRPr="00C21566" w:rsidRDefault="00C745BC" w:rsidP="00C745BC">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C21566">
        <w:rPr>
          <w:rFonts w:ascii="Arial" w:hAnsi="Arial" w:cs="Arial"/>
          <w:b/>
          <w:i/>
          <w:color w:val="000000" w:themeColor="text1"/>
          <w:sz w:val="22"/>
          <w:szCs w:val="22"/>
        </w:rPr>
        <w:t>KONTAKTNA OSEBA</w:t>
      </w:r>
    </w:p>
    <w:p w14:paraId="7A20CCCA" w14:textId="460E1BEA" w:rsidR="00C745BC" w:rsidRPr="0068737D" w:rsidRDefault="00C745BC" w:rsidP="00C745BC">
      <w:pPr>
        <w:pStyle w:val="Paragraf"/>
        <w:spacing w:line="240" w:lineRule="auto"/>
        <w:rPr>
          <w:rFonts w:ascii="Arial" w:hAnsi="Arial" w:cs="Arial"/>
          <w:color w:val="000000"/>
        </w:rPr>
      </w:pPr>
      <w:r w:rsidRPr="0068737D">
        <w:rPr>
          <w:rFonts w:ascii="Arial" w:hAnsi="Arial" w:cs="Arial"/>
        </w:rPr>
        <w:t>K</w:t>
      </w:r>
      <w:r w:rsidRPr="0068737D">
        <w:rPr>
          <w:rFonts w:ascii="Arial" w:hAnsi="Arial" w:cs="Arial"/>
          <w:color w:val="000000"/>
        </w:rPr>
        <w:t xml:space="preserve">ontaktna oseba: </w:t>
      </w:r>
      <w:r w:rsidR="00E35A90">
        <w:rPr>
          <w:rFonts w:ascii="Arial" w:hAnsi="Arial" w:cs="Arial"/>
          <w:color w:val="000000"/>
        </w:rPr>
        <w:t>Helena Ocvirk</w:t>
      </w:r>
    </w:p>
    <w:p w14:paraId="575D669B" w14:textId="2E9FE6FA" w:rsidR="00C745BC" w:rsidRPr="00D82CC3" w:rsidRDefault="00C745BC" w:rsidP="00C745BC">
      <w:pPr>
        <w:pStyle w:val="Paragraf"/>
        <w:spacing w:line="240" w:lineRule="auto"/>
        <w:rPr>
          <w:rFonts w:ascii="Arial" w:hAnsi="Arial" w:cs="Arial"/>
          <w:color w:val="000000"/>
        </w:rPr>
      </w:pPr>
      <w:r w:rsidRPr="0068737D">
        <w:rPr>
          <w:rFonts w:ascii="Arial" w:hAnsi="Arial" w:cs="Arial"/>
          <w:color w:val="000000"/>
        </w:rPr>
        <w:t xml:space="preserve">E-poštni naslov: </w:t>
      </w:r>
      <w:r w:rsidR="00E35A90" w:rsidRPr="00E35A90">
        <w:rPr>
          <w:rFonts w:ascii="Arial" w:hAnsi="Arial" w:cs="Arial"/>
          <w:color w:val="000000"/>
        </w:rPr>
        <w:t>helena.ocvirk@olgica.si</w:t>
      </w:r>
    </w:p>
    <w:p w14:paraId="353620A6" w14:textId="77777777" w:rsidR="00C745BC" w:rsidRDefault="00C745BC" w:rsidP="00C745BC">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88F600F" w14:textId="77777777" w:rsidR="00C745BC" w:rsidRPr="00D82CC3" w:rsidRDefault="00C745BC" w:rsidP="00C745BC">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PREDLOŽITEV PONUDBE</w:t>
      </w:r>
    </w:p>
    <w:p w14:paraId="2F6524E6" w14:textId="77777777" w:rsidR="00C745BC"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t xml:space="preserve">Ponudniki morajo ponudbe predložiti v informacijski sistem e-JN na spletnem naslovu </w:t>
      </w:r>
      <w:r w:rsidRPr="00754998">
        <w:rPr>
          <w:rFonts w:ascii="Arial" w:hAnsi="Arial" w:cs="Arial"/>
          <w:b/>
          <w:sz w:val="18"/>
          <w:szCs w:val="18"/>
        </w:rPr>
        <w:t>https://ejn.gov.si/eJN2</w:t>
      </w:r>
      <w:r w:rsidRPr="00754998">
        <w:rPr>
          <w:rFonts w:ascii="Arial" w:hAnsi="Arial" w:cs="Arial"/>
          <w:sz w:val="18"/>
          <w:szCs w:val="18"/>
        </w:rPr>
        <w:t xml:space="preserve">, v skladu s točko 3 dokumenta Navodila za uporabo informacijskega sistema za uporabo funkcionalnosti elektronske oddaje ponudb e-JN: PONUDNIKI (v nadaljevanju: Navodila za uporabo e-JN), ki je objavljen na spletnem naslovu https://ejn.gov.si/eJN2. </w:t>
      </w:r>
    </w:p>
    <w:p w14:paraId="5645525C" w14:textId="77777777" w:rsidR="00C745BC" w:rsidRPr="00754998"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t>Ponudnik se mora pred oddajo ponudbe registrirati na spletnem naslovu https://ejn.gov.si/eJN2 v skladu z Navodili za uporabo e-JN. Če je ponudnik že registriran v informacijski sistem e-JN, se v aplikacijo prijavi na istem naslovu.</w:t>
      </w:r>
    </w:p>
    <w:p w14:paraId="3C758636" w14:textId="77777777" w:rsidR="00C745BC" w:rsidRPr="00754998"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t>Za oddajo ponudb je zahtevano eno od s strani kvalificiranega overitelja izdano digitalno potrdilo: SIGEN-CA (www.sigen-ca.si), POŠTA®CA (postarca.posta.si), HALCOM-CA (www.halcom.si), AC NLB (www.nlb.si).</w:t>
      </w:r>
    </w:p>
    <w:p w14:paraId="03AAA9F3" w14:textId="36705E45" w:rsidR="00C745BC" w:rsidRPr="00754998"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t xml:space="preserve">Ponudba se šteje za pravočasno oddano, če jo naročnik prejme preko sistema e-JN </w:t>
      </w:r>
      <w:hyperlink r:id="rId11" w:history="1">
        <w:r w:rsidR="00755E7D" w:rsidRPr="00755E7D">
          <w:rPr>
            <w:rStyle w:val="Hiperpovezava"/>
            <w:rFonts w:ascii="Arial" w:hAnsi="Arial" w:cs="Arial"/>
            <w:color w:val="auto"/>
            <w:sz w:val="18"/>
            <w:szCs w:val="18"/>
          </w:rPr>
          <w:t xml:space="preserve">https://ejn.gov.si/eJN2 najkasneje do </w:t>
        </w:r>
        <w:r w:rsidR="00755E7D" w:rsidRPr="00755E7D">
          <w:rPr>
            <w:rStyle w:val="Hiperpovezava"/>
            <w:rFonts w:ascii="Arial" w:hAnsi="Arial" w:cs="Arial"/>
            <w:b/>
            <w:color w:val="auto"/>
            <w:sz w:val="18"/>
            <w:szCs w:val="18"/>
          </w:rPr>
          <w:t>10.01.2019</w:t>
        </w:r>
      </w:hyperlink>
      <w:r w:rsidR="0068737D" w:rsidRPr="00755E7D">
        <w:rPr>
          <w:rFonts w:ascii="Arial" w:hAnsi="Arial" w:cs="Arial"/>
          <w:b/>
          <w:sz w:val="18"/>
          <w:szCs w:val="18"/>
          <w:u w:val="single"/>
        </w:rPr>
        <w:t xml:space="preserve"> </w:t>
      </w:r>
      <w:r w:rsidRPr="00755E7D">
        <w:rPr>
          <w:rFonts w:ascii="Arial" w:hAnsi="Arial" w:cs="Arial"/>
          <w:b/>
          <w:sz w:val="18"/>
          <w:szCs w:val="18"/>
          <w:u w:val="single"/>
        </w:rPr>
        <w:t>do 9.00 ure</w:t>
      </w:r>
      <w:r w:rsidRPr="00754998">
        <w:rPr>
          <w:rFonts w:ascii="Arial" w:hAnsi="Arial" w:cs="Arial"/>
          <w:sz w:val="18"/>
          <w:szCs w:val="18"/>
        </w:rPr>
        <w:t>. Za oddano ponudbo se šteje ponudba, ki je v informacijskem sistemu e-JN označena s statusom »ODDANO«.</w:t>
      </w:r>
    </w:p>
    <w:p w14:paraId="45468B12" w14:textId="77777777" w:rsidR="00C745BC" w:rsidRPr="00754998"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52096E" w14:textId="77777777" w:rsidR="00C745BC" w:rsidRDefault="00C745BC" w:rsidP="00C745BC">
      <w:pPr>
        <w:spacing w:before="225" w:after="225" w:line="240" w:lineRule="auto"/>
        <w:jc w:val="both"/>
      </w:pPr>
      <w:r w:rsidRPr="00754998">
        <w:rPr>
          <w:rFonts w:ascii="Arial" w:hAnsi="Arial" w:cs="Arial"/>
          <w:sz w:val="18"/>
          <w:szCs w:val="18"/>
        </w:rPr>
        <w:t>Po preteku roka za predložitev ponudb ponudbe ne bo več mogoče oddati.</w:t>
      </w:r>
    </w:p>
    <w:p w14:paraId="6C409D45" w14:textId="77777777" w:rsidR="00C745BC" w:rsidRPr="00D82CC3" w:rsidRDefault="00C745BC" w:rsidP="00C745BC">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ODPIRANJE PONUDB</w:t>
      </w:r>
    </w:p>
    <w:p w14:paraId="05DE57E1" w14:textId="6BBF9B15" w:rsidR="00C745BC" w:rsidRPr="00754998" w:rsidRDefault="00C745BC" w:rsidP="00C745BC">
      <w:pPr>
        <w:spacing w:before="225" w:after="225" w:line="240" w:lineRule="auto"/>
        <w:jc w:val="both"/>
        <w:rPr>
          <w:rFonts w:ascii="Arial" w:hAnsi="Arial" w:cs="Arial"/>
          <w:sz w:val="18"/>
          <w:szCs w:val="18"/>
        </w:rPr>
      </w:pPr>
      <w:r w:rsidRPr="00754998">
        <w:rPr>
          <w:rFonts w:ascii="Arial" w:hAnsi="Arial" w:cs="Arial"/>
          <w:sz w:val="18"/>
          <w:szCs w:val="18"/>
        </w:rPr>
        <w:t xml:space="preserve">Odpiranje ponudb bo potekalo avtomatično v informacijskem sistemu e-JN dne </w:t>
      </w:r>
      <w:r w:rsidR="00BB10F6">
        <w:rPr>
          <w:rFonts w:ascii="Arial" w:hAnsi="Arial" w:cs="Arial"/>
          <w:b/>
          <w:sz w:val="18"/>
          <w:szCs w:val="18"/>
          <w:u w:val="single"/>
        </w:rPr>
        <w:t>_</w:t>
      </w:r>
      <w:r w:rsidR="00755E7D">
        <w:rPr>
          <w:rFonts w:ascii="Arial" w:hAnsi="Arial" w:cs="Arial"/>
          <w:b/>
          <w:sz w:val="18"/>
          <w:szCs w:val="18"/>
          <w:u w:val="single"/>
        </w:rPr>
        <w:t xml:space="preserve">10.01.2019 </w:t>
      </w:r>
      <w:r w:rsidRPr="00281200">
        <w:rPr>
          <w:rFonts w:ascii="Arial" w:hAnsi="Arial" w:cs="Arial"/>
          <w:b/>
          <w:sz w:val="18"/>
          <w:szCs w:val="18"/>
          <w:u w:val="single"/>
        </w:rPr>
        <w:t xml:space="preserve">ob </w:t>
      </w:r>
      <w:r w:rsidR="00755E7D">
        <w:rPr>
          <w:rFonts w:ascii="Arial" w:hAnsi="Arial" w:cs="Arial"/>
          <w:b/>
          <w:sz w:val="18"/>
          <w:szCs w:val="18"/>
          <w:u w:val="single"/>
        </w:rPr>
        <w:t>9.30</w:t>
      </w:r>
      <w:r w:rsidRPr="00281200">
        <w:rPr>
          <w:rFonts w:ascii="Arial" w:hAnsi="Arial" w:cs="Arial"/>
          <w:b/>
          <w:sz w:val="18"/>
          <w:szCs w:val="18"/>
          <w:u w:val="single"/>
        </w:rPr>
        <w:t>. uri</w:t>
      </w:r>
      <w:r w:rsidRPr="00754998">
        <w:rPr>
          <w:rFonts w:ascii="Arial" w:hAnsi="Arial" w:cs="Arial"/>
          <w:sz w:val="18"/>
          <w:szCs w:val="18"/>
        </w:rPr>
        <w:t xml:space="preserve"> na spletnem naslovu https://ejn.gov.si/eJN2. </w:t>
      </w:r>
    </w:p>
    <w:p w14:paraId="3DDE174C" w14:textId="77777777" w:rsidR="00C745BC" w:rsidRDefault="00C745BC" w:rsidP="00C745BC">
      <w:pPr>
        <w:spacing w:before="225" w:after="225" w:line="240" w:lineRule="auto"/>
        <w:jc w:val="both"/>
      </w:pPr>
      <w:r w:rsidRPr="00754998">
        <w:rPr>
          <w:rFonts w:ascii="Arial" w:hAnsi="Arial" w:cs="Arial"/>
          <w:sz w:val="18"/>
          <w:szCs w:val="18"/>
        </w:rPr>
        <w:t>Odpiranje poteka tako, da informacijski sistem e-JN samodejno ob uri, ki je določena za javno odpiranje ponudb, prikaže podatke o ponudniku,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C30A02B" w14:textId="77777777" w:rsidR="00C745BC" w:rsidRPr="00D82CC3" w:rsidRDefault="00C745BC" w:rsidP="00C745BC">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VELJAVNOST PONUDBE</w:t>
      </w:r>
    </w:p>
    <w:p w14:paraId="407D5821" w14:textId="486E466A" w:rsidR="00C745BC" w:rsidRPr="00445A62" w:rsidRDefault="00C745BC" w:rsidP="00C745BC">
      <w:pPr>
        <w:spacing w:before="120"/>
        <w:jc w:val="both"/>
        <w:rPr>
          <w:rFonts w:ascii="Arial" w:hAnsi="Arial" w:cs="Arial"/>
          <w:b/>
          <w:sz w:val="18"/>
          <w:szCs w:val="18"/>
        </w:rPr>
      </w:pPr>
      <w:r w:rsidRPr="0036650F">
        <w:rPr>
          <w:rFonts w:ascii="Arial" w:hAnsi="Arial" w:cs="Arial"/>
          <w:sz w:val="18"/>
          <w:szCs w:val="18"/>
        </w:rPr>
        <w:t xml:space="preserve">Ponudba mora biti veljavna do </w:t>
      </w:r>
      <w:r>
        <w:rPr>
          <w:rFonts w:ascii="Arial" w:hAnsi="Arial" w:cs="Arial"/>
          <w:b/>
          <w:sz w:val="18"/>
          <w:szCs w:val="18"/>
        </w:rPr>
        <w:t>31.01.2019</w:t>
      </w:r>
      <w:r w:rsidRPr="0036650F">
        <w:rPr>
          <w:rFonts w:ascii="Arial" w:hAnsi="Arial" w:cs="Arial"/>
          <w:sz w:val="18"/>
          <w:szCs w:val="18"/>
        </w:rPr>
        <w:t>.</w:t>
      </w:r>
      <w:r>
        <w:rPr>
          <w:rFonts w:ascii="Arial" w:hAnsi="Arial" w:cs="Arial"/>
          <w:sz w:val="18"/>
          <w:szCs w:val="18"/>
        </w:rPr>
        <w:t xml:space="preserve"> </w:t>
      </w:r>
    </w:p>
    <w:p w14:paraId="23AAC0E8" w14:textId="77777777" w:rsidR="00C745BC" w:rsidRDefault="00C745BC" w:rsidP="00C745B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8D777F"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PREVZEM RAZPISNE DOKUMENTACIJE</w:t>
      </w:r>
    </w:p>
    <w:p w14:paraId="712E3A6B" w14:textId="77777777" w:rsidR="00706BDD" w:rsidRPr="00445A62" w:rsidRDefault="000E73FE" w:rsidP="00706BD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58421AC" w14:textId="77777777" w:rsidR="0084141A" w:rsidRDefault="000E73F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90C6E46" w14:textId="77777777" w:rsidR="00706BDD" w:rsidRPr="00D82CC3" w:rsidRDefault="000E73FE" w:rsidP="00D82CC3">
      <w:pPr>
        <w:pStyle w:val="Naslov1"/>
        <w:pBdr>
          <w:top w:val="single" w:sz="18" w:space="1" w:color="808080" w:themeColor="background1" w:themeShade="80"/>
          <w:left w:val="single" w:sz="18" w:space="4" w:color="808080" w:themeColor="background1" w:themeShade="80"/>
          <w:bottom w:val="single" w:sz="18" w:space="1" w:color="808080" w:themeColor="background1" w:themeShade="80"/>
          <w:right w:val="single" w:sz="18" w:space="4" w:color="808080" w:themeColor="background1" w:themeShade="80"/>
        </w:pBdr>
        <w:shd w:val="clear" w:color="auto" w:fill="808080" w:themeFill="background1" w:themeFillShade="80"/>
        <w:spacing w:after="120"/>
        <w:ind w:right="4250"/>
        <w:rPr>
          <w:rFonts w:ascii="Arial" w:hAnsi="Arial" w:cs="Arial"/>
          <w:b/>
          <w:i/>
          <w:color w:val="000000" w:themeColor="text1"/>
          <w:sz w:val="22"/>
          <w:szCs w:val="22"/>
        </w:rPr>
      </w:pPr>
      <w:r w:rsidRPr="00D82CC3">
        <w:rPr>
          <w:rFonts w:ascii="Arial" w:hAnsi="Arial" w:cs="Arial"/>
          <w:b/>
          <w:i/>
          <w:color w:val="000000" w:themeColor="text1"/>
          <w:sz w:val="22"/>
          <w:szCs w:val="22"/>
        </w:rPr>
        <w:t>VPRAŠANJA IN ODGOVORI / POJASNILA</w:t>
      </w:r>
    </w:p>
    <w:p w14:paraId="3CEF1C0B" w14:textId="77777777" w:rsidR="0084141A" w:rsidRDefault="000E73F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84141A" w14:paraId="568966E2" w14:textId="77777777">
        <w:tc>
          <w:tcPr>
            <w:tcW w:w="0" w:type="auto"/>
            <w:tcMar>
              <w:top w:w="0" w:type="auto"/>
              <w:bottom w:w="0" w:type="auto"/>
            </w:tcMar>
          </w:tcPr>
          <w:p w14:paraId="3C1396B5" w14:textId="77777777" w:rsidR="0084141A" w:rsidRDefault="000E73FE" w:rsidP="00FD5D70">
            <w:pPr>
              <w:numPr>
                <w:ilvl w:val="0"/>
                <w:numId w:val="1"/>
              </w:numPr>
              <w:rPr>
                <w:rFonts w:ascii="Arial" w:hAnsi="Arial" w:cs="Arial"/>
                <w:color w:val="000000"/>
                <w:sz w:val="18"/>
                <w:szCs w:val="18"/>
              </w:rPr>
            </w:pPr>
            <w:r>
              <w:rPr>
                <w:rFonts w:ascii="Arial" w:hAnsi="Arial" w:cs="Arial"/>
                <w:color w:val="000000"/>
                <w:sz w:val="18"/>
                <w:szCs w:val="18"/>
              </w:rPr>
              <w:t>Portal javnih naročil</w:t>
            </w:r>
          </w:p>
        </w:tc>
      </w:tr>
    </w:tbl>
    <w:p w14:paraId="703CD0BA" w14:textId="77777777" w:rsidR="0084141A" w:rsidRDefault="000E73FE">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68206D99" w14:textId="77777777" w:rsidR="0084141A" w:rsidRDefault="000E73F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2D8760F" w14:textId="6C23C48F" w:rsidR="00C745BC" w:rsidRPr="00C745BC" w:rsidRDefault="00C745BC" w:rsidP="00C745BC">
      <w:pPr>
        <w:tabs>
          <w:tab w:val="right" w:pos="9070"/>
        </w:tabs>
        <w:spacing w:after="0" w:line="240" w:lineRule="auto"/>
        <w:rPr>
          <w:rFonts w:ascii="Arial" w:hAnsi="Arial" w:cs="Arial"/>
          <w:color w:val="000000"/>
          <w:sz w:val="18"/>
          <w:szCs w:val="18"/>
        </w:rPr>
      </w:pPr>
      <w:r w:rsidRPr="00C745BC">
        <w:rPr>
          <w:rFonts w:ascii="Arial" w:hAnsi="Arial" w:cs="Arial"/>
          <w:color w:val="000000"/>
          <w:sz w:val="18"/>
          <w:szCs w:val="18"/>
        </w:rPr>
        <w:t xml:space="preserve">Datum: </w:t>
      </w:r>
      <w:r w:rsidR="00755E7D">
        <w:rPr>
          <w:rFonts w:ascii="Arial" w:hAnsi="Arial" w:cs="Arial"/>
          <w:color w:val="000000"/>
          <w:sz w:val="18"/>
          <w:szCs w:val="18"/>
        </w:rPr>
        <w:t>30</w:t>
      </w:r>
      <w:r w:rsidR="00BB10F6">
        <w:rPr>
          <w:rFonts w:ascii="Arial" w:hAnsi="Arial" w:cs="Arial"/>
          <w:color w:val="000000"/>
          <w:sz w:val="18"/>
          <w:szCs w:val="18"/>
        </w:rPr>
        <w:t>.11</w:t>
      </w:r>
      <w:r w:rsidR="0068737D">
        <w:rPr>
          <w:rFonts w:ascii="Arial" w:hAnsi="Arial" w:cs="Arial"/>
          <w:color w:val="000000"/>
          <w:sz w:val="18"/>
          <w:szCs w:val="18"/>
        </w:rPr>
        <w:t>.2018</w:t>
      </w:r>
    </w:p>
    <w:p w14:paraId="05360288" w14:textId="3BF840C9" w:rsidR="00C745BC" w:rsidRPr="00C745BC" w:rsidRDefault="00C745BC" w:rsidP="00C745BC">
      <w:pPr>
        <w:tabs>
          <w:tab w:val="right" w:pos="9070"/>
        </w:tabs>
        <w:spacing w:after="0" w:line="240" w:lineRule="auto"/>
        <w:rPr>
          <w:rFonts w:ascii="Arial" w:hAnsi="Arial" w:cs="Arial"/>
          <w:color w:val="000000"/>
          <w:sz w:val="18"/>
          <w:szCs w:val="18"/>
        </w:rPr>
      </w:pPr>
      <w:r w:rsidRPr="00C745BC">
        <w:rPr>
          <w:rFonts w:ascii="Arial" w:hAnsi="Arial" w:cs="Arial"/>
          <w:color w:val="000000"/>
          <w:sz w:val="18"/>
          <w:szCs w:val="18"/>
        </w:rPr>
        <w:t xml:space="preserve">Kraj: </w:t>
      </w:r>
      <w:r w:rsidR="00BB10F6">
        <w:rPr>
          <w:rFonts w:ascii="Arial" w:hAnsi="Arial" w:cs="Arial"/>
          <w:color w:val="000000"/>
          <w:sz w:val="18"/>
          <w:szCs w:val="18"/>
        </w:rPr>
        <w:t>PTUJ</w:t>
      </w:r>
    </w:p>
    <w:p w14:paraId="040BD029" w14:textId="77777777" w:rsidR="00C745BC" w:rsidRPr="00C745BC" w:rsidRDefault="00C745BC" w:rsidP="00C745BC">
      <w:pPr>
        <w:tabs>
          <w:tab w:val="right" w:pos="9070"/>
        </w:tabs>
        <w:spacing w:after="0" w:line="240" w:lineRule="auto"/>
        <w:rPr>
          <w:rFonts w:ascii="Arial" w:hAnsi="Arial" w:cs="Arial"/>
          <w:color w:val="000000"/>
          <w:sz w:val="18"/>
          <w:szCs w:val="18"/>
        </w:rPr>
      </w:pPr>
      <w:r w:rsidRPr="00C745BC">
        <w:rPr>
          <w:rFonts w:ascii="Arial" w:hAnsi="Arial" w:cs="Arial"/>
          <w:color w:val="000000"/>
          <w:sz w:val="18"/>
          <w:szCs w:val="18"/>
        </w:rPr>
        <w:tab/>
      </w:r>
    </w:p>
    <w:p w14:paraId="543D6393" w14:textId="77777777" w:rsidR="00C745BC" w:rsidRPr="00C745BC" w:rsidRDefault="00C745BC" w:rsidP="00C745BC">
      <w:pPr>
        <w:tabs>
          <w:tab w:val="right" w:pos="9070"/>
        </w:tabs>
        <w:spacing w:after="0" w:line="240" w:lineRule="auto"/>
        <w:rPr>
          <w:rFonts w:ascii="Arial" w:hAnsi="Arial" w:cs="Arial"/>
          <w:color w:val="000000"/>
          <w:sz w:val="18"/>
          <w:szCs w:val="18"/>
        </w:rPr>
      </w:pPr>
    </w:p>
    <w:p w14:paraId="473D08B2" w14:textId="74B6554F" w:rsidR="0040217E" w:rsidRDefault="003A2C25" w:rsidP="009D0B6B">
      <w:pPr>
        <w:jc w:val="right"/>
        <w:rPr>
          <w:rFonts w:ascii="Arial" w:hAnsi="Arial" w:cs="Arial"/>
          <w:color w:val="000000"/>
          <w:sz w:val="18"/>
          <w:szCs w:val="18"/>
        </w:rPr>
      </w:pPr>
      <w:r>
        <w:rPr>
          <w:rFonts w:ascii="Arial" w:hAnsi="Arial" w:cs="Arial"/>
          <w:color w:val="000000"/>
          <w:sz w:val="18"/>
          <w:szCs w:val="18"/>
        </w:rPr>
        <w:t>Ravnatelj</w:t>
      </w:r>
      <w:r w:rsidR="00BB10F6">
        <w:rPr>
          <w:rFonts w:ascii="Arial" w:hAnsi="Arial" w:cs="Arial"/>
          <w:color w:val="000000"/>
          <w:sz w:val="18"/>
          <w:szCs w:val="18"/>
        </w:rPr>
        <w:t>ica</w:t>
      </w:r>
      <w:r>
        <w:rPr>
          <w:rFonts w:ascii="Arial" w:hAnsi="Arial" w:cs="Arial"/>
          <w:color w:val="000000"/>
          <w:sz w:val="18"/>
          <w:szCs w:val="18"/>
        </w:rPr>
        <w:t>:</w:t>
      </w:r>
      <w:r w:rsidR="00BB10F6">
        <w:rPr>
          <w:rFonts w:ascii="Arial" w:hAnsi="Arial" w:cs="Arial"/>
          <w:color w:val="000000"/>
          <w:sz w:val="18"/>
          <w:szCs w:val="18"/>
        </w:rPr>
        <w:t xml:space="preserve"> Helena Ocvirk</w:t>
      </w:r>
      <w:r w:rsidR="0040217E">
        <w:rPr>
          <w:rFonts w:ascii="Arial" w:hAnsi="Arial" w:cs="Arial"/>
          <w:color w:val="000000"/>
          <w:sz w:val="18"/>
          <w:szCs w:val="18"/>
        </w:rPr>
        <w:br w:type="page"/>
      </w:r>
    </w:p>
    <w:p w14:paraId="13CDAAD3" w14:textId="77777777" w:rsidR="0084141A" w:rsidRDefault="0084141A" w:rsidP="000F070B">
      <w:pPr>
        <w:tabs>
          <w:tab w:val="right" w:pos="9070"/>
        </w:tabs>
        <w:spacing w:after="0" w:line="240" w:lineRule="auto"/>
      </w:pPr>
    </w:p>
    <w:p w14:paraId="722F71A7" w14:textId="77777777" w:rsidR="00706BDD" w:rsidRPr="00D82CC3" w:rsidRDefault="000E73FE" w:rsidP="00D82CC3">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D82CC3">
        <w:rPr>
          <w:rFonts w:ascii="Arial" w:hAnsi="Arial" w:cs="Arial"/>
          <w:color w:val="FFFFFF" w:themeColor="background1"/>
          <w:szCs w:val="26"/>
        </w:rPr>
        <w:t>Navodila ponudnikom za izdelavo ponudbe</w:t>
      </w:r>
    </w:p>
    <w:p w14:paraId="21281A2B" w14:textId="77777777" w:rsidR="00706BDD" w:rsidRDefault="00706BDD" w:rsidP="00706BDD">
      <w:pPr>
        <w:spacing w:before="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84141A" w14:paraId="527668A6" w14:textId="77777777">
        <w:tc>
          <w:tcPr>
            <w:tcW w:w="0" w:type="auto"/>
            <w:shd w:val="clear" w:color="auto" w:fill="000000"/>
            <w:tcMar>
              <w:top w:w="150" w:type="dxa"/>
              <w:bottom w:w="150" w:type="dxa"/>
            </w:tcMar>
            <w:vAlign w:val="center"/>
          </w:tcPr>
          <w:p w14:paraId="1A8098E6" w14:textId="77777777" w:rsidR="0084141A" w:rsidRDefault="000E73FE">
            <w:r>
              <w:rPr>
                <w:rFonts w:ascii="Arial" w:hAnsi="Arial" w:cs="Arial"/>
                <w:b/>
                <w:bCs/>
                <w:color w:val="FFFFFF"/>
                <w:position w:val="-2"/>
                <w:sz w:val="18"/>
                <w:szCs w:val="18"/>
                <w:shd w:val="clear" w:color="auto" w:fill="000000"/>
              </w:rPr>
              <w:t>1. Splošna navodila</w:t>
            </w:r>
          </w:p>
        </w:tc>
      </w:tr>
    </w:tbl>
    <w:p w14:paraId="239991E1" w14:textId="77777777" w:rsidR="0084141A" w:rsidRDefault="000E73F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557E3BF4" w14:textId="77777777" w:rsidR="0084141A" w:rsidRDefault="000E73F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14:paraId="66CEE9F6" w14:textId="77777777" w:rsidR="0084141A" w:rsidRDefault="000E73F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D59964A" w14:textId="254A4EFF" w:rsidR="003D4BBE" w:rsidRPr="00281200" w:rsidRDefault="000E73F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tbl>
      <w:tblPr>
        <w:tblStyle w:val="NormalTablePHPDOCX"/>
        <w:tblW w:w="2500" w:type="pct"/>
        <w:tblInd w:w="108" w:type="dxa"/>
        <w:tblLook w:val="04A0" w:firstRow="1" w:lastRow="0" w:firstColumn="1" w:lastColumn="0" w:noHBand="0" w:noVBand="1"/>
      </w:tblPr>
      <w:tblGrid>
        <w:gridCol w:w="4535"/>
      </w:tblGrid>
      <w:tr w:rsidR="0084141A" w14:paraId="6AC6A215" w14:textId="77777777">
        <w:tc>
          <w:tcPr>
            <w:tcW w:w="0" w:type="auto"/>
            <w:shd w:val="clear" w:color="auto" w:fill="000000"/>
            <w:tcMar>
              <w:top w:w="150" w:type="dxa"/>
              <w:bottom w:w="150" w:type="dxa"/>
            </w:tcMar>
            <w:vAlign w:val="center"/>
          </w:tcPr>
          <w:p w14:paraId="10035453" w14:textId="77777777" w:rsidR="0084141A" w:rsidRDefault="000E73FE">
            <w:r>
              <w:rPr>
                <w:rFonts w:ascii="Arial" w:hAnsi="Arial" w:cs="Arial"/>
                <w:b/>
                <w:bCs/>
                <w:color w:val="FFFFFF"/>
                <w:position w:val="-2"/>
                <w:sz w:val="18"/>
                <w:szCs w:val="18"/>
                <w:shd w:val="clear" w:color="auto" w:fill="000000"/>
              </w:rPr>
              <w:t>2. Zakoni in predpisi</w:t>
            </w:r>
          </w:p>
        </w:tc>
      </w:tr>
    </w:tbl>
    <w:p w14:paraId="6144E6BB" w14:textId="77777777" w:rsidR="0084141A" w:rsidRDefault="000E73F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84141A" w14:paraId="064874B3" w14:textId="77777777">
        <w:tc>
          <w:tcPr>
            <w:tcW w:w="0" w:type="auto"/>
            <w:tcMar>
              <w:top w:w="0" w:type="auto"/>
              <w:bottom w:w="0" w:type="auto"/>
            </w:tcMar>
          </w:tcPr>
          <w:p w14:paraId="5CCD0BFA" w14:textId="1D2DE49A"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Zakon o javnem naročanju (Uradni list RS, št. 91/2015</w:t>
            </w:r>
            <w:r w:rsidR="00C745BC">
              <w:rPr>
                <w:rFonts w:ascii="Arial" w:hAnsi="Arial" w:cs="Arial"/>
                <w:color w:val="000000"/>
                <w:sz w:val="18"/>
                <w:szCs w:val="18"/>
              </w:rPr>
              <w:t xml:space="preserve"> s sprem.</w:t>
            </w:r>
            <w:r w:rsidRPr="003D4BBE">
              <w:rPr>
                <w:rFonts w:ascii="Arial" w:hAnsi="Arial" w:cs="Arial"/>
                <w:color w:val="000000"/>
                <w:sz w:val="18"/>
                <w:szCs w:val="18"/>
              </w:rPr>
              <w:t>),</w:t>
            </w:r>
          </w:p>
          <w:p w14:paraId="41515F05" w14:textId="301A5242"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Zakon o pravnem varstvu v postopkih javnega naročanja (Uradni list RS, št. 43/2011</w:t>
            </w:r>
            <w:r w:rsidR="0024678A">
              <w:rPr>
                <w:rFonts w:ascii="Arial" w:hAnsi="Arial" w:cs="Arial"/>
                <w:color w:val="000000"/>
                <w:sz w:val="18"/>
                <w:szCs w:val="18"/>
              </w:rPr>
              <w:t xml:space="preserve"> s sprem.</w:t>
            </w:r>
            <w:r w:rsidR="004B1820" w:rsidRPr="004B1820">
              <w:rPr>
                <w:rFonts w:ascii="Arial" w:hAnsi="Arial" w:cs="Arial"/>
                <w:color w:val="000000"/>
                <w:sz w:val="18"/>
                <w:szCs w:val="18"/>
              </w:rPr>
              <w:t xml:space="preserve"> </w:t>
            </w:r>
            <w:r w:rsidRPr="003D4BBE">
              <w:rPr>
                <w:rFonts w:ascii="Arial" w:hAnsi="Arial" w:cs="Arial"/>
                <w:color w:val="000000"/>
                <w:sz w:val="18"/>
                <w:szCs w:val="18"/>
              </w:rPr>
              <w:t>v nadaljevanju ZPVPJN),</w:t>
            </w:r>
          </w:p>
          <w:p w14:paraId="69B71D8D" w14:textId="11E38BF5"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Zakon o izvrševanju proračunov Republike Slovenije za leti 2016 in 2017 (Uradni list RS, št. 96/15</w:t>
            </w:r>
            <w:r w:rsidR="0024678A">
              <w:rPr>
                <w:rFonts w:ascii="Arial" w:hAnsi="Arial" w:cs="Arial"/>
                <w:color w:val="000000"/>
                <w:sz w:val="18"/>
                <w:szCs w:val="18"/>
              </w:rPr>
              <w:t xml:space="preserve"> s sprem.</w:t>
            </w:r>
            <w:r w:rsidRPr="003D4BBE">
              <w:rPr>
                <w:rFonts w:ascii="Arial" w:hAnsi="Arial" w:cs="Arial"/>
                <w:color w:val="000000"/>
                <w:sz w:val="18"/>
                <w:szCs w:val="18"/>
              </w:rPr>
              <w:t xml:space="preserve"> – ZIPRS1718), </w:t>
            </w:r>
          </w:p>
          <w:p w14:paraId="30F5A927" w14:textId="1877CD7E"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 xml:space="preserve">Zakon o javnih financah (Uradni list RS, št. 11/11 </w:t>
            </w:r>
            <w:r w:rsidR="0024678A">
              <w:rPr>
                <w:rFonts w:ascii="Arial" w:hAnsi="Arial" w:cs="Arial"/>
                <w:color w:val="000000"/>
                <w:sz w:val="18"/>
                <w:szCs w:val="18"/>
              </w:rPr>
              <w:t>s sprem.</w:t>
            </w:r>
            <w:r w:rsidRPr="003D4BBE">
              <w:rPr>
                <w:rFonts w:ascii="Arial" w:hAnsi="Arial" w:cs="Arial"/>
                <w:color w:val="000000"/>
                <w:sz w:val="18"/>
                <w:szCs w:val="18"/>
              </w:rPr>
              <w:t xml:space="preserve"> – ZIPRS1617),</w:t>
            </w:r>
          </w:p>
          <w:p w14:paraId="5B670B77" w14:textId="049F530F"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Pravilnik o postopkih za izvrševanje proračuna Republike Slovenije (Uradni list RS, št. 50/2007</w:t>
            </w:r>
            <w:r w:rsidR="0024678A">
              <w:rPr>
                <w:rFonts w:ascii="Arial" w:hAnsi="Arial" w:cs="Arial"/>
                <w:color w:val="000000"/>
                <w:sz w:val="18"/>
                <w:szCs w:val="18"/>
              </w:rPr>
              <w:t xml:space="preserve"> s sprem. </w:t>
            </w:r>
            <w:r w:rsidRPr="003D4BBE">
              <w:rPr>
                <w:rFonts w:ascii="Arial" w:hAnsi="Arial" w:cs="Arial"/>
                <w:color w:val="000000"/>
                <w:sz w:val="18"/>
                <w:szCs w:val="18"/>
              </w:rPr>
              <w:t>-ZIPRS1011),</w:t>
            </w:r>
          </w:p>
          <w:p w14:paraId="1B2FCD51" w14:textId="7A85C030"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 xml:space="preserve">Uredba o zelenem javnem naročanju (Uradni list RS, št. </w:t>
            </w:r>
            <w:r w:rsidR="0024678A">
              <w:rPr>
                <w:rFonts w:ascii="Arial" w:hAnsi="Arial" w:cs="Arial"/>
                <w:color w:val="000000"/>
                <w:sz w:val="18"/>
                <w:szCs w:val="18"/>
              </w:rPr>
              <w:t>51/17</w:t>
            </w:r>
            <w:r w:rsidRPr="003D4BBE">
              <w:rPr>
                <w:rFonts w:ascii="Arial" w:hAnsi="Arial" w:cs="Arial"/>
                <w:color w:val="000000"/>
                <w:sz w:val="18"/>
                <w:szCs w:val="18"/>
              </w:rPr>
              <w:t>),</w:t>
            </w:r>
          </w:p>
          <w:p w14:paraId="13E46449"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Pravilnik o kakovosti izdelkov iz žit (Uradni list RS, št. 1/2014),</w:t>
            </w:r>
          </w:p>
          <w:p w14:paraId="3BE7FF6A"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Pravilnik o ekološki pridelavi in predelavi kmetijskih pridelkov oziroma živil (Uradni list RS, št. 8/2014),</w:t>
            </w:r>
          </w:p>
          <w:p w14:paraId="4E3E5681"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 xml:space="preserve">Uredba Sveta (ES) št. 834/2007 z dne 28. junija 2007, o ekološki pridelavi in označevanju ekoloških proizvodov in razveljavitvi Uredbe (EGS) št. 2092/91, </w:t>
            </w:r>
          </w:p>
          <w:p w14:paraId="48897A44"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Uredba Komisije (ES) št. 889/2008 z dne 5. septembra 2008, o določitvi podrobnih pravil za izvajanje Uredbe Sveta (ES) št. 834/2007 o ekološki pridelavi in označevanju ekoloških proizvodov glede ekološke pridelave, označevanja in nadzora,</w:t>
            </w:r>
          </w:p>
          <w:p w14:paraId="5D244FA7"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Obligacijski zakonik (Uradni list RS, št. 97/2007-UPB1),</w:t>
            </w:r>
          </w:p>
          <w:p w14:paraId="5510A869"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 xml:space="preserve">Zakon o integriteti in preprečevanju korupcije (ZIntPK) (Uradni list RS, št. 69/2011-UPB2), </w:t>
            </w:r>
          </w:p>
          <w:p w14:paraId="7B19AFD0"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Zakon o prekrških (Uradni list RS, št. 29/11 – uradno prečiščeno besedilo, 21/13, 111/13, 74/14 – odl. US, 92/14 – odl. US in 32/16),</w:t>
            </w:r>
          </w:p>
          <w:p w14:paraId="237ABF71" w14:textId="77777777" w:rsidR="003D4BBE"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skladno z ostalimi veljavnimi predpisi, ki urejajo področje javnih naročil, konkurence, varstva okolja in državnih pomoči,</w:t>
            </w:r>
          </w:p>
          <w:p w14:paraId="1B0E1501" w14:textId="2C926446" w:rsidR="0084141A" w:rsidRPr="003D4BBE" w:rsidRDefault="003D4BBE" w:rsidP="00FD5D70">
            <w:pPr>
              <w:numPr>
                <w:ilvl w:val="0"/>
                <w:numId w:val="2"/>
              </w:numPr>
              <w:rPr>
                <w:rFonts w:ascii="Arial" w:hAnsi="Arial" w:cs="Arial"/>
                <w:color w:val="000000"/>
                <w:sz w:val="18"/>
                <w:szCs w:val="18"/>
              </w:rPr>
            </w:pPr>
            <w:r w:rsidRPr="003D4BBE">
              <w:rPr>
                <w:rFonts w:ascii="Arial" w:hAnsi="Arial" w:cs="Arial"/>
                <w:color w:val="000000"/>
                <w:sz w:val="18"/>
                <w:szCs w:val="18"/>
              </w:rPr>
              <w:t>skladno z ostalimi veljavnimi predpisi, ki urejajo področje predmeta javnega naročila.</w:t>
            </w:r>
          </w:p>
        </w:tc>
      </w:tr>
    </w:tbl>
    <w:p w14:paraId="24B1A662" w14:textId="732505AF" w:rsidR="0084141A" w:rsidRDefault="000E73FE">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w:t>
      </w:r>
      <w:r w:rsidR="00165071">
        <w:rPr>
          <w:rFonts w:ascii="Arial" w:hAnsi="Arial" w:cs="Arial"/>
          <w:color w:val="000000"/>
          <w:sz w:val="18"/>
          <w:szCs w:val="18"/>
        </w:rPr>
        <w:t>,</w:t>
      </w:r>
      <w:r>
        <w:rPr>
          <w:rFonts w:ascii="Arial" w:hAnsi="Arial" w:cs="Arial"/>
          <w:color w:val="000000"/>
          <w:sz w:val="18"/>
          <w:szCs w:val="18"/>
        </w:rPr>
        <w:t xml:space="preserve">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E48CFA6" w14:textId="6F5B5C87" w:rsidR="0084141A" w:rsidRDefault="00337882">
      <w:pPr>
        <w:spacing w:before="225" w:after="225" w:line="240" w:lineRule="auto"/>
        <w:jc w:val="both"/>
      </w:pPr>
      <w:r>
        <w:rPr>
          <w:rFonts w:ascii="Arial" w:hAnsi="Arial" w:cs="Arial"/>
          <w:color w:val="000000"/>
          <w:sz w:val="18"/>
          <w:szCs w:val="18"/>
        </w:rPr>
        <w:lastRenderedPageBreak/>
        <w:t>P</w:t>
      </w:r>
      <w:r w:rsidR="000E73FE">
        <w:rPr>
          <w:rFonts w:ascii="Arial" w:hAnsi="Arial" w:cs="Arial"/>
          <w:color w:val="000000"/>
          <w:sz w:val="18"/>
          <w:szCs w:val="18"/>
        </w:rPr>
        <w:t xml:space="preserve">onudnik </w:t>
      </w:r>
      <w:r>
        <w:rPr>
          <w:rFonts w:ascii="Arial" w:hAnsi="Arial" w:cs="Arial"/>
          <w:color w:val="000000"/>
          <w:sz w:val="18"/>
          <w:szCs w:val="18"/>
        </w:rPr>
        <w:t xml:space="preserve">mora </w:t>
      </w:r>
      <w:r w:rsidR="000E73FE">
        <w:rPr>
          <w:rFonts w:ascii="Arial" w:hAnsi="Arial" w:cs="Arial"/>
          <w:color w:val="000000"/>
          <w:sz w:val="18"/>
          <w:szCs w:val="18"/>
        </w:rPr>
        <w:t>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84141A" w14:paraId="4D0C23B8" w14:textId="77777777">
        <w:tc>
          <w:tcPr>
            <w:tcW w:w="0" w:type="auto"/>
            <w:tcMar>
              <w:top w:w="0" w:type="auto"/>
              <w:bottom w:w="0" w:type="auto"/>
            </w:tcMar>
          </w:tcPr>
          <w:p w14:paraId="5A52E92C" w14:textId="77777777" w:rsidR="0084141A" w:rsidRDefault="000E73FE" w:rsidP="00FD5D70">
            <w:pPr>
              <w:numPr>
                <w:ilvl w:val="0"/>
                <w:numId w:val="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39C81CF8" w14:textId="77777777" w:rsidR="0084141A" w:rsidRDefault="000E73FE" w:rsidP="00FD5D70">
            <w:pPr>
              <w:numPr>
                <w:ilvl w:val="0"/>
                <w:numId w:val="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B45365A" w14:textId="7B0429BE" w:rsidR="0084141A" w:rsidRDefault="000E73F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A30660">
        <w:rPr>
          <w:rFonts w:ascii="Arial" w:hAnsi="Arial" w:cs="Arial"/>
          <w:color w:val="000000"/>
          <w:sz w:val="18"/>
          <w:szCs w:val="18"/>
        </w:rPr>
        <w:t>sporazuma</w:t>
      </w:r>
      <w:r>
        <w:rPr>
          <w:rFonts w:ascii="Arial" w:hAnsi="Arial" w:cs="Arial"/>
          <w:color w:val="000000"/>
          <w:sz w:val="18"/>
          <w:szCs w:val="18"/>
        </w:rPr>
        <w:t>.</w:t>
      </w:r>
    </w:p>
    <w:p w14:paraId="7942D237" w14:textId="2130958A" w:rsidR="0084141A" w:rsidRDefault="000E73FE">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w:t>
      </w:r>
      <w:r w:rsidR="00DE76E2">
        <w:rPr>
          <w:rFonts w:ascii="Arial" w:hAnsi="Arial" w:cs="Arial"/>
          <w:color w:val="000000"/>
          <w:sz w:val="18"/>
          <w:szCs w:val="18"/>
        </w:rPr>
        <w:t>pogodbe</w:t>
      </w:r>
      <w:r>
        <w:rPr>
          <w:rFonts w:ascii="Arial" w:hAnsi="Arial" w:cs="Arial"/>
          <w:color w:val="000000"/>
          <w:sz w:val="18"/>
          <w:szCs w:val="18"/>
        </w:rPr>
        <w:t xml:space="preserve"> naročnik in ponudnik ne smeta začenjati dejanj, ki bi lahko povzročila, da </w:t>
      </w:r>
      <w:r w:rsidR="00DE76E2">
        <w:rPr>
          <w:rFonts w:ascii="Arial" w:hAnsi="Arial" w:cs="Arial"/>
          <w:color w:val="000000"/>
          <w:sz w:val="18"/>
          <w:szCs w:val="18"/>
        </w:rPr>
        <w:t>pogodba</w:t>
      </w:r>
      <w:r>
        <w:rPr>
          <w:rFonts w:ascii="Arial" w:hAnsi="Arial" w:cs="Arial"/>
          <w:color w:val="000000"/>
          <w:sz w:val="18"/>
          <w:szCs w:val="18"/>
        </w:rPr>
        <w:t xml:space="preserve"> ne bi začel</w:t>
      </w:r>
      <w:r w:rsidR="00DE76E2">
        <w:rPr>
          <w:rFonts w:ascii="Arial" w:hAnsi="Arial" w:cs="Arial"/>
          <w:color w:val="000000"/>
          <w:sz w:val="18"/>
          <w:szCs w:val="18"/>
        </w:rPr>
        <w:t>a</w:t>
      </w:r>
      <w:r>
        <w:rPr>
          <w:rFonts w:ascii="Arial" w:hAnsi="Arial" w:cs="Arial"/>
          <w:color w:val="000000"/>
          <w:sz w:val="18"/>
          <w:szCs w:val="18"/>
        </w:rPr>
        <w:t xml:space="preserve"> veljati ali da ne bi bil izpolnjen</w:t>
      </w:r>
      <w:r w:rsidR="00DE76E2">
        <w:rPr>
          <w:rFonts w:ascii="Arial" w:hAnsi="Arial" w:cs="Arial"/>
          <w:color w:val="000000"/>
          <w:sz w:val="18"/>
          <w:szCs w:val="18"/>
        </w:rPr>
        <w:t>a</w:t>
      </w:r>
      <w:r>
        <w:rPr>
          <w:rFonts w:ascii="Arial" w:hAnsi="Arial" w:cs="Arial"/>
          <w:color w:val="000000"/>
          <w:sz w:val="18"/>
          <w:szCs w:val="18"/>
        </w:rPr>
        <w:t>.</w:t>
      </w:r>
    </w:p>
    <w:p w14:paraId="138778AD" w14:textId="77777777" w:rsidR="0084141A" w:rsidRDefault="000E73F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84141A" w14:paraId="15EA8D69" w14:textId="77777777">
        <w:tc>
          <w:tcPr>
            <w:tcW w:w="0" w:type="auto"/>
            <w:shd w:val="clear" w:color="auto" w:fill="000000"/>
            <w:tcMar>
              <w:top w:w="150" w:type="dxa"/>
              <w:bottom w:w="150" w:type="dxa"/>
            </w:tcMar>
            <w:vAlign w:val="center"/>
          </w:tcPr>
          <w:p w14:paraId="4F2D3F84" w14:textId="77777777" w:rsidR="0084141A" w:rsidRDefault="000E73FE">
            <w:r>
              <w:rPr>
                <w:rFonts w:ascii="Arial" w:hAnsi="Arial" w:cs="Arial"/>
                <w:b/>
                <w:bCs/>
                <w:color w:val="FFFFFF"/>
                <w:position w:val="-2"/>
                <w:sz w:val="18"/>
                <w:szCs w:val="18"/>
                <w:shd w:val="clear" w:color="auto" w:fill="000000"/>
              </w:rPr>
              <w:t>3. Jezik razpisne dokumentacije in ponudbe ter oblika</w:t>
            </w:r>
          </w:p>
        </w:tc>
      </w:tr>
    </w:tbl>
    <w:p w14:paraId="623FC28B" w14:textId="77777777" w:rsidR="0084141A" w:rsidRDefault="000E73F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431740B0" w14:textId="77777777" w:rsidR="0084141A" w:rsidRDefault="000E73F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E1972E1" w14:textId="77777777" w:rsidR="0084141A" w:rsidRDefault="000E73F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15924DC" w14:textId="77777777" w:rsidR="0084141A" w:rsidRDefault="000E73FE">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3E80754" w14:textId="0D0C2AAB" w:rsidR="0084141A" w:rsidRDefault="000E73FE">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w:t>
      </w:r>
      <w:r w:rsidR="00DE76E2">
        <w:rPr>
          <w:rFonts w:ascii="Arial" w:hAnsi="Arial" w:cs="Arial"/>
          <w:color w:val="000000"/>
          <w:sz w:val="18"/>
          <w:szCs w:val="18"/>
        </w:rPr>
        <w:t>pogodbe o izvajanju storitev</w:t>
      </w:r>
      <w:r>
        <w:rPr>
          <w:rFonts w:ascii="Arial" w:hAnsi="Arial" w:cs="Arial"/>
          <w:color w:val="000000"/>
          <w:sz w:val="18"/>
          <w:szCs w:val="18"/>
        </w:rPr>
        <w:t>, naročnik ponudnikom odškodninsko ne odgovarja za stroške v zvezi s pripravo ponudbe. Izključena je tudi odškodninska odgovornost naročnika na podlagi 20. člena Obligacijskega zakonika za primer, če naročnik postopka ne bo zaključil z izbiro najugodnejš</w:t>
      </w:r>
      <w:r w:rsidR="00A30660">
        <w:rPr>
          <w:rFonts w:ascii="Arial" w:hAnsi="Arial" w:cs="Arial"/>
          <w:color w:val="000000"/>
          <w:sz w:val="18"/>
          <w:szCs w:val="18"/>
        </w:rPr>
        <w:t>ih</w:t>
      </w:r>
      <w:r>
        <w:rPr>
          <w:rFonts w:ascii="Arial" w:hAnsi="Arial" w:cs="Arial"/>
          <w:color w:val="000000"/>
          <w:sz w:val="18"/>
          <w:szCs w:val="18"/>
        </w:rPr>
        <w:t xml:space="preserve"> ponudnik</w:t>
      </w:r>
      <w:r w:rsidR="00A30660">
        <w:rPr>
          <w:rFonts w:ascii="Arial" w:hAnsi="Arial" w:cs="Arial"/>
          <w:color w:val="000000"/>
          <w:sz w:val="18"/>
          <w:szCs w:val="18"/>
        </w:rPr>
        <w:t>ov</w:t>
      </w:r>
      <w:r>
        <w:rPr>
          <w:rFonts w:ascii="Arial" w:hAnsi="Arial" w:cs="Arial"/>
          <w:color w:val="000000"/>
          <w:sz w:val="18"/>
          <w:szCs w:val="18"/>
        </w:rPr>
        <w:t xml:space="preserve"> oziroma če z izbranim</w:t>
      </w:r>
      <w:r w:rsidR="00A30660">
        <w:rPr>
          <w:rFonts w:ascii="Arial" w:hAnsi="Arial" w:cs="Arial"/>
          <w:color w:val="000000"/>
          <w:sz w:val="18"/>
          <w:szCs w:val="18"/>
        </w:rPr>
        <w:t>i</w:t>
      </w:r>
      <w:r>
        <w:rPr>
          <w:rFonts w:ascii="Arial" w:hAnsi="Arial" w:cs="Arial"/>
          <w:color w:val="000000"/>
          <w:sz w:val="18"/>
          <w:szCs w:val="18"/>
        </w:rPr>
        <w:t xml:space="preserve"> ponudnik</w:t>
      </w:r>
      <w:r w:rsidR="00A30660">
        <w:rPr>
          <w:rFonts w:ascii="Arial" w:hAnsi="Arial" w:cs="Arial"/>
          <w:color w:val="000000"/>
          <w:sz w:val="18"/>
          <w:szCs w:val="18"/>
        </w:rPr>
        <w:t>i</w:t>
      </w:r>
      <w:r>
        <w:rPr>
          <w:rFonts w:ascii="Arial" w:hAnsi="Arial" w:cs="Arial"/>
          <w:color w:val="000000"/>
          <w:sz w:val="18"/>
          <w:szCs w:val="18"/>
        </w:rPr>
        <w:t xml:space="preserve"> ne bo sklenil </w:t>
      </w:r>
      <w:r w:rsidR="00DE76E2" w:rsidRPr="00DE76E2">
        <w:rPr>
          <w:rFonts w:ascii="Arial" w:hAnsi="Arial" w:cs="Arial"/>
          <w:color w:val="000000"/>
          <w:sz w:val="18"/>
          <w:szCs w:val="18"/>
        </w:rPr>
        <w:t>pogodbe o izvajanju storitev</w:t>
      </w:r>
      <w:r>
        <w:rPr>
          <w:rFonts w:ascii="Arial" w:hAnsi="Arial" w:cs="Arial"/>
          <w:color w:val="000000"/>
          <w:sz w:val="18"/>
          <w:szCs w:val="18"/>
        </w:rPr>
        <w:t xml:space="preserv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84141A" w14:paraId="023F3900" w14:textId="77777777">
        <w:tc>
          <w:tcPr>
            <w:tcW w:w="0" w:type="auto"/>
            <w:shd w:val="clear" w:color="auto" w:fill="000000"/>
            <w:tcMar>
              <w:top w:w="150" w:type="dxa"/>
              <w:bottom w:w="150" w:type="dxa"/>
            </w:tcMar>
            <w:vAlign w:val="center"/>
          </w:tcPr>
          <w:p w14:paraId="676E0192" w14:textId="77777777" w:rsidR="0084141A" w:rsidRDefault="000E73FE">
            <w:r>
              <w:rPr>
                <w:rFonts w:ascii="Arial" w:hAnsi="Arial" w:cs="Arial"/>
                <w:b/>
                <w:bCs/>
                <w:color w:val="FFFFFF"/>
                <w:position w:val="-2"/>
                <w:sz w:val="18"/>
                <w:szCs w:val="18"/>
                <w:shd w:val="clear" w:color="auto" w:fill="000000"/>
              </w:rPr>
              <w:t>4. Skupna ponudba</w:t>
            </w:r>
          </w:p>
        </w:tc>
      </w:tr>
    </w:tbl>
    <w:p w14:paraId="4E7A6B3F" w14:textId="29E39EBC" w:rsidR="0084141A" w:rsidRDefault="000E73F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iz katere izhajajo sledeče informacije:</w:t>
      </w:r>
    </w:p>
    <w:tbl>
      <w:tblPr>
        <w:tblStyle w:val="NormalTablePHPDOCX"/>
        <w:tblW w:w="0" w:type="auto"/>
        <w:tblInd w:w="108" w:type="dxa"/>
        <w:tblLook w:val="04A0" w:firstRow="1" w:lastRow="0" w:firstColumn="1" w:lastColumn="0" w:noHBand="0" w:noVBand="1"/>
      </w:tblPr>
      <w:tblGrid>
        <w:gridCol w:w="8962"/>
      </w:tblGrid>
      <w:tr w:rsidR="0084141A" w14:paraId="031E9FDA" w14:textId="77777777">
        <w:tc>
          <w:tcPr>
            <w:tcW w:w="0" w:type="auto"/>
            <w:tcMar>
              <w:top w:w="0" w:type="auto"/>
              <w:bottom w:w="0" w:type="auto"/>
            </w:tcMar>
          </w:tcPr>
          <w:p w14:paraId="49713D36" w14:textId="77777777"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8460BA0" w14:textId="368B5750"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ponudbe, za komunikacijo z naročnikom, za zastopnika za sprejem pošiljk ter podpis </w:t>
            </w:r>
            <w:r w:rsidR="00A30660">
              <w:rPr>
                <w:rFonts w:ascii="Arial" w:hAnsi="Arial" w:cs="Arial"/>
                <w:color w:val="000000"/>
                <w:sz w:val="18"/>
                <w:szCs w:val="18"/>
              </w:rPr>
              <w:t>sporazuma</w:t>
            </w:r>
            <w:r>
              <w:rPr>
                <w:rFonts w:ascii="Arial" w:hAnsi="Arial" w:cs="Arial"/>
                <w:color w:val="000000"/>
                <w:sz w:val="18"/>
                <w:szCs w:val="18"/>
              </w:rPr>
              <w:t>,</w:t>
            </w:r>
          </w:p>
          <w:p w14:paraId="5238A5C8" w14:textId="77777777"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23CCD62" w14:textId="77777777"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1A01FBD" w14:textId="77777777"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6EE6829" w14:textId="77777777" w:rsidR="0084141A" w:rsidRDefault="000E73FE" w:rsidP="00FD5D70">
            <w:pPr>
              <w:numPr>
                <w:ilvl w:val="0"/>
                <w:numId w:val="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8E70F17" w14:textId="77777777" w:rsidR="0084141A" w:rsidRDefault="000E73FE">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33AB53B" w14:textId="2B43064C"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337882" w14:paraId="518F8315" w14:textId="77777777" w:rsidTr="00197639">
        <w:tc>
          <w:tcPr>
            <w:tcW w:w="0" w:type="auto"/>
            <w:shd w:val="clear" w:color="auto" w:fill="000000"/>
            <w:tcMar>
              <w:top w:w="150" w:type="dxa"/>
              <w:bottom w:w="150" w:type="dxa"/>
            </w:tcMar>
            <w:vAlign w:val="center"/>
          </w:tcPr>
          <w:p w14:paraId="47F65E61" w14:textId="77777777" w:rsidR="00337882" w:rsidRDefault="00337882" w:rsidP="00197639">
            <w:r>
              <w:rPr>
                <w:rFonts w:ascii="Arial" w:hAnsi="Arial" w:cs="Arial"/>
                <w:b/>
                <w:bCs/>
                <w:color w:val="FFFFFF"/>
                <w:position w:val="-2"/>
                <w:sz w:val="18"/>
                <w:szCs w:val="18"/>
                <w:shd w:val="clear" w:color="auto" w:fill="000000"/>
              </w:rPr>
              <w:t>5. Ponudba s podizvajalci</w:t>
            </w:r>
          </w:p>
        </w:tc>
      </w:tr>
    </w:tbl>
    <w:p w14:paraId="09A4A04A" w14:textId="4FBE1ED7" w:rsidR="00337882" w:rsidRDefault="00337882" w:rsidP="00337882">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A30660">
        <w:rPr>
          <w:rFonts w:ascii="Arial" w:hAnsi="Arial" w:cs="Arial"/>
          <w:color w:val="000000"/>
          <w:sz w:val="18"/>
          <w:szCs w:val="18"/>
        </w:rPr>
        <w:t>sporazum</w:t>
      </w:r>
      <w:r>
        <w:rPr>
          <w:rFonts w:ascii="Arial" w:hAnsi="Arial" w:cs="Arial"/>
          <w:color w:val="000000"/>
          <w:sz w:val="18"/>
          <w:szCs w:val="18"/>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BA5DA54" w14:textId="77777777" w:rsidR="00337882" w:rsidRDefault="00337882" w:rsidP="00337882">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337882" w14:paraId="73227EC9" w14:textId="77777777" w:rsidTr="00197639">
        <w:tc>
          <w:tcPr>
            <w:tcW w:w="0" w:type="auto"/>
            <w:tcMar>
              <w:top w:w="0" w:type="auto"/>
              <w:bottom w:w="0" w:type="auto"/>
            </w:tcMar>
          </w:tcPr>
          <w:p w14:paraId="74B578C4" w14:textId="77777777" w:rsidR="00337882" w:rsidRDefault="00337882" w:rsidP="00FD5D70">
            <w:pPr>
              <w:numPr>
                <w:ilvl w:val="0"/>
                <w:numId w:val="5"/>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14:paraId="70E6F681" w14:textId="77777777" w:rsidR="00337882" w:rsidRDefault="00337882" w:rsidP="00FD5D70">
            <w:pPr>
              <w:numPr>
                <w:ilvl w:val="0"/>
                <w:numId w:val="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678BA414" w14:textId="77777777" w:rsidR="00337882" w:rsidRDefault="00337882" w:rsidP="00FD5D70">
            <w:pPr>
              <w:numPr>
                <w:ilvl w:val="0"/>
                <w:numId w:val="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D66D7F7" w14:textId="77777777" w:rsidR="00337882" w:rsidRDefault="00337882" w:rsidP="00337882">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3D77C46B" w14:textId="77777777" w:rsidR="00337882" w:rsidRDefault="00337882" w:rsidP="00337882">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36B724B9" w14:textId="77777777" w:rsidR="00337882" w:rsidRDefault="00337882" w:rsidP="00337882">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2B089D9B" w14:textId="77777777" w:rsidR="00337882" w:rsidRDefault="00337882" w:rsidP="00337882">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4931955" w14:textId="77777777" w:rsidR="00337882" w:rsidRDefault="00337882" w:rsidP="00337882">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A3F7313" w14:textId="77777777" w:rsidR="00337882" w:rsidRDefault="00337882" w:rsidP="00337882">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F2E654A" w14:textId="77777777" w:rsidR="00337882" w:rsidRDefault="00337882" w:rsidP="00337882">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337882" w14:paraId="0D7B9015" w14:textId="77777777" w:rsidTr="00197639">
        <w:tc>
          <w:tcPr>
            <w:tcW w:w="0" w:type="auto"/>
            <w:tcMar>
              <w:top w:w="0" w:type="auto"/>
              <w:bottom w:w="0" w:type="auto"/>
            </w:tcMar>
          </w:tcPr>
          <w:p w14:paraId="01F08301" w14:textId="00594C99" w:rsidR="00337882" w:rsidRDefault="00337882" w:rsidP="00FD5D70">
            <w:pPr>
              <w:numPr>
                <w:ilvl w:val="0"/>
                <w:numId w:val="6"/>
              </w:numPr>
              <w:jc w:val="both"/>
              <w:rPr>
                <w:rFonts w:ascii="Arial" w:hAnsi="Arial" w:cs="Arial"/>
                <w:color w:val="000000"/>
                <w:sz w:val="18"/>
                <w:szCs w:val="18"/>
              </w:rPr>
            </w:pPr>
            <w:r>
              <w:rPr>
                <w:rFonts w:ascii="Arial" w:hAnsi="Arial" w:cs="Arial"/>
                <w:color w:val="000000"/>
                <w:sz w:val="18"/>
                <w:szCs w:val="18"/>
              </w:rPr>
              <w:t xml:space="preserve">glavni izvajalec v </w:t>
            </w:r>
            <w:r w:rsidR="00A30660">
              <w:rPr>
                <w:rFonts w:ascii="Arial" w:hAnsi="Arial" w:cs="Arial"/>
                <w:color w:val="000000"/>
                <w:sz w:val="18"/>
                <w:szCs w:val="18"/>
              </w:rPr>
              <w:t>pogodbi</w:t>
            </w:r>
            <w:r>
              <w:rPr>
                <w:rFonts w:ascii="Arial" w:hAnsi="Arial" w:cs="Arial"/>
                <w:color w:val="000000"/>
                <w:sz w:val="18"/>
                <w:szCs w:val="18"/>
              </w:rPr>
              <w:t xml:space="preserve"> pooblastiti naročnika, da na podlagi potrjenega računa oziroma situacije s strani glavnega izvajalca neposredno plačuje podizvajalcu,</w:t>
            </w:r>
          </w:p>
          <w:p w14:paraId="02DE7CE8" w14:textId="77777777" w:rsidR="00337882" w:rsidRDefault="00337882" w:rsidP="00FD5D70">
            <w:pPr>
              <w:numPr>
                <w:ilvl w:val="0"/>
                <w:numId w:val="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C6A84F6" w14:textId="77777777" w:rsidR="00337882" w:rsidRDefault="00337882" w:rsidP="00FD5D70">
            <w:pPr>
              <w:numPr>
                <w:ilvl w:val="0"/>
                <w:numId w:val="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55567ED" w14:textId="585322BC" w:rsidR="00337882" w:rsidRDefault="00337882">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tbl>
      <w:tblPr>
        <w:tblStyle w:val="NormalTablePHPDOCX"/>
        <w:tblW w:w="2500" w:type="pct"/>
        <w:tblInd w:w="108" w:type="dxa"/>
        <w:tblLook w:val="04A0" w:firstRow="1" w:lastRow="0" w:firstColumn="1" w:lastColumn="0" w:noHBand="0" w:noVBand="1"/>
      </w:tblPr>
      <w:tblGrid>
        <w:gridCol w:w="4535"/>
      </w:tblGrid>
      <w:tr w:rsidR="0084141A" w14:paraId="0473EDCA" w14:textId="77777777">
        <w:tc>
          <w:tcPr>
            <w:tcW w:w="0" w:type="auto"/>
            <w:shd w:val="clear" w:color="auto" w:fill="000000"/>
            <w:tcMar>
              <w:top w:w="150" w:type="dxa"/>
              <w:bottom w:w="150" w:type="dxa"/>
            </w:tcMar>
            <w:vAlign w:val="center"/>
          </w:tcPr>
          <w:p w14:paraId="23DD863F" w14:textId="6EB4C81F" w:rsidR="0084141A" w:rsidRDefault="00E07227">
            <w:r>
              <w:rPr>
                <w:rFonts w:ascii="Arial" w:hAnsi="Arial" w:cs="Arial"/>
                <w:b/>
                <w:bCs/>
                <w:color w:val="FFFFFF"/>
                <w:position w:val="-2"/>
                <w:sz w:val="18"/>
                <w:szCs w:val="18"/>
                <w:shd w:val="clear" w:color="auto" w:fill="000000"/>
              </w:rPr>
              <w:lastRenderedPageBreak/>
              <w:t>6</w:t>
            </w:r>
            <w:r w:rsidR="000E73FE">
              <w:rPr>
                <w:rFonts w:ascii="Arial" w:hAnsi="Arial" w:cs="Arial"/>
                <w:b/>
                <w:bCs/>
                <w:color w:val="FFFFFF"/>
                <w:position w:val="-2"/>
                <w:sz w:val="18"/>
                <w:szCs w:val="18"/>
                <w:shd w:val="clear" w:color="auto" w:fill="000000"/>
              </w:rPr>
              <w:t>. Ustavitev postopka, zavrnitev vseh ponudb, odstop od izvedbe javnega naročila</w:t>
            </w:r>
          </w:p>
        </w:tc>
      </w:tr>
    </w:tbl>
    <w:p w14:paraId="6E761C1F" w14:textId="77777777" w:rsidR="0084141A" w:rsidRDefault="000E73F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84141A" w14:paraId="5E8AA9B4" w14:textId="77777777">
        <w:tc>
          <w:tcPr>
            <w:tcW w:w="0" w:type="auto"/>
            <w:shd w:val="clear" w:color="auto" w:fill="000000"/>
            <w:tcMar>
              <w:top w:w="150" w:type="dxa"/>
              <w:bottom w:w="150" w:type="dxa"/>
            </w:tcMar>
            <w:vAlign w:val="center"/>
          </w:tcPr>
          <w:p w14:paraId="4421C4E0" w14:textId="797F4DDF" w:rsidR="0084141A" w:rsidRDefault="00E07227">
            <w:r>
              <w:rPr>
                <w:rFonts w:ascii="Arial" w:hAnsi="Arial" w:cs="Arial"/>
                <w:b/>
                <w:bCs/>
                <w:color w:val="FFFFFF"/>
                <w:position w:val="-2"/>
                <w:sz w:val="18"/>
                <w:szCs w:val="18"/>
                <w:shd w:val="clear" w:color="auto" w:fill="000000"/>
              </w:rPr>
              <w:t>7</w:t>
            </w:r>
            <w:r w:rsidR="000E73FE">
              <w:rPr>
                <w:rFonts w:ascii="Arial" w:hAnsi="Arial" w:cs="Arial"/>
                <w:b/>
                <w:bCs/>
                <w:color w:val="FFFFFF"/>
                <w:position w:val="-2"/>
                <w:sz w:val="18"/>
                <w:szCs w:val="18"/>
                <w:shd w:val="clear" w:color="auto" w:fill="000000"/>
              </w:rPr>
              <w:t>. Zmanjšanje obsega naročila</w:t>
            </w:r>
          </w:p>
        </w:tc>
      </w:tr>
    </w:tbl>
    <w:p w14:paraId="089D408D" w14:textId="77777777" w:rsidR="0084141A" w:rsidRDefault="000E73F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3C212C1" w14:textId="77777777" w:rsidR="0084141A" w:rsidRDefault="000E73F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84141A" w14:paraId="5FE53342" w14:textId="77777777">
        <w:tc>
          <w:tcPr>
            <w:tcW w:w="0" w:type="auto"/>
            <w:shd w:val="clear" w:color="auto" w:fill="000000"/>
            <w:tcMar>
              <w:top w:w="150" w:type="dxa"/>
              <w:bottom w:w="150" w:type="dxa"/>
            </w:tcMar>
            <w:vAlign w:val="center"/>
          </w:tcPr>
          <w:p w14:paraId="17562C11" w14:textId="4AABE2CD" w:rsidR="0084141A" w:rsidRDefault="00E07227">
            <w:r>
              <w:rPr>
                <w:rFonts w:ascii="Arial" w:hAnsi="Arial" w:cs="Arial"/>
                <w:b/>
                <w:bCs/>
                <w:color w:val="FFFFFF"/>
                <w:position w:val="-2"/>
                <w:sz w:val="18"/>
                <w:szCs w:val="18"/>
                <w:shd w:val="clear" w:color="auto" w:fill="000000"/>
              </w:rPr>
              <w:t>8</w:t>
            </w:r>
            <w:r w:rsidR="000E73FE">
              <w:rPr>
                <w:rFonts w:ascii="Arial" w:hAnsi="Arial" w:cs="Arial"/>
                <w:b/>
                <w:bCs/>
                <w:color w:val="FFFFFF"/>
                <w:position w:val="-2"/>
                <w:sz w:val="18"/>
                <w:szCs w:val="18"/>
                <w:shd w:val="clear" w:color="auto" w:fill="000000"/>
              </w:rPr>
              <w:t>. Dopolnjevanje, spreminjanje ter pojasnjevanje ponudb</w:t>
            </w:r>
          </w:p>
        </w:tc>
      </w:tr>
    </w:tbl>
    <w:p w14:paraId="76EC55D2" w14:textId="77777777" w:rsidR="0084141A" w:rsidRDefault="000E73F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3A55A3D" w14:textId="77777777" w:rsidR="0084141A" w:rsidRDefault="000E73F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983C73A" w14:textId="77777777" w:rsidR="0084141A" w:rsidRDefault="000E73F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2F7ED995" w14:textId="77777777" w:rsidR="0084141A" w:rsidRDefault="000E73F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84141A" w14:paraId="3D5AEA00" w14:textId="77777777">
        <w:tc>
          <w:tcPr>
            <w:tcW w:w="0" w:type="auto"/>
            <w:tcMar>
              <w:top w:w="0" w:type="auto"/>
              <w:bottom w:w="0" w:type="auto"/>
            </w:tcMar>
          </w:tcPr>
          <w:p w14:paraId="306DF6FB" w14:textId="77777777" w:rsidR="0084141A" w:rsidRDefault="000E73FE" w:rsidP="00FD5D70">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05A8CA76" w14:textId="77777777" w:rsidR="0084141A" w:rsidRDefault="000E73FE" w:rsidP="00FD5D70">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376BCB16" w14:textId="77777777" w:rsidR="0084141A" w:rsidRDefault="000E73FE" w:rsidP="00FD5D70">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3CFE820" w14:textId="77777777" w:rsidR="0084141A" w:rsidRDefault="000E73FE">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84141A" w14:paraId="1014E00E" w14:textId="77777777">
        <w:tc>
          <w:tcPr>
            <w:tcW w:w="0" w:type="auto"/>
            <w:shd w:val="clear" w:color="auto" w:fill="000000"/>
            <w:tcMar>
              <w:top w:w="150" w:type="dxa"/>
              <w:bottom w:w="150" w:type="dxa"/>
            </w:tcMar>
            <w:vAlign w:val="center"/>
          </w:tcPr>
          <w:p w14:paraId="06DAB9C1" w14:textId="06B4BF1B" w:rsidR="0084141A" w:rsidRDefault="00E07227">
            <w:r>
              <w:rPr>
                <w:rFonts w:ascii="Arial" w:hAnsi="Arial" w:cs="Arial"/>
                <w:b/>
                <w:bCs/>
                <w:color w:val="FFFFFF"/>
                <w:position w:val="-2"/>
                <w:sz w:val="18"/>
                <w:szCs w:val="18"/>
                <w:shd w:val="clear" w:color="auto" w:fill="000000"/>
              </w:rPr>
              <w:t>9</w:t>
            </w:r>
            <w:r w:rsidR="000E73FE">
              <w:rPr>
                <w:rFonts w:ascii="Arial" w:hAnsi="Arial" w:cs="Arial"/>
                <w:b/>
                <w:bCs/>
                <w:color w:val="FFFFFF"/>
                <w:position w:val="-2"/>
                <w:sz w:val="18"/>
                <w:szCs w:val="18"/>
                <w:shd w:val="clear" w:color="auto" w:fill="000000"/>
              </w:rPr>
              <w:t>. Obvestilo o oddaji naročila</w:t>
            </w:r>
          </w:p>
        </w:tc>
      </w:tr>
    </w:tbl>
    <w:p w14:paraId="0BE442BE" w14:textId="77777777" w:rsidR="0084141A" w:rsidRDefault="000E73F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E13BB4" w14:textId="77777777" w:rsidR="0084141A" w:rsidRDefault="000E73F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1BC4993" w14:textId="77777777" w:rsidR="0084141A" w:rsidRDefault="000E73FE">
      <w:pPr>
        <w:spacing w:before="225" w:after="225" w:line="240" w:lineRule="auto"/>
        <w:jc w:val="both"/>
      </w:pPr>
      <w:r>
        <w:rPr>
          <w:rFonts w:ascii="Arial" w:hAnsi="Arial" w:cs="Arial"/>
          <w:color w:val="000000"/>
          <w:sz w:val="18"/>
          <w:szCs w:val="18"/>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F5F566F" w14:textId="77777777" w:rsidR="0084141A" w:rsidRDefault="000E73F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84141A" w14:paraId="007052A1" w14:textId="77777777">
        <w:tc>
          <w:tcPr>
            <w:tcW w:w="0" w:type="auto"/>
            <w:shd w:val="clear" w:color="auto" w:fill="000000"/>
            <w:tcMar>
              <w:top w:w="150" w:type="dxa"/>
              <w:bottom w:w="150" w:type="dxa"/>
            </w:tcMar>
            <w:vAlign w:val="center"/>
          </w:tcPr>
          <w:p w14:paraId="2783A57C" w14:textId="6D95EE30" w:rsidR="0084141A" w:rsidRDefault="00E07227">
            <w:r>
              <w:rPr>
                <w:rFonts w:ascii="Arial" w:hAnsi="Arial" w:cs="Arial"/>
                <w:b/>
                <w:bCs/>
                <w:color w:val="FFFFFF"/>
                <w:position w:val="-2"/>
                <w:sz w:val="18"/>
                <w:szCs w:val="18"/>
                <w:shd w:val="clear" w:color="auto" w:fill="000000"/>
              </w:rPr>
              <w:t>10</w:t>
            </w:r>
            <w:r w:rsidR="000E73FE">
              <w:rPr>
                <w:rFonts w:ascii="Arial" w:hAnsi="Arial" w:cs="Arial"/>
                <w:b/>
                <w:bCs/>
                <w:color w:val="FFFFFF"/>
                <w:position w:val="-2"/>
                <w:sz w:val="18"/>
                <w:szCs w:val="18"/>
                <w:shd w:val="clear" w:color="auto" w:fill="000000"/>
              </w:rPr>
              <w:t xml:space="preserve">. </w:t>
            </w:r>
            <w:r w:rsidR="00B80848" w:rsidRPr="00B80848">
              <w:rPr>
                <w:rFonts w:ascii="Arial" w:hAnsi="Arial" w:cs="Arial"/>
                <w:b/>
                <w:bCs/>
                <w:color w:val="FFFFFF"/>
                <w:position w:val="-2"/>
                <w:sz w:val="18"/>
                <w:szCs w:val="18"/>
                <w:shd w:val="clear" w:color="auto" w:fill="000000"/>
              </w:rPr>
              <w:t>Sklenitev pogodbe in spremembe pogodbe</w:t>
            </w:r>
          </w:p>
        </w:tc>
      </w:tr>
    </w:tbl>
    <w:p w14:paraId="5B26FCD4" w14:textId="77777777" w:rsidR="00B80848" w:rsidRPr="00B80848" w:rsidRDefault="00B80848" w:rsidP="00B80848">
      <w:pPr>
        <w:spacing w:before="225" w:after="225" w:line="240" w:lineRule="auto"/>
        <w:jc w:val="both"/>
        <w:rPr>
          <w:rFonts w:ascii="Arial" w:hAnsi="Arial" w:cs="Arial"/>
          <w:color w:val="000000"/>
          <w:sz w:val="18"/>
          <w:szCs w:val="18"/>
        </w:rPr>
      </w:pPr>
      <w:r w:rsidRPr="00B80848">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1BE32F3" w14:textId="77777777" w:rsidR="00B80848" w:rsidRPr="00B80848" w:rsidRDefault="00B80848" w:rsidP="00B80848">
      <w:pPr>
        <w:spacing w:before="225" w:after="225" w:line="240" w:lineRule="auto"/>
        <w:jc w:val="both"/>
        <w:rPr>
          <w:rFonts w:ascii="Arial" w:hAnsi="Arial" w:cs="Arial"/>
          <w:color w:val="000000"/>
          <w:sz w:val="18"/>
          <w:szCs w:val="18"/>
        </w:rPr>
      </w:pPr>
      <w:r w:rsidRPr="00B80848">
        <w:rPr>
          <w:rFonts w:ascii="Arial" w:hAnsi="Arial" w:cs="Arial"/>
          <w:color w:val="000000"/>
          <w:sz w:val="18"/>
          <w:szCs w:val="18"/>
        </w:rPr>
        <w:t>Če se izbrani ponudnik v treh (3) delovnih dneh od prejema poziva k podpisu pogodbe ne bo odzval z vračilom podpisane verzije pogodbe in jo poslal ali izročil na naslov/sedež naročnika (oddajna teorija), lahko naročnik šteje, da je izbrani ponudnik odstopil od ponudbe.</w:t>
      </w:r>
    </w:p>
    <w:p w14:paraId="079E0AB0" w14:textId="78B55743" w:rsidR="0084141A" w:rsidRDefault="00B80848" w:rsidP="00B80848">
      <w:pPr>
        <w:spacing w:before="225" w:after="225" w:line="240" w:lineRule="auto"/>
        <w:jc w:val="both"/>
        <w:rPr>
          <w:rFonts w:ascii="Arial" w:hAnsi="Arial" w:cs="Arial"/>
          <w:color w:val="000000"/>
          <w:sz w:val="18"/>
          <w:szCs w:val="18"/>
        </w:rPr>
      </w:pPr>
      <w:r w:rsidRPr="00B80848">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bl>
      <w:tblPr>
        <w:tblStyle w:val="NormalTablePHPDOCX"/>
        <w:tblW w:w="0" w:type="auto"/>
        <w:tblInd w:w="108" w:type="dxa"/>
        <w:tblLook w:val="04A0" w:firstRow="1" w:lastRow="0" w:firstColumn="1" w:lastColumn="0" w:noHBand="0" w:noVBand="1"/>
      </w:tblPr>
      <w:tblGrid>
        <w:gridCol w:w="3657"/>
      </w:tblGrid>
      <w:tr w:rsidR="0084141A" w14:paraId="7344F9CA" w14:textId="77777777" w:rsidTr="00154093">
        <w:tc>
          <w:tcPr>
            <w:tcW w:w="0" w:type="auto"/>
            <w:shd w:val="clear" w:color="auto" w:fill="000000"/>
            <w:tcMar>
              <w:top w:w="150" w:type="dxa"/>
              <w:bottom w:w="150" w:type="dxa"/>
            </w:tcMar>
            <w:vAlign w:val="center"/>
          </w:tcPr>
          <w:p w14:paraId="4E0D6769" w14:textId="04FD2CE3"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1</w:t>
            </w:r>
            <w:r>
              <w:rPr>
                <w:rFonts w:ascii="Arial" w:hAnsi="Arial" w:cs="Arial"/>
                <w:b/>
                <w:bCs/>
                <w:color w:val="FFFFFF"/>
                <w:position w:val="-2"/>
                <w:sz w:val="18"/>
                <w:szCs w:val="18"/>
                <w:shd w:val="clear" w:color="auto" w:fill="000000"/>
              </w:rPr>
              <w:t>. Zaupnost ponudbene dokumentacije</w:t>
            </w:r>
          </w:p>
        </w:tc>
      </w:tr>
    </w:tbl>
    <w:p w14:paraId="382FA1A3" w14:textId="77777777" w:rsidR="0084141A" w:rsidRDefault="000E73F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1658A962" w14:textId="77777777" w:rsidR="0084141A" w:rsidRDefault="000E73F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266CCCC" w14:textId="77777777" w:rsidR="0084141A" w:rsidRDefault="000E73FE">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CCB90CB" w14:textId="1F92A703" w:rsidR="0084141A" w:rsidRDefault="000E73F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označeni kot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w:t>
      </w:r>
      <w:r w:rsidR="00EB47FC">
        <w:rPr>
          <w:rFonts w:ascii="Arial" w:hAnsi="Arial" w:cs="Arial"/>
          <w:color w:val="000000"/>
          <w:sz w:val="18"/>
          <w:szCs w:val="18"/>
        </w:rPr>
        <w:t>jo podatki na podlagi predpisov.</w:t>
      </w:r>
      <w:r>
        <w:rPr>
          <w:rFonts w:ascii="Arial" w:hAnsi="Arial" w:cs="Arial"/>
          <w:color w:val="000000"/>
          <w:sz w:val="18"/>
          <w:szCs w:val="18"/>
        </w:rPr>
        <w:t xml:space="preserve">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535"/>
      </w:tblGrid>
      <w:tr w:rsidR="0084141A" w14:paraId="36C280C4" w14:textId="77777777">
        <w:tc>
          <w:tcPr>
            <w:tcW w:w="0" w:type="auto"/>
            <w:shd w:val="clear" w:color="auto" w:fill="000000"/>
            <w:tcMar>
              <w:top w:w="150" w:type="dxa"/>
              <w:bottom w:w="150" w:type="dxa"/>
            </w:tcMar>
            <w:vAlign w:val="center"/>
          </w:tcPr>
          <w:p w14:paraId="487E77B0" w14:textId="6EF110CC"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Način predložitve dokumentov v ponudbi</w:t>
            </w:r>
          </w:p>
        </w:tc>
      </w:tr>
    </w:tbl>
    <w:p w14:paraId="30101844" w14:textId="26A0D39C" w:rsidR="0084141A" w:rsidRDefault="0064050F">
      <w:pPr>
        <w:spacing w:before="225" w:after="225" w:line="240" w:lineRule="auto"/>
        <w:jc w:val="both"/>
      </w:pPr>
      <w:r w:rsidRPr="0064050F">
        <w:rPr>
          <w:rFonts w:ascii="Arial" w:hAnsi="Arial" w:cs="Arial"/>
          <w:color w:val="000000"/>
          <w:sz w:val="18"/>
          <w:szCs w:val="18"/>
        </w:rPr>
        <w:t xml:space="preserve">Ponudbeno dokumentacijo se naloži na portal </w:t>
      </w:r>
      <w:r w:rsidRPr="0064050F">
        <w:rPr>
          <w:rFonts w:ascii="Arial" w:hAnsi="Arial" w:cs="Arial"/>
          <w:b/>
          <w:color w:val="000000"/>
          <w:sz w:val="18"/>
          <w:szCs w:val="18"/>
        </w:rPr>
        <w:t>https://ejn.gov.si</w:t>
      </w:r>
      <w:r>
        <w:rPr>
          <w:rFonts w:ascii="Arial" w:hAnsi="Arial" w:cs="Arial"/>
          <w:color w:val="000000"/>
          <w:sz w:val="18"/>
          <w:szCs w:val="18"/>
        </w:rPr>
        <w:t>.</w:t>
      </w:r>
    </w:p>
    <w:p w14:paraId="747FA851" w14:textId="02E2D048" w:rsidR="0084141A" w:rsidRDefault="000E73FE">
      <w:pPr>
        <w:spacing w:before="225" w:after="225" w:line="240" w:lineRule="auto"/>
        <w:jc w:val="both"/>
      </w:pPr>
      <w:r>
        <w:rPr>
          <w:rFonts w:ascii="Arial" w:hAnsi="Arial" w:cs="Arial"/>
          <w:color w:val="000000"/>
          <w:sz w:val="18"/>
          <w:szCs w:val="18"/>
        </w:rPr>
        <w:t>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069246F" w14:textId="77777777" w:rsidR="0084141A" w:rsidRDefault="000E73FE">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629199F" w14:textId="591977DF" w:rsidR="004425C6" w:rsidRPr="00E07227"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4425C6">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84141A" w14:paraId="15AC342C" w14:textId="77777777">
        <w:tc>
          <w:tcPr>
            <w:tcW w:w="0" w:type="auto"/>
            <w:shd w:val="clear" w:color="auto" w:fill="000000"/>
            <w:tcMar>
              <w:top w:w="150" w:type="dxa"/>
              <w:bottom w:w="150" w:type="dxa"/>
            </w:tcMar>
            <w:vAlign w:val="center"/>
          </w:tcPr>
          <w:p w14:paraId="0557D5A8" w14:textId="5C7791B2" w:rsidR="0084141A" w:rsidRDefault="00E07227">
            <w:r>
              <w:rPr>
                <w:rFonts w:ascii="Arial" w:hAnsi="Arial" w:cs="Arial"/>
                <w:b/>
                <w:bCs/>
                <w:color w:val="FFFFFF"/>
                <w:position w:val="-2"/>
                <w:sz w:val="18"/>
                <w:szCs w:val="18"/>
                <w:shd w:val="clear" w:color="auto" w:fill="000000"/>
              </w:rPr>
              <w:t>13</w:t>
            </w:r>
            <w:r w:rsidR="000E73FE">
              <w:rPr>
                <w:rFonts w:ascii="Arial" w:hAnsi="Arial" w:cs="Arial"/>
                <w:b/>
                <w:bCs/>
                <w:color w:val="FFFFFF"/>
                <w:position w:val="-2"/>
                <w:sz w:val="18"/>
                <w:szCs w:val="18"/>
                <w:shd w:val="clear" w:color="auto" w:fill="000000"/>
              </w:rPr>
              <w:t>. Ponudbena cena in plačilni pogoji</w:t>
            </w:r>
          </w:p>
        </w:tc>
      </w:tr>
    </w:tbl>
    <w:p w14:paraId="39AE9419" w14:textId="44E74A7C" w:rsidR="0061782C" w:rsidRDefault="0061782C" w:rsidP="0061782C">
      <w:pPr>
        <w:spacing w:before="225" w:after="225" w:line="240" w:lineRule="auto"/>
        <w:jc w:val="both"/>
        <w:rPr>
          <w:rFonts w:ascii="Arial" w:hAnsi="Arial" w:cs="Arial"/>
          <w:color w:val="000000"/>
          <w:sz w:val="18"/>
          <w:szCs w:val="18"/>
        </w:rPr>
      </w:pPr>
      <w:r w:rsidRPr="0061782C">
        <w:rPr>
          <w:rFonts w:ascii="Arial" w:hAnsi="Arial" w:cs="Arial"/>
          <w:color w:val="000000"/>
          <w:sz w:val="18"/>
          <w:szCs w:val="18"/>
        </w:rPr>
        <w:t>Ponujena cena z DDV mora zajemati vse popuste in stroške (dobave blaga, špediterske, prevozne, carinske ter vse morebitne druge stroške…), vključno s stroški dela, potrebnim materialom (npr. čistilne krpe, vrečke za smeti) in sredstvi za čiščenje, stroji in orodjem, ki jih ponudnik potrebuje za izvajanje storitve, ki je predmet tega javnega naročila.</w:t>
      </w:r>
    </w:p>
    <w:p w14:paraId="78213E9A" w14:textId="0D9F89D6" w:rsidR="0061782C" w:rsidRPr="0061782C" w:rsidRDefault="0061782C" w:rsidP="0061782C">
      <w:pPr>
        <w:spacing w:before="225" w:after="225" w:line="240" w:lineRule="auto"/>
        <w:jc w:val="both"/>
        <w:rPr>
          <w:rFonts w:ascii="Arial" w:hAnsi="Arial" w:cs="Arial"/>
          <w:b/>
          <w:color w:val="000000"/>
          <w:sz w:val="18"/>
          <w:szCs w:val="18"/>
          <w:u w:val="single"/>
        </w:rPr>
      </w:pPr>
      <w:r w:rsidRPr="0061782C">
        <w:rPr>
          <w:rFonts w:ascii="Arial" w:hAnsi="Arial" w:cs="Arial"/>
          <w:b/>
          <w:color w:val="000000"/>
          <w:sz w:val="18"/>
          <w:szCs w:val="18"/>
          <w:u w:val="single"/>
        </w:rPr>
        <w:t>Fiksnost cen</w:t>
      </w:r>
    </w:p>
    <w:p w14:paraId="01DE073C" w14:textId="14CEB176" w:rsidR="0061782C" w:rsidRPr="0061782C" w:rsidRDefault="0061782C" w:rsidP="0061782C">
      <w:pPr>
        <w:spacing w:before="225" w:after="225" w:line="240" w:lineRule="auto"/>
        <w:jc w:val="both"/>
        <w:rPr>
          <w:rFonts w:ascii="Arial" w:hAnsi="Arial" w:cs="Arial"/>
          <w:color w:val="000000"/>
          <w:sz w:val="18"/>
          <w:szCs w:val="18"/>
        </w:rPr>
      </w:pPr>
      <w:r>
        <w:rPr>
          <w:rFonts w:ascii="Arial" w:hAnsi="Arial" w:cs="Arial"/>
          <w:color w:val="000000"/>
          <w:sz w:val="18"/>
          <w:szCs w:val="18"/>
        </w:rPr>
        <w:t>C</w:t>
      </w:r>
      <w:r w:rsidRPr="0061782C">
        <w:rPr>
          <w:rFonts w:ascii="Arial" w:hAnsi="Arial" w:cs="Arial"/>
          <w:color w:val="000000"/>
          <w:sz w:val="18"/>
          <w:szCs w:val="18"/>
        </w:rPr>
        <w:t>ene so fiksne za obdobje najmanj 12 (dvanajst) mesecev od začetka izvajanja pogodbe, kar je v skladu s Pravilnikom o načinih valorizacije denarnih obveznosti, ki jih v večletnih pogodbah dogovarjajo pravne osebe javnega sektorja (Uradni list RS, št. 1/04). Po preteku tega obdobja – najmanj 12 mesecev od sklenitve pogodbe, se cene lahko enkrat letno usklajujejo z indeksom rasti cen industrijskih proizvodov (v nadaljevanju: indeks), vendar ko ta kumulativno preseže 4 %, pri čemer je izhodišče za izračun indeksa indeks, ki je uradno objavljen po preteku te dobe – najmanj 12 mesecev od sklenitve pogodbe. Nadaljnje uskladitve cen se lahko izvedejo, ko indeks kumulativno ponovno preseže 4%, pri čemer je izhodišče za izračun indeksa indeks, ki je uradno objavljen po zadnji spremembi cene.</w:t>
      </w:r>
    </w:p>
    <w:p w14:paraId="47160B96" w14:textId="5B1C746B" w:rsidR="0061782C" w:rsidRPr="0061782C" w:rsidRDefault="0061782C" w:rsidP="0061782C">
      <w:pPr>
        <w:spacing w:before="225" w:after="225" w:line="240" w:lineRule="auto"/>
        <w:jc w:val="both"/>
        <w:rPr>
          <w:rFonts w:ascii="Arial" w:hAnsi="Arial" w:cs="Arial"/>
          <w:color w:val="000000"/>
          <w:sz w:val="18"/>
          <w:szCs w:val="18"/>
        </w:rPr>
      </w:pPr>
      <w:r w:rsidRPr="0061782C">
        <w:rPr>
          <w:rFonts w:ascii="Arial" w:hAnsi="Arial" w:cs="Arial"/>
          <w:color w:val="000000"/>
          <w:sz w:val="18"/>
          <w:szCs w:val="18"/>
        </w:rPr>
        <w:t>Cena se lahko spremeni največ v višini 80% izračunanega indeksa. Ponudnik mora pisno utemeljiti predlagano spremembo cene, kar bo podlaga za morebitna pogajanja, izvedena pred sklenitvijo dodatka k pogodbi. O spremembi cene pogodbeni stranki skleneta dodatek k pogodbi.</w:t>
      </w:r>
    </w:p>
    <w:p w14:paraId="46DF16C5" w14:textId="51835A76" w:rsidR="001C5203" w:rsidRPr="0040217E" w:rsidRDefault="0061782C" w:rsidP="0061782C">
      <w:pPr>
        <w:spacing w:before="225" w:after="225" w:line="240" w:lineRule="auto"/>
        <w:jc w:val="both"/>
        <w:rPr>
          <w:rFonts w:ascii="Arial" w:hAnsi="Arial" w:cs="Arial"/>
          <w:sz w:val="18"/>
          <w:szCs w:val="18"/>
        </w:rPr>
      </w:pPr>
      <w:r w:rsidRPr="0061782C">
        <w:rPr>
          <w:rFonts w:ascii="Arial" w:hAnsi="Arial" w:cs="Arial"/>
          <w:color w:val="000000"/>
          <w:sz w:val="18"/>
          <w:szCs w:val="18"/>
        </w:rPr>
        <w:t>V primeru, da bo naročnik pri pregledu in ocenjevanju ponudb odkril očitne računske napake, bo ravnal v skladu s sedmim odstavkom 89. člena ZJN-3.</w:t>
      </w:r>
      <w:r w:rsidR="001C5203" w:rsidRPr="001C5203">
        <w:rPr>
          <w:rFonts w:ascii="Arial" w:hAnsi="Arial" w:cs="Arial"/>
          <w:color w:val="000000"/>
          <w:sz w:val="18"/>
          <w:szCs w:val="18"/>
        </w:rPr>
        <w:t xml:space="preserve"> </w:t>
      </w:r>
    </w:p>
    <w:p w14:paraId="17D9A622" w14:textId="56F4833E" w:rsidR="001C5203" w:rsidRPr="001C5203" w:rsidRDefault="001C5203" w:rsidP="001C5203">
      <w:pPr>
        <w:spacing w:before="225" w:after="225" w:line="240" w:lineRule="auto"/>
        <w:jc w:val="both"/>
        <w:rPr>
          <w:rFonts w:ascii="Arial" w:hAnsi="Arial" w:cs="Arial"/>
          <w:color w:val="000000"/>
          <w:sz w:val="18"/>
          <w:szCs w:val="18"/>
        </w:rPr>
      </w:pPr>
      <w:r w:rsidRPr="001C5203">
        <w:rPr>
          <w:rFonts w:ascii="Arial" w:hAnsi="Arial" w:cs="Arial"/>
          <w:color w:val="000000"/>
          <w:sz w:val="18"/>
          <w:szCs w:val="18"/>
        </w:rPr>
        <w:t>Rok plačila je 30 dni od izstavitve e-računa, e-račune pa dobavitelji izdajajo zbirno 1 x mesečno</w:t>
      </w:r>
      <w:r w:rsidR="00EB47FC">
        <w:rPr>
          <w:rFonts w:ascii="Arial" w:hAnsi="Arial" w:cs="Arial"/>
          <w:color w:val="000000"/>
          <w:sz w:val="18"/>
          <w:szCs w:val="18"/>
        </w:rPr>
        <w:t>.</w:t>
      </w:r>
      <w:r w:rsidR="00E92CA1">
        <w:rPr>
          <w:rFonts w:ascii="Arial" w:hAnsi="Arial" w:cs="Arial"/>
          <w:color w:val="000000"/>
          <w:sz w:val="18"/>
          <w:szCs w:val="18"/>
        </w:rPr>
        <w:t xml:space="preserve"> Dobavitelji izstavijo e-račun</w:t>
      </w:r>
      <w:r w:rsidR="00A3318A">
        <w:rPr>
          <w:rFonts w:ascii="Arial" w:hAnsi="Arial" w:cs="Arial"/>
          <w:color w:val="000000"/>
          <w:sz w:val="18"/>
          <w:szCs w:val="18"/>
        </w:rPr>
        <w:t>e</w:t>
      </w:r>
      <w:r w:rsidR="00E92CA1">
        <w:rPr>
          <w:rFonts w:ascii="Arial" w:hAnsi="Arial" w:cs="Arial"/>
          <w:color w:val="000000"/>
          <w:sz w:val="18"/>
          <w:szCs w:val="18"/>
        </w:rPr>
        <w:t xml:space="preserve"> vključno z vsemi podpisanimi dobavnicami</w:t>
      </w:r>
      <w:r w:rsidR="00EB47FC">
        <w:rPr>
          <w:rFonts w:ascii="Arial" w:hAnsi="Arial" w:cs="Arial"/>
          <w:color w:val="000000"/>
          <w:sz w:val="18"/>
          <w:szCs w:val="18"/>
        </w:rPr>
        <w:t xml:space="preserve"> v elektronski obliki.</w:t>
      </w:r>
    </w:p>
    <w:p w14:paraId="75E5510F" w14:textId="5C587C18" w:rsidR="0084141A" w:rsidRDefault="001C5203" w:rsidP="001C5203">
      <w:pPr>
        <w:spacing w:before="225" w:after="225" w:line="240" w:lineRule="auto"/>
        <w:jc w:val="both"/>
      </w:pPr>
      <w:r w:rsidRPr="001C5203">
        <w:rPr>
          <w:rFonts w:ascii="Arial" w:hAnsi="Arial" w:cs="Arial"/>
          <w:color w:val="000000"/>
          <w:sz w:val="18"/>
          <w:szCs w:val="18"/>
        </w:rPr>
        <w:t>V skladu s 26. členom Zakona o opravljanju plačilnih storitev za proračunske uporabnike (Ur. list RS, št. 59/2010, 111/2013) mora dobavitelj javnega naročnika uporabljali UJP enotno vstopno oziroma izstopno točko za izmenjavo računov in spremljajočih dokumentov v elektronski obliki (v nadaljevanju e-Računi), ki jih izdajajo in prejemajo proračunski uporabniki (e-Račune morajo proračunski uporabniki prejemati in izdajati le prek UJP).</w:t>
      </w:r>
    </w:p>
    <w:tbl>
      <w:tblPr>
        <w:tblStyle w:val="NormalTablePHPDOCX"/>
        <w:tblW w:w="2500" w:type="pct"/>
        <w:tblInd w:w="108" w:type="dxa"/>
        <w:tblLook w:val="04A0" w:firstRow="1" w:lastRow="0" w:firstColumn="1" w:lastColumn="0" w:noHBand="0" w:noVBand="1"/>
      </w:tblPr>
      <w:tblGrid>
        <w:gridCol w:w="4535"/>
      </w:tblGrid>
      <w:tr w:rsidR="0084141A" w14:paraId="7FE0749E" w14:textId="77777777">
        <w:tc>
          <w:tcPr>
            <w:tcW w:w="0" w:type="auto"/>
            <w:shd w:val="clear" w:color="auto" w:fill="000000"/>
            <w:tcMar>
              <w:top w:w="150" w:type="dxa"/>
              <w:bottom w:w="150" w:type="dxa"/>
            </w:tcMar>
            <w:vAlign w:val="center"/>
          </w:tcPr>
          <w:p w14:paraId="7963AC93" w14:textId="2FC3629E" w:rsidR="0084141A" w:rsidRDefault="000E73FE">
            <w:r>
              <w:rPr>
                <w:rFonts w:ascii="Arial" w:hAnsi="Arial" w:cs="Arial"/>
                <w:b/>
                <w:bCs/>
                <w:color w:val="FFFFFF"/>
                <w:position w:val="-2"/>
                <w:sz w:val="18"/>
                <w:szCs w:val="18"/>
                <w:shd w:val="clear" w:color="auto" w:fill="000000"/>
              </w:rPr>
              <w:t>1</w:t>
            </w:r>
            <w:r w:rsidR="00E07227">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Veljavnost ponudbe</w:t>
            </w:r>
          </w:p>
        </w:tc>
      </w:tr>
    </w:tbl>
    <w:p w14:paraId="60E6BCEB" w14:textId="2931E0EF" w:rsidR="0084141A" w:rsidRDefault="000E73FE">
      <w:pPr>
        <w:spacing w:before="225" w:after="225" w:line="240" w:lineRule="auto"/>
        <w:jc w:val="both"/>
      </w:pPr>
      <w:r>
        <w:rPr>
          <w:rFonts w:ascii="Arial" w:hAnsi="Arial" w:cs="Arial"/>
          <w:color w:val="000000"/>
          <w:sz w:val="18"/>
          <w:szCs w:val="18"/>
        </w:rPr>
        <w:t xml:space="preserve">Ponudba velja </w:t>
      </w:r>
      <w:r w:rsidR="00E92CA1" w:rsidRPr="00E92CA1">
        <w:rPr>
          <w:rFonts w:ascii="Arial" w:hAnsi="Arial" w:cs="Arial"/>
          <w:color w:val="000000"/>
          <w:sz w:val="18"/>
          <w:szCs w:val="18"/>
        </w:rPr>
        <w:t xml:space="preserve">do </w:t>
      </w:r>
      <w:r w:rsidR="0024678A">
        <w:rPr>
          <w:rFonts w:ascii="Arial" w:hAnsi="Arial" w:cs="Arial"/>
          <w:color w:val="000000"/>
          <w:sz w:val="18"/>
          <w:szCs w:val="18"/>
        </w:rPr>
        <w:t>31.</w:t>
      </w:r>
      <w:r w:rsidR="003E77C7">
        <w:rPr>
          <w:rFonts w:ascii="Arial" w:hAnsi="Arial" w:cs="Arial"/>
          <w:color w:val="000000"/>
          <w:sz w:val="18"/>
          <w:szCs w:val="18"/>
        </w:rPr>
        <w:t>01.2019</w:t>
      </w:r>
      <w:r>
        <w:rPr>
          <w:rFonts w:ascii="Arial" w:hAnsi="Arial" w:cs="Arial"/>
          <w:color w:val="000000"/>
          <w:sz w:val="18"/>
          <w:szCs w:val="18"/>
        </w:rPr>
        <w:t>. V primeru krajšega roka veljavnosti ponudbe se ponudba zavrne.</w:t>
      </w:r>
    </w:p>
    <w:p w14:paraId="0EEA7664" w14:textId="7762E4E4"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88577D" w14:paraId="56D80970" w14:textId="77777777" w:rsidTr="000F60E6">
        <w:tc>
          <w:tcPr>
            <w:tcW w:w="0" w:type="auto"/>
            <w:shd w:val="clear" w:color="auto" w:fill="000000"/>
            <w:tcMar>
              <w:top w:w="150" w:type="dxa"/>
              <w:bottom w:w="150" w:type="dxa"/>
            </w:tcMar>
            <w:vAlign w:val="center"/>
          </w:tcPr>
          <w:p w14:paraId="72A59F2A" w14:textId="3867D925" w:rsidR="0088577D" w:rsidRDefault="0088577D" w:rsidP="0088577D">
            <w:r>
              <w:rPr>
                <w:rFonts w:ascii="Arial" w:hAnsi="Arial" w:cs="Arial"/>
                <w:b/>
                <w:bCs/>
                <w:color w:val="FFFFFF"/>
                <w:position w:val="-2"/>
                <w:sz w:val="18"/>
                <w:szCs w:val="18"/>
                <w:shd w:val="clear" w:color="auto" w:fill="000000"/>
              </w:rPr>
              <w:t>14. Ogled</w:t>
            </w:r>
          </w:p>
        </w:tc>
      </w:tr>
    </w:tbl>
    <w:p w14:paraId="7CF2E9D6" w14:textId="27913E49" w:rsidR="0088577D" w:rsidRPr="0088577D" w:rsidRDefault="0088577D">
      <w:pPr>
        <w:spacing w:before="225" w:after="225" w:line="240" w:lineRule="auto"/>
        <w:jc w:val="both"/>
        <w:rPr>
          <w:b/>
        </w:rPr>
      </w:pPr>
      <w:r w:rsidRPr="0088577D">
        <w:rPr>
          <w:rFonts w:ascii="Arial" w:hAnsi="Arial" w:cs="Arial"/>
          <w:color w:val="000000"/>
          <w:sz w:val="18"/>
          <w:szCs w:val="18"/>
        </w:rPr>
        <w:t xml:space="preserve">Pred oddajo ponudbe bo za zainteresirane ponudnike organiziran ogled šolskih prostorov, kjer se bodo razpisana dela izvajala. </w:t>
      </w:r>
      <w:r w:rsidRPr="0088577D">
        <w:rPr>
          <w:rFonts w:ascii="Arial" w:hAnsi="Arial" w:cs="Arial"/>
          <w:b/>
          <w:color w:val="000000"/>
          <w:sz w:val="18"/>
          <w:szCs w:val="18"/>
        </w:rPr>
        <w:t xml:space="preserve">Ogled bo organiziran dne </w:t>
      </w:r>
      <w:r w:rsidR="00195ADA">
        <w:rPr>
          <w:rFonts w:ascii="Arial" w:hAnsi="Arial" w:cs="Arial"/>
          <w:b/>
          <w:color w:val="000000"/>
          <w:sz w:val="18"/>
          <w:szCs w:val="18"/>
        </w:rPr>
        <w:t>13. 12. 2018</w:t>
      </w:r>
      <w:r w:rsidRPr="0088577D">
        <w:rPr>
          <w:rFonts w:ascii="Arial" w:hAnsi="Arial" w:cs="Arial"/>
          <w:b/>
          <w:color w:val="000000"/>
          <w:sz w:val="18"/>
          <w:szCs w:val="18"/>
        </w:rPr>
        <w:t xml:space="preserve"> ob 13. uri</w:t>
      </w:r>
      <w:r w:rsidRPr="0088577D">
        <w:rPr>
          <w:rFonts w:ascii="Arial" w:hAnsi="Arial" w:cs="Arial"/>
          <w:color w:val="000000"/>
          <w:sz w:val="18"/>
          <w:szCs w:val="18"/>
        </w:rPr>
        <w:t>. Predhodna najava ponudnikov ni potrebna</w:t>
      </w:r>
      <w:r w:rsidRPr="0088577D">
        <w:rPr>
          <w:rFonts w:ascii="Times New Roman" w:eastAsia="Times New Roman" w:hAnsi="Times New Roman" w:cs="Times New Roman"/>
          <w:sz w:val="22"/>
          <w:szCs w:val="22"/>
          <w:lang w:eastAsia="ar-SA"/>
        </w:rPr>
        <w:t>.</w:t>
      </w:r>
      <w:r>
        <w:rPr>
          <w:rFonts w:ascii="Times New Roman" w:eastAsia="Times New Roman" w:hAnsi="Times New Roman" w:cs="Times New Roman"/>
          <w:sz w:val="22"/>
          <w:szCs w:val="22"/>
          <w:lang w:eastAsia="ar-SA"/>
        </w:rPr>
        <w:t xml:space="preserve"> </w:t>
      </w:r>
      <w:r w:rsidRPr="0088577D">
        <w:rPr>
          <w:rFonts w:ascii="Arial" w:hAnsi="Arial" w:cs="Arial"/>
          <w:b/>
          <w:color w:val="000000"/>
          <w:sz w:val="18"/>
          <w:szCs w:val="18"/>
        </w:rPr>
        <w:t xml:space="preserve">Ogled je </w:t>
      </w:r>
      <w:r w:rsidRPr="0088577D">
        <w:rPr>
          <w:rFonts w:ascii="Arial" w:hAnsi="Arial" w:cs="Arial"/>
          <w:b/>
          <w:color w:val="000000"/>
          <w:sz w:val="18"/>
          <w:szCs w:val="18"/>
          <w:u w:val="single"/>
        </w:rPr>
        <w:t>obvezen</w:t>
      </w:r>
      <w:r>
        <w:rPr>
          <w:rFonts w:ascii="Arial" w:hAnsi="Arial" w:cs="Arial"/>
          <w:b/>
          <w:color w:val="000000"/>
          <w:sz w:val="18"/>
          <w:szCs w:val="18"/>
        </w:rPr>
        <w:t xml:space="preserve"> in je </w:t>
      </w:r>
      <w:r w:rsidRPr="0088577D">
        <w:rPr>
          <w:rFonts w:ascii="Arial" w:hAnsi="Arial" w:cs="Arial"/>
          <w:b/>
          <w:color w:val="000000"/>
          <w:sz w:val="18"/>
          <w:szCs w:val="18"/>
          <w:u w:val="single"/>
        </w:rPr>
        <w:t>pogoj za sodelovanje na javnem naročilu</w:t>
      </w:r>
      <w:r w:rsidRPr="0088577D">
        <w:rPr>
          <w:rFonts w:ascii="Times New Roman" w:eastAsia="Times New Roman" w:hAnsi="Times New Roman" w:cs="Times New Roman"/>
          <w:b/>
          <w:sz w:val="22"/>
          <w:szCs w:val="22"/>
          <w:lang w:eastAsia="ar-SA"/>
        </w:rPr>
        <w:t>.</w:t>
      </w:r>
    </w:p>
    <w:p w14:paraId="0816DAF6" w14:textId="5F708FD0" w:rsidR="0088577D" w:rsidRDefault="0088577D">
      <w:pPr>
        <w:spacing w:before="225" w:after="225" w:line="240" w:lineRule="auto"/>
        <w:jc w:val="both"/>
      </w:pPr>
    </w:p>
    <w:p w14:paraId="7C4A0A3B" w14:textId="77777777" w:rsidR="0088577D" w:rsidRDefault="0088577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84141A" w14:paraId="685D9588" w14:textId="77777777">
        <w:tc>
          <w:tcPr>
            <w:tcW w:w="0" w:type="auto"/>
            <w:shd w:val="clear" w:color="auto" w:fill="000000"/>
            <w:tcMar>
              <w:top w:w="150" w:type="dxa"/>
              <w:bottom w:w="150" w:type="dxa"/>
            </w:tcMar>
            <w:vAlign w:val="center"/>
          </w:tcPr>
          <w:p w14:paraId="53CC86D6" w14:textId="2EE0E470" w:rsidR="0084141A" w:rsidRDefault="000E73FE">
            <w:r>
              <w:rPr>
                <w:rFonts w:ascii="Arial" w:hAnsi="Arial" w:cs="Arial"/>
                <w:b/>
                <w:bCs/>
                <w:color w:val="FFFFFF"/>
                <w:position w:val="-2"/>
                <w:sz w:val="18"/>
                <w:szCs w:val="18"/>
                <w:shd w:val="clear" w:color="auto" w:fill="000000"/>
              </w:rPr>
              <w:lastRenderedPageBreak/>
              <w:t>1</w:t>
            </w:r>
            <w:r w:rsidR="00E07227">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Pravno varstvo</w:t>
            </w:r>
          </w:p>
        </w:tc>
      </w:tr>
    </w:tbl>
    <w:p w14:paraId="693E81C8" w14:textId="77777777" w:rsidR="0084141A" w:rsidRDefault="000E73F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1E05CDC5" w14:textId="77777777" w:rsidR="0084141A" w:rsidRDefault="000E73F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FB3B88F" w14:textId="44489434" w:rsidR="0084141A" w:rsidRDefault="000E73FE">
      <w:pPr>
        <w:spacing w:before="225" w:after="225" w:line="240" w:lineRule="auto"/>
        <w:jc w:val="both"/>
      </w:pPr>
      <w:r>
        <w:rPr>
          <w:rFonts w:ascii="Arial" w:hAnsi="Arial" w:cs="Arial"/>
          <w:color w:val="000000"/>
          <w:sz w:val="18"/>
          <w:szCs w:val="18"/>
        </w:rPr>
        <w:t xml:space="preserve">Zahtevek za revizijo mora vsebovati vse obvezne sestavine, </w:t>
      </w:r>
      <w:r w:rsidR="003451DB">
        <w:rPr>
          <w:rFonts w:ascii="Arial" w:hAnsi="Arial" w:cs="Arial"/>
          <w:color w:val="000000"/>
          <w:sz w:val="18"/>
          <w:szCs w:val="18"/>
        </w:rPr>
        <w:t>kot jih določa 15. člen ZPVPJN.</w:t>
      </w:r>
    </w:p>
    <w:p w14:paraId="0CBC366C" w14:textId="77777777" w:rsidR="0084141A" w:rsidRDefault="000E73FE">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B807300" w14:textId="309EC99C" w:rsidR="0084141A" w:rsidRDefault="000E73FE">
      <w:pPr>
        <w:spacing w:before="225" w:after="225" w:line="240" w:lineRule="auto"/>
        <w:jc w:val="both"/>
      </w:pPr>
      <w:r>
        <w:rPr>
          <w:rFonts w:ascii="Arial" w:hAnsi="Arial" w:cs="Arial"/>
          <w:color w:val="000000"/>
          <w:sz w:val="18"/>
          <w:szCs w:val="18"/>
        </w:rPr>
        <w:t xml:space="preserve">Vlagatelj mora zahtevku za revizijo zoper vsebino razpisne dokumentacije ali vsebino objave priložiti potrdilo o plačilu takse v višini </w:t>
      </w:r>
      <w:r w:rsidR="009D0B6B">
        <w:rPr>
          <w:rFonts w:ascii="Arial" w:hAnsi="Arial" w:cs="Arial"/>
          <w:color w:val="000000"/>
          <w:sz w:val="18"/>
          <w:szCs w:val="18"/>
        </w:rPr>
        <w:t>4</w:t>
      </w:r>
      <w:r w:rsidR="00E92CA1">
        <w:rPr>
          <w:rFonts w:ascii="Arial" w:hAnsi="Arial" w:cs="Arial"/>
          <w:color w:val="000000"/>
          <w:sz w:val="18"/>
          <w:szCs w:val="18"/>
        </w:rPr>
        <w:t>.000</w:t>
      </w:r>
      <w:r>
        <w:rPr>
          <w:rFonts w:ascii="Arial" w:hAnsi="Arial" w:cs="Arial"/>
          <w:color w:val="000000"/>
          <w:sz w:val="18"/>
          <w:szCs w:val="18"/>
        </w:rPr>
        <w:t>,00 EUR.</w:t>
      </w:r>
    </w:p>
    <w:p w14:paraId="79C88F74" w14:textId="77777777" w:rsidR="0084141A" w:rsidRDefault="000E73FE">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E3447C9" w14:textId="77777777" w:rsidR="0084141A" w:rsidRDefault="000E73FE">
      <w:pPr>
        <w:spacing w:before="225" w:after="225" w:line="240" w:lineRule="auto"/>
        <w:jc w:val="both"/>
      </w:pPr>
      <w:r>
        <w:rPr>
          <w:rFonts w:ascii="Arial" w:hAnsi="Arial" w:cs="Arial"/>
          <w:color w:val="000000"/>
          <w:sz w:val="18"/>
          <w:szCs w:val="18"/>
        </w:rPr>
        <w:t>http://www.djn.mju.gov.si/sistem-javnega-narocanja/pravno-varstvo</w:t>
      </w:r>
    </w:p>
    <w:p w14:paraId="56B29A33" w14:textId="77777777" w:rsidR="0084141A" w:rsidRDefault="000E73FE">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14:paraId="1CD26880" w14:textId="77777777" w:rsidR="0084141A" w:rsidRDefault="000E73FE">
      <w:pPr>
        <w:spacing w:before="225" w:after="225" w:line="240" w:lineRule="auto"/>
        <w:jc w:val="both"/>
      </w:pPr>
      <w:r>
        <w:rPr>
          <w:rFonts w:ascii="Arial" w:hAnsi="Arial" w:cs="Arial"/>
          <w:color w:val="000000"/>
          <w:sz w:val="18"/>
          <w:szCs w:val="18"/>
        </w:rPr>
        <w:t>Zahtevek za revizijo se lahko vloži v roku iz 25. člena ZPVPJN.</w:t>
      </w:r>
    </w:p>
    <w:p w14:paraId="4EFFC566" w14:textId="77777777" w:rsidR="0084141A" w:rsidRDefault="000E73FE">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4544BE29" w14:textId="77777777" w:rsidR="0084141A" w:rsidRDefault="0084141A">
      <w:pPr>
        <w:sectPr w:rsidR="0084141A" w:rsidSect="00D82CC3">
          <w:headerReference w:type="default" r:id="rId12"/>
          <w:footerReference w:type="default" r:id="rId13"/>
          <w:pgSz w:w="11906" w:h="16838"/>
          <w:pgMar w:top="1418" w:right="1418" w:bottom="1418" w:left="1418" w:header="567" w:footer="680" w:gutter="0"/>
          <w:cols w:space="708"/>
          <w:docGrid w:linePitch="360"/>
        </w:sectPr>
      </w:pPr>
    </w:p>
    <w:p w14:paraId="793FF824" w14:textId="77777777" w:rsidR="00706BDD" w:rsidRPr="003451DB" w:rsidRDefault="000E73FE" w:rsidP="003451D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Merila</w:t>
      </w:r>
    </w:p>
    <w:p w14:paraId="261F87B3" w14:textId="77777777" w:rsidR="00706BDD" w:rsidRDefault="00706BDD" w:rsidP="00706BDD">
      <w:pPr>
        <w:rPr>
          <w:rFonts w:ascii="Arial" w:hAnsi="Arial" w:cs="Arial"/>
          <w:sz w:val="18"/>
          <w:szCs w:val="18"/>
        </w:rPr>
      </w:pPr>
    </w:p>
    <w:p w14:paraId="22A59301" w14:textId="5AB77EAA" w:rsidR="0084141A" w:rsidRDefault="00F22B99">
      <w:pPr>
        <w:spacing w:before="225" w:after="225" w:line="240" w:lineRule="auto"/>
        <w:jc w:val="both"/>
      </w:pPr>
      <w:r w:rsidRPr="00F22B99">
        <w:rPr>
          <w:rFonts w:ascii="Arial" w:hAnsi="Arial" w:cs="Arial"/>
          <w:color w:val="000000"/>
          <w:sz w:val="18"/>
          <w:szCs w:val="18"/>
        </w:rPr>
        <w:t>Naročnik bo ponudbe, po posameznih sklopih ocenil na podlagi merila »ekonomsko najugodnejša ponudba«, in sicer na podlagi naslednjih meril:</w:t>
      </w:r>
    </w:p>
    <w:p w14:paraId="450550F3" w14:textId="77777777" w:rsidR="0084141A" w:rsidRDefault="000E73FE">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84141A" w14:paraId="56299F8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F4DF8" w14:textId="7FF722B7" w:rsidR="0084141A" w:rsidRDefault="000E73FE">
            <w:r>
              <w:rPr>
                <w:rFonts w:ascii="Arial" w:hAnsi="Arial" w:cs="Arial"/>
                <w:color w:val="000000"/>
                <w:position w:val="-2"/>
                <w:sz w:val="18"/>
                <w:szCs w:val="18"/>
              </w:rPr>
              <w:t>Ponder 1</w:t>
            </w:r>
            <w:r w:rsidR="0061782C">
              <w:rPr>
                <w:rFonts w:ascii="Arial" w:hAnsi="Arial" w:cs="Arial"/>
                <w:color w:val="000000"/>
                <w:position w:val="-2"/>
                <w:sz w:val="18"/>
                <w:szCs w:val="18"/>
              </w:rPr>
              <w:t xml:space="preserve"> (C</w:t>
            </w:r>
            <w:r w:rsidR="00E07227">
              <w:rPr>
                <w:rFonts w:ascii="Arial" w:hAnsi="Arial" w:cs="Arial"/>
                <w:color w:val="000000"/>
                <w:position w:val="-2"/>
                <w:sz w:val="18"/>
                <w:szCs w:val="18"/>
              </w:rPr>
              <w:t>1)</w:t>
            </w:r>
            <w:r>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F1F2E" w14:textId="77777777" w:rsidR="0084141A" w:rsidRDefault="000E73FE">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BD366" w14:textId="523FAA75" w:rsidR="0084141A" w:rsidRDefault="00F22B99" w:rsidP="0061782C">
            <w:pPr>
              <w:jc w:val="center"/>
              <w:textAlignment w:val="center"/>
            </w:pPr>
            <w:r>
              <w:rPr>
                <w:rFonts w:ascii="Arial" w:hAnsi="Arial" w:cs="Arial"/>
                <w:color w:val="000000"/>
                <w:position w:val="-2"/>
                <w:sz w:val="18"/>
                <w:szCs w:val="18"/>
              </w:rPr>
              <w:t>8</w:t>
            </w:r>
            <w:r w:rsidR="0061782C">
              <w:rPr>
                <w:rFonts w:ascii="Arial" w:hAnsi="Arial" w:cs="Arial"/>
                <w:color w:val="000000"/>
                <w:position w:val="-2"/>
                <w:sz w:val="18"/>
                <w:szCs w:val="18"/>
              </w:rPr>
              <w:t>0</w:t>
            </w:r>
            <w:r>
              <w:rPr>
                <w:rFonts w:ascii="Arial" w:hAnsi="Arial" w:cs="Arial"/>
                <w:color w:val="000000"/>
                <w:position w:val="-2"/>
                <w:sz w:val="18"/>
                <w:szCs w:val="18"/>
              </w:rPr>
              <w:t xml:space="preserve"> točk</w:t>
            </w:r>
          </w:p>
        </w:tc>
      </w:tr>
      <w:tr w:rsidR="00F22B99" w14:paraId="6C11158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EB095" w14:textId="46281933" w:rsidR="00F22B99" w:rsidRDefault="00F22B99">
            <w:pPr>
              <w:rPr>
                <w:rFonts w:ascii="Arial" w:hAnsi="Arial" w:cs="Arial"/>
                <w:color w:val="000000"/>
                <w:position w:val="-2"/>
                <w:sz w:val="18"/>
                <w:szCs w:val="18"/>
              </w:rPr>
            </w:pPr>
            <w:r>
              <w:rPr>
                <w:rFonts w:ascii="Arial" w:hAnsi="Arial" w:cs="Arial"/>
                <w:color w:val="000000"/>
                <w:position w:val="-2"/>
                <w:sz w:val="18"/>
                <w:szCs w:val="18"/>
              </w:rPr>
              <w:t>Ponder 2</w:t>
            </w:r>
            <w:r w:rsidR="0061782C">
              <w:rPr>
                <w:rFonts w:ascii="Arial" w:hAnsi="Arial" w:cs="Arial"/>
                <w:color w:val="000000"/>
                <w:position w:val="-2"/>
                <w:sz w:val="18"/>
                <w:szCs w:val="18"/>
              </w:rPr>
              <w:t xml:space="preserve"> (C</w:t>
            </w:r>
            <w:r w:rsidR="00E07227">
              <w:rPr>
                <w:rFonts w:ascii="Arial" w:hAnsi="Arial" w:cs="Arial"/>
                <w:color w:val="000000"/>
                <w:position w:val="-2"/>
                <w:sz w:val="18"/>
                <w:szCs w:val="18"/>
              </w:rPr>
              <w:t>2)</w:t>
            </w:r>
            <w:r>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9077C" w14:textId="7A21DAAF" w:rsidR="00F22B99" w:rsidRDefault="0061782C">
            <w:pPr>
              <w:rPr>
                <w:rFonts w:ascii="Arial" w:hAnsi="Arial" w:cs="Arial"/>
                <w:color w:val="000000"/>
                <w:position w:val="-2"/>
                <w:sz w:val="18"/>
                <w:szCs w:val="18"/>
              </w:rPr>
            </w:pPr>
            <w:r>
              <w:rPr>
                <w:rFonts w:ascii="Arial" w:hAnsi="Arial" w:cs="Arial"/>
                <w:color w:val="000000"/>
                <w:position w:val="-2"/>
                <w:sz w:val="18"/>
                <w:szCs w:val="18"/>
              </w:rPr>
              <w:t>Prevzem delavcev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12B91" w14:textId="1F41E81F" w:rsidR="00F22B99" w:rsidRDefault="0061782C" w:rsidP="00F22B99">
            <w:pPr>
              <w:jc w:val="center"/>
              <w:textAlignment w:val="center"/>
              <w:rPr>
                <w:rFonts w:ascii="Arial" w:hAnsi="Arial" w:cs="Arial"/>
                <w:color w:val="000000"/>
                <w:position w:val="-2"/>
                <w:sz w:val="18"/>
                <w:szCs w:val="18"/>
              </w:rPr>
            </w:pPr>
            <w:r>
              <w:rPr>
                <w:rFonts w:ascii="Arial" w:hAnsi="Arial" w:cs="Arial"/>
                <w:color w:val="000000"/>
                <w:position w:val="-2"/>
                <w:sz w:val="18"/>
                <w:szCs w:val="18"/>
              </w:rPr>
              <w:t>20</w:t>
            </w:r>
            <w:r w:rsidR="00F22B99">
              <w:rPr>
                <w:rFonts w:ascii="Arial" w:hAnsi="Arial" w:cs="Arial"/>
                <w:color w:val="000000"/>
                <w:position w:val="-2"/>
                <w:sz w:val="18"/>
                <w:szCs w:val="18"/>
              </w:rPr>
              <w:t xml:space="preserve"> točk</w:t>
            </w:r>
          </w:p>
        </w:tc>
      </w:tr>
    </w:tbl>
    <w:p w14:paraId="68D06891" w14:textId="77777777" w:rsidR="00F22B99" w:rsidRDefault="00F22B99" w:rsidP="00F22B99">
      <w:pPr>
        <w:rPr>
          <w:rFonts w:ascii="Arial" w:hAnsi="Arial" w:cs="Arial"/>
          <w:color w:val="000000"/>
          <w:sz w:val="18"/>
          <w:szCs w:val="18"/>
        </w:rPr>
      </w:pPr>
    </w:p>
    <w:p w14:paraId="437DEC04" w14:textId="77777777" w:rsidR="0061782C" w:rsidRPr="0061782C" w:rsidRDefault="0061782C" w:rsidP="0061782C">
      <w:pPr>
        <w:spacing w:after="0" w:line="259" w:lineRule="auto"/>
        <w:jc w:val="both"/>
        <w:rPr>
          <w:rFonts w:ascii="Arial" w:hAnsi="Arial" w:cs="Arial"/>
          <w:b/>
          <w:color w:val="000000"/>
          <w:sz w:val="18"/>
          <w:szCs w:val="18"/>
          <w:u w:val="single"/>
        </w:rPr>
      </w:pPr>
      <w:r w:rsidRPr="0061782C">
        <w:rPr>
          <w:rFonts w:ascii="Arial" w:hAnsi="Arial" w:cs="Arial"/>
          <w:b/>
          <w:color w:val="000000"/>
          <w:sz w:val="18"/>
          <w:szCs w:val="18"/>
          <w:u w:val="single"/>
        </w:rPr>
        <w:t>Merilo C1</w:t>
      </w:r>
    </w:p>
    <w:p w14:paraId="50D42E64"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Merilo za izbor najugodnejših ponudnikov je najnižja vrednost navedena v ponudbi.</w:t>
      </w:r>
    </w:p>
    <w:p w14:paraId="7704A378"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Merilo za izbiro najugodnejšega ponudnika – izvajalca storitve bo najnižja končna skupna ponudbena vrednost brez DDV v končni ponudbi, ob pogoju izpolnjevanja ostalih predpisanih razlogov za izključitev in pogojev za sodelovanje iz te dokumentacije v zvezi z oddajo naročila.</w:t>
      </w:r>
    </w:p>
    <w:p w14:paraId="08001714" w14:textId="77777777" w:rsidR="0061782C" w:rsidRPr="0061782C" w:rsidRDefault="0061782C" w:rsidP="0061782C">
      <w:pPr>
        <w:spacing w:after="0" w:line="259" w:lineRule="auto"/>
        <w:jc w:val="both"/>
        <w:rPr>
          <w:rFonts w:ascii="Arial" w:hAnsi="Arial" w:cs="Arial"/>
          <w:color w:val="000000"/>
          <w:sz w:val="18"/>
          <w:szCs w:val="18"/>
        </w:rPr>
      </w:pPr>
    </w:p>
    <w:p w14:paraId="0681FDB6"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Število točk, ki jih ponudba ocenjevanega ponudnika prejme za to merilo, bo naročnik izračunal po naslednji formuli:</w:t>
      </w:r>
    </w:p>
    <w:p w14:paraId="43EEDF5F" w14:textId="77777777" w:rsidR="0061782C" w:rsidRPr="0061782C" w:rsidRDefault="0061782C" w:rsidP="0061782C">
      <w:pPr>
        <w:spacing w:after="0" w:line="259" w:lineRule="auto"/>
        <w:jc w:val="both"/>
        <w:rPr>
          <w:rFonts w:ascii="Arial" w:hAnsi="Arial" w:cs="Arial"/>
          <w:color w:val="000000"/>
          <w:sz w:val="18"/>
          <w:szCs w:val="18"/>
        </w:rPr>
      </w:pPr>
    </w:p>
    <w:p w14:paraId="3DFC1874"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noProof/>
          <w:color w:val="000000"/>
          <w:sz w:val="18"/>
          <w:szCs w:val="18"/>
          <w:lang w:eastAsia="sl-SI"/>
        </w:rPr>
        <w:drawing>
          <wp:inline distT="0" distB="0" distL="0" distR="0" wp14:anchorId="1DF5674A" wp14:editId="6A883595">
            <wp:extent cx="1685925" cy="6477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5925" cy="647700"/>
                    </a:xfrm>
                    <a:prstGeom prst="rect">
                      <a:avLst/>
                    </a:prstGeom>
                    <a:noFill/>
                  </pic:spPr>
                </pic:pic>
              </a:graphicData>
            </a:graphic>
          </wp:inline>
        </w:drawing>
      </w:r>
    </w:p>
    <w:p w14:paraId="0B42E4EC" w14:textId="77777777" w:rsidR="0061782C" w:rsidRPr="0061782C" w:rsidRDefault="0061782C" w:rsidP="0061782C">
      <w:pPr>
        <w:spacing w:after="0" w:line="259" w:lineRule="auto"/>
        <w:jc w:val="both"/>
        <w:rPr>
          <w:rFonts w:ascii="Arial" w:hAnsi="Arial" w:cs="Arial"/>
          <w:color w:val="000000"/>
          <w:sz w:val="18"/>
          <w:szCs w:val="18"/>
        </w:rPr>
      </w:pPr>
    </w:p>
    <w:p w14:paraId="2054EFDA"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C1 – število točk, ki jih prejme ponudba ocenjevanega ponudnika za merilo C1:</w:t>
      </w:r>
    </w:p>
    <w:p w14:paraId="758247EC"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 xml:space="preserve"> </w:t>
      </w:r>
    </w:p>
    <w:p w14:paraId="220E1EC0"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 xml:space="preserve">Cmin1 – najnižja ponujena cena za celotno storitev </w:t>
      </w:r>
    </w:p>
    <w:p w14:paraId="12BE6287" w14:textId="77777777" w:rsidR="0061782C" w:rsidRPr="0061782C" w:rsidRDefault="0061782C" w:rsidP="0061782C">
      <w:pPr>
        <w:spacing w:after="0" w:line="259" w:lineRule="auto"/>
        <w:jc w:val="both"/>
        <w:rPr>
          <w:rFonts w:ascii="Arial" w:hAnsi="Arial" w:cs="Arial"/>
          <w:color w:val="000000"/>
          <w:sz w:val="18"/>
          <w:szCs w:val="18"/>
        </w:rPr>
      </w:pPr>
      <w:r w:rsidRPr="0061782C">
        <w:rPr>
          <w:rFonts w:ascii="Arial" w:hAnsi="Arial" w:cs="Arial"/>
          <w:color w:val="000000"/>
          <w:sz w:val="18"/>
          <w:szCs w:val="18"/>
        </w:rPr>
        <w:t xml:space="preserve">Cponud1 – ponudbena cena za celotno storitev iz ocenjevane ponudbe </w:t>
      </w:r>
    </w:p>
    <w:p w14:paraId="2CD6800E" w14:textId="77777777" w:rsidR="0061782C" w:rsidRPr="0061782C" w:rsidRDefault="0061782C" w:rsidP="0061782C">
      <w:pPr>
        <w:spacing w:after="0" w:line="259" w:lineRule="auto"/>
        <w:jc w:val="both"/>
        <w:rPr>
          <w:rFonts w:ascii="Arial" w:hAnsi="Arial" w:cs="Arial"/>
          <w:color w:val="000000"/>
          <w:sz w:val="18"/>
          <w:szCs w:val="18"/>
        </w:rPr>
      </w:pPr>
    </w:p>
    <w:p w14:paraId="3BFB569A" w14:textId="4C194D26" w:rsidR="0061782C" w:rsidRDefault="0061782C" w:rsidP="0061782C">
      <w:pPr>
        <w:spacing w:after="0" w:line="259" w:lineRule="auto"/>
        <w:jc w:val="both"/>
        <w:rPr>
          <w:rFonts w:ascii="Arial" w:hAnsi="Arial" w:cs="Arial"/>
          <w:b/>
          <w:color w:val="000000"/>
          <w:sz w:val="18"/>
          <w:szCs w:val="18"/>
          <w:u w:val="single"/>
        </w:rPr>
      </w:pPr>
      <w:r w:rsidRPr="0061782C">
        <w:rPr>
          <w:rFonts w:ascii="Arial" w:hAnsi="Arial" w:cs="Arial"/>
          <w:b/>
          <w:color w:val="000000"/>
          <w:sz w:val="18"/>
          <w:szCs w:val="18"/>
          <w:u w:val="single"/>
        </w:rPr>
        <w:t>Merilo C2</w:t>
      </w:r>
    </w:p>
    <w:p w14:paraId="7F08A67C" w14:textId="4FCADC05" w:rsidR="0088577D" w:rsidRPr="0088577D" w:rsidRDefault="0088577D" w:rsidP="0088577D">
      <w:pPr>
        <w:spacing w:after="0" w:line="259" w:lineRule="auto"/>
        <w:jc w:val="both"/>
        <w:rPr>
          <w:rFonts w:ascii="Arial" w:hAnsi="Arial" w:cs="Arial"/>
          <w:color w:val="000000"/>
          <w:sz w:val="18"/>
          <w:szCs w:val="18"/>
        </w:rPr>
      </w:pPr>
      <w:r w:rsidRPr="0088577D">
        <w:rPr>
          <w:rFonts w:ascii="Arial" w:hAnsi="Arial" w:cs="Arial"/>
          <w:color w:val="000000"/>
          <w:sz w:val="18"/>
          <w:szCs w:val="18"/>
        </w:rPr>
        <w:t xml:space="preserve">Ponudnik prevzame </w:t>
      </w:r>
      <w:r>
        <w:rPr>
          <w:rFonts w:ascii="Arial" w:hAnsi="Arial" w:cs="Arial"/>
          <w:color w:val="000000"/>
          <w:sz w:val="18"/>
          <w:szCs w:val="18"/>
        </w:rPr>
        <w:t>pet</w:t>
      </w:r>
      <w:r w:rsidRPr="0088577D">
        <w:rPr>
          <w:rFonts w:ascii="Arial" w:hAnsi="Arial" w:cs="Arial"/>
          <w:color w:val="000000"/>
          <w:sz w:val="18"/>
          <w:szCs w:val="18"/>
        </w:rPr>
        <w:t xml:space="preserve"> (</w:t>
      </w:r>
      <w:r>
        <w:rPr>
          <w:rFonts w:ascii="Arial" w:hAnsi="Arial" w:cs="Arial"/>
          <w:color w:val="000000"/>
          <w:sz w:val="18"/>
          <w:szCs w:val="18"/>
        </w:rPr>
        <w:t>5</w:t>
      </w:r>
      <w:r w:rsidRPr="0088577D">
        <w:rPr>
          <w:rFonts w:ascii="Arial" w:hAnsi="Arial" w:cs="Arial"/>
          <w:color w:val="000000"/>
          <w:sz w:val="18"/>
          <w:szCs w:val="18"/>
        </w:rPr>
        <w:t>) delav</w:t>
      </w:r>
      <w:r>
        <w:rPr>
          <w:rFonts w:ascii="Arial" w:hAnsi="Arial" w:cs="Arial"/>
          <w:color w:val="000000"/>
          <w:sz w:val="18"/>
          <w:szCs w:val="18"/>
        </w:rPr>
        <w:t>k</w:t>
      </w:r>
      <w:r w:rsidRPr="0088577D">
        <w:rPr>
          <w:rFonts w:ascii="Arial" w:hAnsi="Arial" w:cs="Arial"/>
          <w:color w:val="000000"/>
          <w:sz w:val="18"/>
          <w:szCs w:val="18"/>
        </w:rPr>
        <w:t xml:space="preserve"> (sedaj zaposlen</w:t>
      </w:r>
      <w:r>
        <w:rPr>
          <w:rFonts w:ascii="Arial" w:hAnsi="Arial" w:cs="Arial"/>
          <w:color w:val="000000"/>
          <w:sz w:val="18"/>
          <w:szCs w:val="18"/>
        </w:rPr>
        <w:t>ih</w:t>
      </w:r>
      <w:r w:rsidRPr="0088577D">
        <w:rPr>
          <w:rFonts w:ascii="Arial" w:hAnsi="Arial" w:cs="Arial"/>
          <w:color w:val="000000"/>
          <w:sz w:val="18"/>
          <w:szCs w:val="18"/>
        </w:rPr>
        <w:t xml:space="preserve"> pri naročniku), in sicer </w:t>
      </w:r>
      <w:r>
        <w:rPr>
          <w:rFonts w:ascii="Arial" w:hAnsi="Arial" w:cs="Arial"/>
          <w:color w:val="000000"/>
          <w:sz w:val="18"/>
          <w:szCs w:val="18"/>
        </w:rPr>
        <w:t>štiri (4)</w:t>
      </w:r>
      <w:r w:rsidRPr="0088577D">
        <w:rPr>
          <w:rFonts w:ascii="Arial" w:hAnsi="Arial" w:cs="Arial"/>
          <w:color w:val="000000"/>
          <w:sz w:val="18"/>
          <w:szCs w:val="18"/>
        </w:rPr>
        <w:t xml:space="preserve"> zaposlene za polni d</w:t>
      </w:r>
      <w:r>
        <w:rPr>
          <w:rFonts w:ascii="Arial" w:hAnsi="Arial" w:cs="Arial"/>
          <w:color w:val="000000"/>
          <w:sz w:val="18"/>
          <w:szCs w:val="18"/>
        </w:rPr>
        <w:t>elovni čas 40 ur tedensko in eno (1)</w:t>
      </w:r>
      <w:r w:rsidRPr="0088577D">
        <w:rPr>
          <w:rFonts w:ascii="Arial" w:hAnsi="Arial" w:cs="Arial"/>
          <w:color w:val="000000"/>
          <w:sz w:val="18"/>
          <w:szCs w:val="18"/>
        </w:rPr>
        <w:t xml:space="preserve"> zaposlen</w:t>
      </w:r>
      <w:r>
        <w:rPr>
          <w:rFonts w:ascii="Arial" w:hAnsi="Arial" w:cs="Arial"/>
          <w:color w:val="000000"/>
          <w:sz w:val="18"/>
          <w:szCs w:val="18"/>
        </w:rPr>
        <w:t>o za krajši delovni čas 2</w:t>
      </w:r>
      <w:r w:rsidRPr="0088577D">
        <w:rPr>
          <w:rFonts w:ascii="Arial" w:hAnsi="Arial" w:cs="Arial"/>
          <w:color w:val="000000"/>
          <w:sz w:val="18"/>
          <w:szCs w:val="18"/>
        </w:rPr>
        <w:t>0 ur tedensko. Ponudnik bo s tem</w:t>
      </w:r>
      <w:r>
        <w:rPr>
          <w:rFonts w:ascii="Arial" w:hAnsi="Arial" w:cs="Arial"/>
          <w:color w:val="000000"/>
          <w:sz w:val="18"/>
          <w:szCs w:val="18"/>
        </w:rPr>
        <w:t>i</w:t>
      </w:r>
      <w:r w:rsidRPr="0088577D">
        <w:rPr>
          <w:rFonts w:ascii="Arial" w:hAnsi="Arial" w:cs="Arial"/>
          <w:color w:val="000000"/>
          <w:sz w:val="18"/>
          <w:szCs w:val="18"/>
        </w:rPr>
        <w:t xml:space="preserve"> delav</w:t>
      </w:r>
      <w:r>
        <w:rPr>
          <w:rFonts w:ascii="Arial" w:hAnsi="Arial" w:cs="Arial"/>
          <w:color w:val="000000"/>
          <w:sz w:val="18"/>
          <w:szCs w:val="18"/>
        </w:rPr>
        <w:t>kami</w:t>
      </w:r>
      <w:r w:rsidRPr="0088577D">
        <w:rPr>
          <w:rFonts w:ascii="Arial" w:hAnsi="Arial" w:cs="Arial"/>
          <w:color w:val="000000"/>
          <w:sz w:val="18"/>
          <w:szCs w:val="18"/>
        </w:rPr>
        <w:t xml:space="preserve"> sklenil novo pogodbo o zaposlitvi za </w:t>
      </w:r>
      <w:r>
        <w:rPr>
          <w:rFonts w:ascii="Arial" w:hAnsi="Arial" w:cs="Arial"/>
          <w:color w:val="000000"/>
          <w:sz w:val="18"/>
          <w:szCs w:val="18"/>
        </w:rPr>
        <w:t>čas trajanja javnega naročila</w:t>
      </w:r>
      <w:r w:rsidRPr="0088577D">
        <w:rPr>
          <w:rFonts w:ascii="Arial" w:hAnsi="Arial" w:cs="Arial"/>
          <w:color w:val="000000"/>
          <w:sz w:val="18"/>
          <w:szCs w:val="18"/>
        </w:rPr>
        <w:t>. Delav</w:t>
      </w:r>
      <w:r>
        <w:rPr>
          <w:rFonts w:ascii="Arial" w:hAnsi="Arial" w:cs="Arial"/>
          <w:color w:val="000000"/>
          <w:sz w:val="18"/>
          <w:szCs w:val="18"/>
        </w:rPr>
        <w:t>ke</w:t>
      </w:r>
      <w:r w:rsidRPr="0088577D">
        <w:rPr>
          <w:rFonts w:ascii="Arial" w:hAnsi="Arial" w:cs="Arial"/>
          <w:color w:val="000000"/>
          <w:sz w:val="18"/>
          <w:szCs w:val="18"/>
        </w:rPr>
        <w:t xml:space="preserve"> se po preteku obdobja izva</w:t>
      </w:r>
      <w:r>
        <w:rPr>
          <w:rFonts w:ascii="Arial" w:hAnsi="Arial" w:cs="Arial"/>
          <w:color w:val="000000"/>
          <w:sz w:val="18"/>
          <w:szCs w:val="18"/>
        </w:rPr>
        <w:t>janja storitev ponovno zaposlijo</w:t>
      </w:r>
      <w:r w:rsidRPr="0088577D">
        <w:rPr>
          <w:rFonts w:ascii="Arial" w:hAnsi="Arial" w:cs="Arial"/>
          <w:color w:val="000000"/>
          <w:sz w:val="18"/>
          <w:szCs w:val="18"/>
        </w:rPr>
        <w:t xml:space="preserve"> pri naročniku oziroma jih zaposli novi izvajalec storitev</w:t>
      </w:r>
      <w:r>
        <w:rPr>
          <w:rFonts w:ascii="Arial" w:hAnsi="Arial" w:cs="Arial"/>
          <w:color w:val="000000"/>
          <w:sz w:val="18"/>
          <w:szCs w:val="18"/>
        </w:rPr>
        <w:t>, v kolikor bo naročnik ponovno oddal javno naročilo</w:t>
      </w:r>
      <w:r w:rsidRPr="0088577D">
        <w:rPr>
          <w:rFonts w:ascii="Arial" w:hAnsi="Arial" w:cs="Arial"/>
          <w:color w:val="000000"/>
          <w:sz w:val="18"/>
          <w:szCs w:val="18"/>
        </w:rPr>
        <w:t xml:space="preserve">. </w:t>
      </w:r>
    </w:p>
    <w:p w14:paraId="22151C2B" w14:textId="77777777" w:rsidR="000F60E6" w:rsidRDefault="000F60E6" w:rsidP="0088577D">
      <w:pPr>
        <w:spacing w:after="0" w:line="259" w:lineRule="auto"/>
        <w:jc w:val="both"/>
        <w:rPr>
          <w:rFonts w:ascii="Arial" w:hAnsi="Arial" w:cs="Arial"/>
          <w:color w:val="000000"/>
          <w:sz w:val="18"/>
          <w:szCs w:val="18"/>
        </w:rPr>
      </w:pPr>
    </w:p>
    <w:p w14:paraId="01B17630" w14:textId="2A9A55A2" w:rsidR="0088577D" w:rsidRDefault="0088577D" w:rsidP="0088577D">
      <w:pPr>
        <w:spacing w:after="0" w:line="259" w:lineRule="auto"/>
        <w:jc w:val="both"/>
        <w:rPr>
          <w:rFonts w:ascii="Arial" w:hAnsi="Arial" w:cs="Arial"/>
          <w:color w:val="000000"/>
          <w:sz w:val="18"/>
          <w:szCs w:val="18"/>
        </w:rPr>
      </w:pPr>
      <w:r w:rsidRPr="0088577D">
        <w:rPr>
          <w:rFonts w:ascii="Arial" w:hAnsi="Arial" w:cs="Arial"/>
          <w:color w:val="000000"/>
          <w:sz w:val="18"/>
          <w:szCs w:val="18"/>
        </w:rPr>
        <w:t>Ponudnik mora prevzetim delav</w:t>
      </w:r>
      <w:r>
        <w:rPr>
          <w:rFonts w:ascii="Arial" w:hAnsi="Arial" w:cs="Arial"/>
          <w:color w:val="000000"/>
          <w:sz w:val="18"/>
          <w:szCs w:val="18"/>
        </w:rPr>
        <w:t>k</w:t>
      </w:r>
      <w:r w:rsidRPr="0088577D">
        <w:rPr>
          <w:rFonts w:ascii="Arial" w:hAnsi="Arial" w:cs="Arial"/>
          <w:color w:val="000000"/>
          <w:sz w:val="18"/>
          <w:szCs w:val="18"/>
        </w:rPr>
        <w:t>a</w:t>
      </w:r>
      <w:r>
        <w:rPr>
          <w:rFonts w:ascii="Arial" w:hAnsi="Arial" w:cs="Arial"/>
          <w:color w:val="000000"/>
          <w:sz w:val="18"/>
          <w:szCs w:val="18"/>
        </w:rPr>
        <w:t>m</w:t>
      </w:r>
      <w:r w:rsidRPr="0088577D">
        <w:rPr>
          <w:rFonts w:ascii="Arial" w:hAnsi="Arial" w:cs="Arial"/>
          <w:color w:val="000000"/>
          <w:sz w:val="18"/>
          <w:szCs w:val="18"/>
        </w:rPr>
        <w:t xml:space="preserve"> zagotavljati pravice in obveznosti v skladu z veljavno zakonodajo.</w:t>
      </w:r>
    </w:p>
    <w:p w14:paraId="7DD3EA03" w14:textId="0747E572" w:rsidR="000F60E6" w:rsidRDefault="000F60E6" w:rsidP="0088577D">
      <w:pPr>
        <w:spacing w:after="0" w:line="259" w:lineRule="auto"/>
        <w:jc w:val="both"/>
        <w:rPr>
          <w:rFonts w:ascii="Arial" w:hAnsi="Arial" w:cs="Arial"/>
          <w:color w:val="000000"/>
          <w:sz w:val="18"/>
          <w:szCs w:val="18"/>
        </w:rPr>
      </w:pPr>
    </w:p>
    <w:p w14:paraId="6C39F431" w14:textId="2CEC5727" w:rsidR="000F60E6" w:rsidRPr="0061782C" w:rsidRDefault="000F60E6" w:rsidP="0088577D">
      <w:pPr>
        <w:spacing w:after="0" w:line="259" w:lineRule="auto"/>
        <w:jc w:val="both"/>
        <w:rPr>
          <w:rFonts w:ascii="Arial" w:hAnsi="Arial" w:cs="Arial"/>
          <w:color w:val="000000"/>
          <w:sz w:val="18"/>
          <w:szCs w:val="18"/>
        </w:rPr>
      </w:pPr>
      <w:r>
        <w:rPr>
          <w:rFonts w:ascii="Arial" w:hAnsi="Arial" w:cs="Arial"/>
          <w:color w:val="000000"/>
          <w:sz w:val="18"/>
          <w:szCs w:val="18"/>
        </w:rPr>
        <w:t>Podrobnejši podatki o zaposlenih se nahajajo v Prilogi 1 te razpisne dokumentacije.</w:t>
      </w:r>
    </w:p>
    <w:p w14:paraId="4A4C6EEE" w14:textId="77777777" w:rsidR="0088577D" w:rsidRDefault="0088577D" w:rsidP="0061782C">
      <w:pPr>
        <w:jc w:val="both"/>
        <w:rPr>
          <w:rFonts w:ascii="Arial" w:hAnsi="Arial" w:cs="Arial"/>
          <w:color w:val="000000"/>
          <w:sz w:val="18"/>
          <w:szCs w:val="18"/>
        </w:rPr>
      </w:pPr>
    </w:p>
    <w:p w14:paraId="3E90CF68" w14:textId="5201817F" w:rsidR="000F60E6" w:rsidRDefault="0088577D" w:rsidP="0061782C">
      <w:pPr>
        <w:jc w:val="both"/>
        <w:rPr>
          <w:rFonts w:ascii="Arial" w:hAnsi="Arial" w:cs="Arial"/>
          <w:color w:val="000000"/>
          <w:sz w:val="18"/>
          <w:szCs w:val="18"/>
        </w:rPr>
      </w:pPr>
      <w:r>
        <w:rPr>
          <w:rFonts w:ascii="Arial" w:hAnsi="Arial" w:cs="Arial"/>
          <w:color w:val="000000"/>
          <w:sz w:val="18"/>
          <w:szCs w:val="18"/>
        </w:rPr>
        <w:t xml:space="preserve">Ponudnik, ki bo prevzel </w:t>
      </w:r>
      <w:r w:rsidRPr="0088577D">
        <w:rPr>
          <w:rFonts w:ascii="Arial" w:hAnsi="Arial" w:cs="Arial"/>
          <w:color w:val="000000"/>
          <w:sz w:val="18"/>
          <w:szCs w:val="18"/>
        </w:rPr>
        <w:t>pet (5) delavk (sedaj zaposlenih pri naročniku), in sicer štiri (4) zaposlene za polni delovni čas 40 ur tedensko in eno (1) zaposleno za krajši delovni čas 20 ur tedensko</w:t>
      </w:r>
      <w:r w:rsidR="0061782C" w:rsidRPr="0061782C">
        <w:rPr>
          <w:rFonts w:ascii="Arial" w:hAnsi="Arial" w:cs="Arial"/>
          <w:color w:val="000000"/>
          <w:sz w:val="18"/>
          <w:szCs w:val="18"/>
        </w:rPr>
        <w:t xml:space="preserve">, bo prejel </w:t>
      </w:r>
      <w:r w:rsidR="0061782C" w:rsidRPr="0088577D">
        <w:rPr>
          <w:rFonts w:ascii="Arial" w:hAnsi="Arial" w:cs="Arial"/>
          <w:b/>
          <w:color w:val="000000"/>
          <w:sz w:val="18"/>
          <w:szCs w:val="18"/>
        </w:rPr>
        <w:t>20 točk</w:t>
      </w:r>
      <w:r w:rsidR="0061782C" w:rsidRPr="0061782C">
        <w:rPr>
          <w:rFonts w:ascii="Arial" w:hAnsi="Arial" w:cs="Arial"/>
          <w:color w:val="000000"/>
          <w:sz w:val="18"/>
          <w:szCs w:val="18"/>
        </w:rPr>
        <w:t xml:space="preserve">. Ponudnik mora prevzeti vse zaposlene navedene v </w:t>
      </w:r>
      <w:r>
        <w:rPr>
          <w:rFonts w:ascii="Arial" w:hAnsi="Arial" w:cs="Arial"/>
          <w:color w:val="000000"/>
          <w:sz w:val="18"/>
          <w:szCs w:val="18"/>
        </w:rPr>
        <w:t>zgornjem odstavku</w:t>
      </w:r>
      <w:r w:rsidR="0061782C" w:rsidRPr="0061782C">
        <w:rPr>
          <w:rFonts w:ascii="Arial" w:hAnsi="Arial" w:cs="Arial"/>
          <w:color w:val="000000"/>
          <w:sz w:val="18"/>
          <w:szCs w:val="18"/>
        </w:rPr>
        <w:t>. Ponudnik, ki ne bo prevzel vseh zaposlenih po merilu C2 ne bo prejel točk, v nasprotnem primeru prejme vse točke. Delni prevzem zaposlenih in delno število točk po merilu C2 ni mogoče.</w:t>
      </w:r>
      <w:r w:rsidR="000F60E6">
        <w:rPr>
          <w:rFonts w:ascii="Arial" w:hAnsi="Arial" w:cs="Arial"/>
          <w:color w:val="000000"/>
          <w:sz w:val="18"/>
          <w:szCs w:val="18"/>
        </w:rPr>
        <w:t xml:space="preserve"> </w:t>
      </w:r>
    </w:p>
    <w:p w14:paraId="35D9B08E" w14:textId="306D1C10" w:rsidR="000F60E6" w:rsidRDefault="000F60E6" w:rsidP="0061782C">
      <w:pPr>
        <w:jc w:val="both"/>
        <w:rPr>
          <w:rFonts w:ascii="Arial" w:hAnsi="Arial" w:cs="Arial"/>
          <w:color w:val="000000"/>
          <w:sz w:val="18"/>
          <w:szCs w:val="18"/>
        </w:rPr>
      </w:pPr>
    </w:p>
    <w:p w14:paraId="2A8F1E48" w14:textId="188828F5" w:rsidR="000F60E6" w:rsidRPr="0061782C" w:rsidRDefault="000F60E6" w:rsidP="0061782C">
      <w:pPr>
        <w:jc w:val="both"/>
        <w:rPr>
          <w:rFonts w:ascii="Arial" w:hAnsi="Arial" w:cs="Arial"/>
          <w:color w:val="000000"/>
          <w:sz w:val="18"/>
          <w:szCs w:val="18"/>
        </w:rPr>
        <w:sectPr w:rsidR="000F60E6" w:rsidRPr="0061782C" w:rsidSect="00D82CC3">
          <w:pgSz w:w="11906" w:h="16838"/>
          <w:pgMar w:top="1418" w:right="1418" w:bottom="1418" w:left="1418" w:header="567" w:footer="680" w:gutter="0"/>
          <w:cols w:space="708"/>
          <w:docGrid w:linePitch="360"/>
        </w:sectPr>
      </w:pPr>
    </w:p>
    <w:p w14:paraId="4ED1F22C" w14:textId="77777777" w:rsidR="006975C6" w:rsidRPr="003451DB" w:rsidRDefault="000E73FE" w:rsidP="003451D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Pogoji za priznanje usposobljenosti</w:t>
      </w:r>
    </w:p>
    <w:p w14:paraId="67445FDE" w14:textId="77777777" w:rsidR="0084141A" w:rsidRDefault="000E73F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1EB857" w14:textId="69474ED6"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0166CB12" w14:textId="77777777" w:rsidR="00A90857" w:rsidRPr="00A90857" w:rsidRDefault="00A90857" w:rsidP="00A90857">
      <w:pPr>
        <w:jc w:val="both"/>
        <w:rPr>
          <w:rFonts w:ascii="Arial" w:hAnsi="Arial" w:cs="Arial"/>
          <w:color w:val="000000"/>
          <w:position w:val="-2"/>
          <w:sz w:val="18"/>
          <w:szCs w:val="18"/>
        </w:rPr>
      </w:pPr>
      <w:r w:rsidRPr="00A90857">
        <w:rPr>
          <w:rFonts w:ascii="Arial" w:hAnsi="Arial" w:cs="Arial"/>
          <w:color w:val="000000"/>
          <w:position w:val="-2"/>
          <w:sz w:val="18"/>
          <w:szCs w:val="18"/>
        </w:rPr>
        <w:t>Naročnik bo vsakih 6 mesecev po sklenitvi pogodbe preveril, ali na dan preverjanja izvajalec in njegov podizvajalec nista v katerem izmed položajev, ki jih našteva drugi odstavek 67. a člena ZJN-3.</w:t>
      </w:r>
    </w:p>
    <w:tbl>
      <w:tblPr>
        <w:tblStyle w:val="NormalTablePHPDOCX"/>
        <w:tblW w:w="2500" w:type="pct"/>
        <w:tblInd w:w="108" w:type="dxa"/>
        <w:tblBorders>
          <w:top w:val="single" w:sz="6" w:space="0" w:color="E36C0A" w:themeColor="accent6" w:themeShade="BF"/>
          <w:left w:val="single" w:sz="6" w:space="0" w:color="E36C0A" w:themeColor="accent6" w:themeShade="BF"/>
          <w:bottom w:val="single" w:sz="6" w:space="0" w:color="E36C0A" w:themeColor="accent6" w:themeShade="BF"/>
          <w:right w:val="single" w:sz="6" w:space="0" w:color="E36C0A" w:themeColor="accent6" w:themeShade="BF"/>
        </w:tblBorders>
        <w:tblLook w:val="04A0" w:firstRow="1" w:lastRow="0" w:firstColumn="1" w:lastColumn="0" w:noHBand="0" w:noVBand="1"/>
      </w:tblPr>
      <w:tblGrid>
        <w:gridCol w:w="4527"/>
      </w:tblGrid>
      <w:tr w:rsidR="0084141A" w14:paraId="0741C9AD" w14:textId="77777777" w:rsidTr="003451DB">
        <w:tc>
          <w:tcPr>
            <w:tcW w:w="0" w:type="auto"/>
            <w:shd w:val="clear" w:color="auto" w:fill="E36C0A" w:themeFill="accent6" w:themeFillShade="BF"/>
            <w:tcMar>
              <w:top w:w="135" w:type="dxa"/>
              <w:bottom w:w="135" w:type="dxa"/>
            </w:tcMar>
            <w:vAlign w:val="center"/>
          </w:tcPr>
          <w:p w14:paraId="4692C2A3" w14:textId="77777777" w:rsidR="0084141A" w:rsidRDefault="000E73FE">
            <w:r>
              <w:rPr>
                <w:rFonts w:ascii="Arial" w:hAnsi="Arial" w:cs="Arial"/>
                <w:color w:val="FFFFFF"/>
                <w:position w:val="-2"/>
                <w:sz w:val="18"/>
                <w:szCs w:val="18"/>
              </w:rPr>
              <w:t>Razlogi za izključitev</w:t>
            </w:r>
          </w:p>
        </w:tc>
      </w:tr>
    </w:tbl>
    <w:p w14:paraId="01E298E4"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2DE87D81"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6D10084A" w14:textId="77777777" w:rsidR="0084141A" w:rsidRDefault="000E73F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AF832"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74B06390"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191F2E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390CF"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731F6" w14:textId="60E79E91" w:rsidR="0084141A" w:rsidRDefault="000E73FE">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r w:rsidR="006613E5">
              <w:rPr>
                <w:rFonts w:ascii="Arial" w:hAnsi="Arial" w:cs="Arial"/>
                <w:color w:val="000000"/>
                <w:position w:val="-2"/>
                <w:sz w:val="18"/>
                <w:szCs w:val="18"/>
              </w:rPr>
              <w:t xml:space="preserve"> in</w:t>
            </w:r>
            <w:r w:rsidR="00D968D5">
              <w:rPr>
                <w:rFonts w:ascii="Arial" w:hAnsi="Arial" w:cs="Arial"/>
                <w:color w:val="000000"/>
                <w:position w:val="-2"/>
                <w:sz w:val="18"/>
                <w:szCs w:val="18"/>
              </w:rPr>
              <w:t xml:space="preserve"> </w:t>
            </w:r>
            <w:r w:rsidR="00D968D5" w:rsidRPr="00D968D5">
              <w:rPr>
                <w:rFonts w:ascii="Arial" w:hAnsi="Arial" w:cs="Arial"/>
                <w:color w:val="000000"/>
                <w:position w:val="-2"/>
                <w:sz w:val="18"/>
                <w:szCs w:val="18"/>
              </w:rPr>
              <w:t>izpolnjen Obrazec »ESPD«</w:t>
            </w:r>
            <w:r>
              <w:rPr>
                <w:rFonts w:ascii="Arial" w:hAnsi="Arial" w:cs="Arial"/>
                <w:color w:val="000000"/>
                <w:position w:val="-2"/>
                <w:sz w:val="18"/>
                <w:szCs w:val="18"/>
              </w:rPr>
              <w:t>.</w:t>
            </w:r>
          </w:p>
          <w:p w14:paraId="2DC47F43" w14:textId="77777777" w:rsidR="0084141A" w:rsidRDefault="000E73FE">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6652FF76" w14:textId="13C3009D" w:rsidR="0084141A" w:rsidRDefault="000E73FE" w:rsidP="00B0576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84141A" w14:paraId="7F9E77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F8B40"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E0A9C"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40A063F" w14:textId="77777777" w:rsidR="0084141A" w:rsidRDefault="000E73F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84141A" w14:paraId="4F8694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0CBD3"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86340"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19F462FF" w14:textId="252BCD2C" w:rsidR="0084141A" w:rsidRDefault="000E73FE">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w:t>
            </w:r>
            <w:r w:rsidR="000A6F36">
              <w:rPr>
                <w:rFonts w:ascii="Arial" w:hAnsi="Arial" w:cs="Arial"/>
                <w:color w:val="000000"/>
                <w:position w:val="-2"/>
                <w:sz w:val="18"/>
                <w:szCs w:val="18"/>
              </w:rPr>
              <w:t>gospodarskega</w:t>
            </w:r>
            <w:r>
              <w:rPr>
                <w:rFonts w:ascii="Arial" w:hAnsi="Arial" w:cs="Arial"/>
                <w:color w:val="000000"/>
                <w:position w:val="-2"/>
                <w:sz w:val="18"/>
                <w:szCs w:val="18"/>
              </w:rPr>
              <w:t xml:space="preserve"> subjekta in pooblastilo za pridobitev podatkov iz kazenske </w:t>
            </w:r>
            <w:r>
              <w:rPr>
                <w:rFonts w:ascii="Arial" w:hAnsi="Arial" w:cs="Arial"/>
                <w:color w:val="000000"/>
                <w:position w:val="-2"/>
                <w:sz w:val="18"/>
                <w:szCs w:val="18"/>
              </w:rPr>
              <w:lastRenderedPageBreak/>
              <w:t>evidence in Izjava članov organov in zastopnikov gospodarskega subjekta in pooblastilo za pridobitev podatkov iz kazenske evidence)</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w:t>
            </w:r>
            <w:r w:rsidR="004A2A62">
              <w:rPr>
                <w:rFonts w:ascii="Arial" w:hAnsi="Arial" w:cs="Arial"/>
                <w:color w:val="000000"/>
                <w:position w:val="-2"/>
                <w:sz w:val="18"/>
                <w:szCs w:val="18"/>
              </w:rPr>
              <w:t xml:space="preserve"> </w:t>
            </w:r>
            <w:r w:rsidR="00D968D5" w:rsidRPr="00D968D5">
              <w:rPr>
                <w:rFonts w:ascii="Arial" w:hAnsi="Arial" w:cs="Arial"/>
                <w:color w:val="000000"/>
                <w:position w:val="-2"/>
                <w:sz w:val="18"/>
                <w:szCs w:val="18"/>
              </w:rPr>
              <w:t>Obrazec »ESPD« za vse gospodarske subjekte v ponudbi</w:t>
            </w:r>
            <w:r>
              <w:rPr>
                <w:rFonts w:ascii="Arial" w:hAnsi="Arial" w:cs="Arial"/>
                <w:color w:val="000000"/>
                <w:position w:val="-2"/>
                <w:sz w:val="18"/>
                <w:szCs w:val="18"/>
              </w:rPr>
              <w:t>.</w:t>
            </w:r>
          </w:p>
        </w:tc>
      </w:tr>
      <w:tr w:rsidR="00197639" w14:paraId="78D40D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3BC5A" w14:textId="16202060" w:rsidR="00197639" w:rsidRDefault="00197639" w:rsidP="00197639">
            <w:pPr>
              <w:jc w:val="center"/>
              <w:rPr>
                <w:rFonts w:ascii="Arial" w:hAnsi="Arial" w:cs="Arial"/>
                <w:color w:val="000000"/>
                <w:position w:val="-2"/>
                <w:sz w:val="18"/>
                <w:szCs w:val="18"/>
              </w:rP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D8E90" w14:textId="77777777" w:rsidR="00197639" w:rsidRDefault="00197639" w:rsidP="00197639">
            <w:pPr>
              <w:spacing w:before="135" w:after="135"/>
              <w:jc w:val="both"/>
              <w:textAlignment w:val="center"/>
            </w:pPr>
            <w:r>
              <w:rPr>
                <w:rFonts w:ascii="Arial" w:hAnsi="Arial" w:cs="Arial"/>
                <w:color w:val="000000"/>
                <w:position w:val="-2"/>
                <w:sz w:val="18"/>
                <w:szCs w:val="18"/>
              </w:rPr>
              <w:t>MORAJO izpolnjevati pogoj</w:t>
            </w:r>
          </w:p>
          <w:p w14:paraId="21B32366" w14:textId="77777777" w:rsidR="00197639" w:rsidRDefault="00197639" w:rsidP="00197639">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56EDB8B6" w14:textId="7061C7E9" w:rsidR="00197639" w:rsidRDefault="00197639" w:rsidP="0019763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bo zavrnil vsakega podizvajalca, če zanj obstajajo razlogi za izključitev iz prvega odstavka 75. člena ZJN-3.</w:t>
            </w:r>
          </w:p>
        </w:tc>
      </w:tr>
    </w:tbl>
    <w:p w14:paraId="3171E186"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7C2F49D7"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78E598A2" w14:textId="77777777" w:rsidR="0084141A" w:rsidRDefault="000E73F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D7F95"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55B42D00"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797476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0AC13"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62F32" w14:textId="1C6AE7FB" w:rsidR="0084141A" w:rsidRDefault="000E73FE">
            <w:pPr>
              <w:spacing w:before="135" w:after="135"/>
              <w:jc w:val="both"/>
              <w:textAlignment w:val="center"/>
            </w:pPr>
            <w:r>
              <w:rPr>
                <w:rFonts w:ascii="Arial" w:hAnsi="Arial" w:cs="Arial"/>
                <w:color w:val="000000"/>
                <w:position w:val="-2"/>
                <w:sz w:val="18"/>
                <w:szCs w:val="18"/>
              </w:rPr>
              <w:t>Izpolnjen in podpisan Obrazec  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Pr>
                <w:rFonts w:ascii="Arial" w:hAnsi="Arial" w:cs="Arial"/>
                <w:color w:val="000000"/>
                <w:position w:val="-2"/>
                <w:sz w:val="18"/>
                <w:szCs w:val="18"/>
              </w:rPr>
              <w:t>.</w:t>
            </w:r>
          </w:p>
          <w:p w14:paraId="128D3FEC" w14:textId="77777777" w:rsidR="0084141A" w:rsidRDefault="000E73F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FDA0166" w14:textId="1E9790F9" w:rsidR="0084141A" w:rsidRDefault="000E73FE" w:rsidP="00B05760">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84141A" w14:paraId="40C31C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F3F608"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2546B"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2DD5999" w14:textId="77777777" w:rsidR="0084141A" w:rsidRDefault="000E73F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84141A" w14:paraId="638DF6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62CE9"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599AD"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053529B7" w14:textId="4C52373D" w:rsidR="0084141A" w:rsidRDefault="0051146A">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sidR="000E73FE">
              <w:rPr>
                <w:rFonts w:ascii="Arial" w:hAnsi="Arial" w:cs="Arial"/>
                <w:color w:val="000000"/>
                <w:position w:val="-2"/>
                <w:sz w:val="18"/>
                <w:szCs w:val="18"/>
              </w:rPr>
              <w:t>.</w:t>
            </w:r>
          </w:p>
        </w:tc>
      </w:tr>
      <w:tr w:rsidR="0084141A" w14:paraId="3BE755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494FD"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8ECB"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61B6D643" w14:textId="77777777" w:rsidR="0084141A" w:rsidRDefault="000E73F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E46C459" w14:textId="77777777" w:rsidR="0084141A" w:rsidRDefault="000E73FE">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34C47722"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4B5D650A"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701B32F5" w14:textId="77777777" w:rsidR="0084141A" w:rsidRDefault="000E73F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ED883" w14:textId="77777777" w:rsidR="0084141A" w:rsidRDefault="000E73F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43450F01" w14:textId="77777777" w:rsidR="0084141A" w:rsidRDefault="000E73F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3CBA47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A1C01"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1375F" w14:textId="091DFBB3" w:rsidR="0084141A" w:rsidRDefault="00C32891">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sidR="000E73FE">
              <w:rPr>
                <w:rFonts w:ascii="Arial" w:hAnsi="Arial" w:cs="Arial"/>
                <w:color w:val="000000"/>
                <w:position w:val="-2"/>
                <w:sz w:val="18"/>
                <w:szCs w:val="18"/>
              </w:rPr>
              <w:t>.</w:t>
            </w:r>
          </w:p>
          <w:p w14:paraId="4585E54B" w14:textId="77777777" w:rsidR="0084141A" w:rsidRDefault="000E73FE">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84141A" w14:paraId="098270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266D4"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FAB21" w14:textId="77777777" w:rsidR="0084141A" w:rsidRDefault="000E73FE">
            <w:pPr>
              <w:jc w:val="both"/>
              <w:textAlignment w:val="center"/>
            </w:pPr>
            <w:r>
              <w:rPr>
                <w:rFonts w:ascii="Arial" w:hAnsi="Arial" w:cs="Arial"/>
                <w:color w:val="000000"/>
                <w:position w:val="-2"/>
                <w:sz w:val="18"/>
                <w:szCs w:val="18"/>
              </w:rPr>
              <w:t> </w:t>
            </w:r>
          </w:p>
          <w:p w14:paraId="62950234" w14:textId="77777777" w:rsidR="0084141A" w:rsidRDefault="000E73FE">
            <w:r>
              <w:rPr>
                <w:rFonts w:ascii="Arial" w:hAnsi="Arial" w:cs="Arial"/>
                <w:color w:val="000000"/>
                <w:position w:val="-2"/>
                <w:sz w:val="18"/>
                <w:szCs w:val="18"/>
              </w:rPr>
              <w:t xml:space="preserve"> /</w:t>
            </w:r>
          </w:p>
        </w:tc>
      </w:tr>
      <w:tr w:rsidR="0084141A" w14:paraId="2A6696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C7F36"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93102"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3EE9CCE7" w14:textId="5E4DC204" w:rsidR="0084141A" w:rsidRDefault="00C32891">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sidR="000E73FE">
              <w:rPr>
                <w:rFonts w:ascii="Arial" w:hAnsi="Arial" w:cs="Arial"/>
                <w:color w:val="000000"/>
                <w:position w:val="-2"/>
                <w:sz w:val="18"/>
                <w:szCs w:val="18"/>
              </w:rPr>
              <w:t>.</w:t>
            </w:r>
          </w:p>
        </w:tc>
      </w:tr>
      <w:tr w:rsidR="0084141A" w14:paraId="5A4012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86724"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99CCE"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14C164AE" w14:textId="77777777" w:rsidR="0084141A" w:rsidRDefault="000E73F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671351B4"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7E664D02" w14:textId="77777777" w:rsidTr="003451DB">
        <w:tc>
          <w:tcPr>
            <w:tcW w:w="1000" w:type="pct"/>
            <w:tcBorders>
              <w:top w:val="single" w:sz="5" w:space="0" w:color="2A8B2A"/>
              <w:left w:val="single" w:sz="5" w:space="0" w:color="2A8B2A"/>
              <w:bottom w:val="single" w:sz="5" w:space="0" w:color="000000"/>
              <w:right w:val="single" w:sz="5" w:space="0" w:color="000000"/>
            </w:tcBorders>
            <w:shd w:val="clear" w:color="auto" w:fill="E36C0A" w:themeFill="accent6" w:themeFillShade="BF"/>
            <w:tcMar>
              <w:top w:w="135" w:type="dxa"/>
              <w:bottom w:w="135" w:type="dxa"/>
            </w:tcMar>
            <w:vAlign w:val="center"/>
          </w:tcPr>
          <w:p w14:paraId="6B325AFA" w14:textId="77777777" w:rsidR="0084141A" w:rsidRDefault="000E73F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0BC35" w14:textId="77777777" w:rsidR="00A90857" w:rsidRDefault="00A90857">
            <w:pPr>
              <w:spacing w:before="135" w:after="135"/>
              <w:jc w:val="both"/>
              <w:textAlignment w:val="center"/>
              <w:rPr>
                <w:rFonts w:ascii="Arial" w:hAnsi="Arial" w:cs="Arial"/>
                <w:color w:val="000000"/>
                <w:position w:val="-2"/>
                <w:sz w:val="18"/>
                <w:szCs w:val="18"/>
              </w:rPr>
            </w:pPr>
            <w:r w:rsidRPr="00A90857">
              <w:rPr>
                <w:rFonts w:ascii="Arial" w:hAnsi="Arial" w:cs="Arial"/>
                <w:color w:val="000000"/>
                <w:position w:val="-2"/>
                <w:sz w:val="18"/>
                <w:szCs w:val="18"/>
              </w:rPr>
              <w:t xml:space="preserve">Naročnik bo iz postopka javnega naročanja izključil gospodarski subjekt, če je v </w:t>
            </w:r>
            <w:r w:rsidRPr="00A90857">
              <w:rPr>
                <w:rFonts w:ascii="Arial" w:hAnsi="Arial" w:cs="Arial"/>
                <w:b/>
                <w:color w:val="000000"/>
                <w:position w:val="-2"/>
                <w:sz w:val="18"/>
                <w:szCs w:val="18"/>
                <w:u w:val="single"/>
              </w:rPr>
              <w:t>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90857">
              <w:rPr>
                <w:rFonts w:ascii="Arial" w:hAnsi="Arial" w:cs="Arial"/>
                <w:color w:val="000000"/>
                <w:position w:val="-2"/>
                <w:sz w:val="18"/>
                <w:szCs w:val="18"/>
              </w:rPr>
              <w:t xml:space="preserve">. </w:t>
            </w:r>
          </w:p>
          <w:p w14:paraId="74EB353D" w14:textId="5D4124E1" w:rsidR="0084141A" w:rsidRDefault="00A90857">
            <w:pPr>
              <w:spacing w:before="135" w:after="135"/>
              <w:jc w:val="both"/>
              <w:textAlignment w:val="center"/>
            </w:pPr>
            <w:r w:rsidRPr="00A90857">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84141A" w14:paraId="3D8926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53CA4" w14:textId="77777777" w:rsidR="0084141A" w:rsidRDefault="000E73F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41D3F" w14:textId="6818F1F0" w:rsidR="0084141A" w:rsidRDefault="000E73FE">
            <w:pPr>
              <w:spacing w:before="135" w:after="135"/>
              <w:jc w:val="both"/>
              <w:textAlignment w:val="center"/>
            </w:pPr>
            <w:r>
              <w:rPr>
                <w:rFonts w:ascii="Arial" w:hAnsi="Arial" w:cs="Arial"/>
                <w:color w:val="000000"/>
                <w:position w:val="-2"/>
                <w:sz w:val="18"/>
                <w:szCs w:val="18"/>
              </w:rPr>
              <w:t>Izpolnjen in podpisan Obrazec 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Pr>
                <w:rFonts w:ascii="Arial" w:hAnsi="Arial" w:cs="Arial"/>
                <w:color w:val="000000"/>
                <w:position w:val="-2"/>
                <w:sz w:val="18"/>
                <w:szCs w:val="18"/>
              </w:rPr>
              <w:t>.</w:t>
            </w:r>
          </w:p>
          <w:p w14:paraId="61B2C02B" w14:textId="77777777" w:rsidR="0084141A" w:rsidRDefault="000E73F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1831A00" w14:textId="77777777" w:rsidR="0084141A" w:rsidRDefault="000E73FE">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84141A" w14:paraId="759059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4E94F"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76C3E" w14:textId="77777777" w:rsidR="0084141A" w:rsidRDefault="000E73FE">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84141A" w14:paraId="4F8CAE6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AED19" w14:textId="77777777" w:rsidR="0084141A" w:rsidRDefault="000E73F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6A4BC"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0D1A932C" w14:textId="06D18127" w:rsidR="0084141A" w:rsidRDefault="0051146A">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p>
        </w:tc>
      </w:tr>
      <w:tr w:rsidR="0084141A" w14:paraId="524DB74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BF185"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D736D"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3C81FCF5" w14:textId="77777777" w:rsidR="0084141A" w:rsidRDefault="000E73F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1D20D1B" w14:textId="77777777" w:rsidR="0084141A" w:rsidRDefault="000E73F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337D057" w14:textId="7D6CD0E7" w:rsidR="00A90857" w:rsidRPr="00A90857" w:rsidRDefault="00A90857" w:rsidP="00A90857">
      <w:pPr>
        <w:jc w:val="both"/>
        <w:rPr>
          <w:rFonts w:ascii="Arial" w:hAnsi="Arial" w:cs="Arial"/>
          <w:color w:val="000000"/>
          <w:position w:val="-2"/>
          <w:sz w:val="18"/>
          <w:szCs w:val="18"/>
        </w:rPr>
      </w:pPr>
    </w:p>
    <w:tbl>
      <w:tblPr>
        <w:tblStyle w:val="NormalTablePHPDOCX"/>
        <w:tblW w:w="4940" w:type="pct"/>
        <w:tblInd w:w="108" w:type="dxa"/>
        <w:tblBorders>
          <w:top w:val="single" w:sz="6" w:space="0" w:color="984806" w:themeColor="accent6" w:themeShade="80"/>
          <w:left w:val="single" w:sz="6" w:space="0" w:color="984806" w:themeColor="accent6" w:themeShade="80"/>
          <w:bottom w:val="single" w:sz="6" w:space="0" w:color="984806" w:themeColor="accent6" w:themeShade="80"/>
          <w:right w:val="single" w:sz="6" w:space="0" w:color="984806" w:themeColor="accent6" w:themeShade="80"/>
        </w:tblBorders>
        <w:tblLook w:val="04A0" w:firstRow="1" w:lastRow="0" w:firstColumn="1" w:lastColumn="0" w:noHBand="0" w:noVBand="1"/>
      </w:tblPr>
      <w:tblGrid>
        <w:gridCol w:w="8298"/>
        <w:gridCol w:w="647"/>
      </w:tblGrid>
      <w:tr w:rsidR="00A90857" w14:paraId="5D88178D" w14:textId="741C21AD" w:rsidTr="00A90857">
        <w:tc>
          <w:tcPr>
            <w:tcW w:w="0" w:type="auto"/>
            <w:shd w:val="clear" w:color="auto" w:fill="984806" w:themeFill="accent6" w:themeFillShade="80"/>
            <w:tcMar>
              <w:top w:w="135" w:type="dxa"/>
              <w:bottom w:w="135" w:type="dxa"/>
            </w:tcMar>
            <w:vAlign w:val="center"/>
          </w:tcPr>
          <w:p w14:paraId="173EC13E" w14:textId="77777777" w:rsidR="00A90857" w:rsidRDefault="00A90857">
            <w:r>
              <w:rPr>
                <w:rFonts w:ascii="Arial" w:hAnsi="Arial" w:cs="Arial"/>
                <w:color w:val="FFFFFF"/>
                <w:position w:val="-2"/>
                <w:sz w:val="18"/>
                <w:szCs w:val="18"/>
              </w:rPr>
              <w:t>Poslovna in finančna sposobnost</w:t>
            </w:r>
          </w:p>
        </w:tc>
        <w:tc>
          <w:tcPr>
            <w:tcW w:w="0" w:type="auto"/>
            <w:shd w:val="clear" w:color="auto" w:fill="984806" w:themeFill="accent6" w:themeFillShade="80"/>
          </w:tcPr>
          <w:p w14:paraId="7644E22E" w14:textId="77777777" w:rsidR="00A90857" w:rsidRDefault="00A90857">
            <w:pPr>
              <w:rPr>
                <w:rFonts w:ascii="Arial" w:hAnsi="Arial" w:cs="Arial"/>
                <w:color w:val="FFFFFF"/>
                <w:position w:val="-2"/>
                <w:sz w:val="18"/>
                <w:szCs w:val="18"/>
              </w:rPr>
            </w:pPr>
          </w:p>
        </w:tc>
      </w:tr>
    </w:tbl>
    <w:p w14:paraId="48FC669F"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3FD0EE4F" w14:textId="77777777" w:rsidTr="003451DB">
        <w:tc>
          <w:tcPr>
            <w:tcW w:w="1000" w:type="pct"/>
            <w:tcBorders>
              <w:top w:val="single" w:sz="5" w:space="0" w:color="7D60CF"/>
              <w:left w:val="single" w:sz="5" w:space="0" w:color="7D60CF"/>
              <w:bottom w:val="single" w:sz="5" w:space="0" w:color="000000"/>
              <w:right w:val="single" w:sz="5" w:space="0" w:color="000000"/>
            </w:tcBorders>
            <w:shd w:val="clear" w:color="auto" w:fill="984806" w:themeFill="accent6" w:themeFillShade="80"/>
            <w:tcMar>
              <w:top w:w="135" w:type="dxa"/>
              <w:bottom w:w="135" w:type="dxa"/>
            </w:tcMar>
            <w:vAlign w:val="center"/>
          </w:tcPr>
          <w:p w14:paraId="15F9B8E8" w14:textId="77777777" w:rsidR="0084141A" w:rsidRDefault="000E73F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5946" w14:textId="77777777" w:rsidR="0084141A" w:rsidRPr="001F7761" w:rsidRDefault="000E73FE">
            <w:pPr>
              <w:spacing w:before="135" w:after="135"/>
              <w:jc w:val="both"/>
              <w:textAlignment w:val="center"/>
              <w:rPr>
                <w:rFonts w:ascii="Arial" w:hAnsi="Arial" w:cs="Arial"/>
              </w:rPr>
            </w:pPr>
            <w:r w:rsidRPr="001F7761">
              <w:rPr>
                <w:rFonts w:ascii="Arial" w:hAnsi="Arial" w:cs="Arial"/>
                <w:color w:val="000000"/>
                <w:position w:val="-2"/>
              </w:rPr>
              <w:t xml:space="preserve">Gospodarski subjekt je </w:t>
            </w:r>
            <w:r w:rsidRPr="001F7761">
              <w:rPr>
                <w:rFonts w:ascii="Arial" w:hAnsi="Arial" w:cs="Arial"/>
                <w:b/>
                <w:bCs/>
                <w:color w:val="000000"/>
                <w:position w:val="-2"/>
                <w:u w:val="single"/>
              </w:rPr>
              <w:t>vpisan v enega od poklicnih ali poslovnih registrov,</w:t>
            </w:r>
            <w:r w:rsidRPr="001F7761">
              <w:rPr>
                <w:rFonts w:ascii="Arial" w:hAnsi="Arial" w:cs="Arial"/>
                <w:color w:val="000000"/>
                <w:position w:val="-2"/>
              </w:rPr>
              <w:t xml:space="preserve"> ki se vodijo v državi članici, v kateri ima gospodarski subjekt sedež. Seznam poklicnih ali poslovnih registrov v državah članicah Evropske unije določa Priloga XI Direktive 2014/24/EU.</w:t>
            </w:r>
          </w:p>
          <w:p w14:paraId="06086D34" w14:textId="77777777" w:rsidR="00CF38DC" w:rsidRDefault="000E73FE" w:rsidP="001F7761">
            <w:pPr>
              <w:spacing w:before="135" w:after="135"/>
              <w:jc w:val="both"/>
              <w:textAlignment w:val="center"/>
              <w:rPr>
                <w:rFonts w:ascii="Arial" w:hAnsi="Arial" w:cs="Arial"/>
                <w:color w:val="000000"/>
                <w:position w:val="-2"/>
              </w:rPr>
            </w:pPr>
            <w:r w:rsidRPr="001F7761">
              <w:rPr>
                <w:rFonts w:ascii="Arial" w:hAnsi="Arial" w:cs="Arial"/>
                <w:color w:val="000000"/>
                <w:position w:val="-2"/>
              </w:rPr>
              <w:t>Če morajo imeti gospodarski subjekti določeno dovoljenje ali biti člani določene organizacije, da lahko v svoji matični državi opravljajo določeno storitev, morajo predložiti dokazilo o tem dovoljenju ali članstvu.</w:t>
            </w:r>
          </w:p>
          <w:p w14:paraId="6E68A6B9" w14:textId="0C520F34" w:rsidR="001F7761" w:rsidRPr="00CF38DC" w:rsidRDefault="001F7761" w:rsidP="001F7761">
            <w:pPr>
              <w:spacing w:before="135" w:after="135"/>
              <w:jc w:val="both"/>
              <w:textAlignment w:val="center"/>
              <w:rPr>
                <w:rFonts w:ascii="Arial" w:hAnsi="Arial" w:cs="Arial"/>
                <w:color w:val="000000"/>
                <w:position w:val="-2"/>
              </w:rPr>
            </w:pPr>
            <w:r w:rsidRPr="001F7761">
              <w:rPr>
                <w:rFonts w:ascii="Arial" w:hAnsi="Arial" w:cs="Arial"/>
              </w:rPr>
              <w:t>Gospodarski subjekt mora biti s strani proizvajalca po</w:t>
            </w:r>
            <w:r>
              <w:rPr>
                <w:rFonts w:ascii="Arial" w:hAnsi="Arial" w:cs="Arial"/>
              </w:rPr>
              <w:t>n</w:t>
            </w:r>
            <w:r w:rsidRPr="001F7761">
              <w:rPr>
                <w:rFonts w:ascii="Arial" w:hAnsi="Arial" w:cs="Arial"/>
              </w:rPr>
              <w:t xml:space="preserve">ujene kritine pooblaščen za tovrstna dela. </w:t>
            </w:r>
          </w:p>
        </w:tc>
      </w:tr>
      <w:tr w:rsidR="0084141A" w14:paraId="211CC5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2424" w14:textId="36EDEBB5" w:rsidR="0084141A" w:rsidRDefault="000E73FE">
            <w:pPr>
              <w:jc w:val="center"/>
            </w:pPr>
            <w:bookmarkStart w:id="1" w:name="_Hlk512501684"/>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E51F2" w14:textId="20065FE7" w:rsidR="0084141A" w:rsidRDefault="00CF38DC">
            <w:pPr>
              <w:spacing w:before="135" w:after="135"/>
              <w:jc w:val="both"/>
              <w:textAlignment w:val="center"/>
            </w:pPr>
            <w:r>
              <w:rPr>
                <w:rFonts w:ascii="Arial" w:hAnsi="Arial" w:cs="Arial"/>
                <w:color w:val="000000"/>
                <w:position w:val="-2"/>
                <w:sz w:val="18"/>
                <w:szCs w:val="18"/>
              </w:rPr>
              <w:t xml:space="preserve">Izpolnjen in podpisan Obrazec </w:t>
            </w:r>
            <w:r w:rsidR="000E73FE">
              <w:rPr>
                <w:rFonts w:ascii="Arial" w:hAnsi="Arial" w:cs="Arial"/>
                <w:color w:val="000000"/>
                <w:position w:val="-2"/>
                <w:sz w:val="18"/>
                <w:szCs w:val="18"/>
              </w:rPr>
              <w:t>KROVNA IZJAVA</w:t>
            </w:r>
            <w:r w:rsidR="00D968D5">
              <w:rPr>
                <w:rFonts w:ascii="Arial" w:hAnsi="Arial" w:cs="Arial"/>
                <w:color w:val="000000"/>
                <w:position w:val="-2"/>
                <w:sz w:val="18"/>
                <w:szCs w:val="18"/>
              </w:rPr>
              <w:t xml:space="preserve"> in </w:t>
            </w:r>
            <w:r w:rsidR="00D968D5" w:rsidRPr="00D968D5">
              <w:rPr>
                <w:rFonts w:ascii="Arial" w:hAnsi="Arial" w:cs="Arial"/>
                <w:color w:val="000000"/>
                <w:position w:val="-2"/>
                <w:sz w:val="18"/>
                <w:szCs w:val="18"/>
              </w:rPr>
              <w:t>izpolnjen Obrazec »ESPD«</w:t>
            </w:r>
            <w:r w:rsidR="007068E7">
              <w:rPr>
                <w:rFonts w:ascii="Arial" w:hAnsi="Arial" w:cs="Arial"/>
                <w:color w:val="000000"/>
                <w:position w:val="-2"/>
                <w:sz w:val="18"/>
                <w:szCs w:val="18"/>
              </w:rPr>
              <w:t>.</w:t>
            </w:r>
          </w:p>
          <w:p w14:paraId="19BA74BA" w14:textId="77777777" w:rsidR="0084141A" w:rsidRDefault="000E73F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84141A" w14:paraId="57B14F30" w14:textId="77777777" w:rsidTr="00CF38DC">
        <w:trPr>
          <w:trHeight w:val="16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5F8D" w14:textId="77777777" w:rsidR="0084141A" w:rsidRDefault="000E73F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79DC2" w14:textId="77777777" w:rsidR="0084141A" w:rsidRDefault="000E73F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35BE6C7" w14:textId="77777777" w:rsidR="0084141A" w:rsidRDefault="000E73F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84141A" w14:paraId="5234D925" w14:textId="77777777" w:rsidTr="00CF38DC">
        <w:trPr>
          <w:trHeight w:val="112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7B7AF"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E86D9"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22D7F73E" w14:textId="77777777" w:rsidR="0084141A" w:rsidRDefault="000E73F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84141A" w14:paraId="2F574100" w14:textId="77777777" w:rsidTr="00CF38DC">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B2F31" w14:textId="77777777" w:rsidR="0084141A" w:rsidRDefault="000E73F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E40F8" w14:textId="77777777" w:rsidR="0084141A" w:rsidRDefault="000E73FE">
            <w:pPr>
              <w:spacing w:before="135" w:after="135"/>
              <w:jc w:val="both"/>
              <w:textAlignment w:val="center"/>
            </w:pPr>
            <w:r>
              <w:rPr>
                <w:rFonts w:ascii="Arial" w:hAnsi="Arial" w:cs="Arial"/>
                <w:color w:val="000000"/>
                <w:position w:val="-2"/>
                <w:sz w:val="18"/>
                <w:szCs w:val="18"/>
              </w:rPr>
              <w:t>MORAJO izpolnjevati pogoj</w:t>
            </w:r>
          </w:p>
          <w:p w14:paraId="239F3F97" w14:textId="77777777" w:rsidR="0084141A" w:rsidRDefault="000E73F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r w:rsidR="00262B3A" w14:paraId="101242AB" w14:textId="77777777" w:rsidTr="00CF38DC">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9D103" w14:textId="7C5EBE00" w:rsidR="00262B3A" w:rsidRDefault="00262B3A">
            <w:pPr>
              <w:jc w:val="center"/>
              <w:rPr>
                <w:rFonts w:ascii="Arial" w:hAnsi="Arial" w:cs="Arial"/>
                <w:color w:val="000000"/>
                <w:position w:val="-2"/>
                <w:sz w:val="18"/>
                <w:szCs w:val="18"/>
              </w:rPr>
            </w:pPr>
            <w:r>
              <w:rPr>
                <w:rFonts w:ascii="Arial" w:hAnsi="Arial" w:cs="Arial"/>
                <w:color w:val="000000"/>
                <w:position w:val="-2"/>
                <w:sz w:val="18"/>
                <w:szCs w:val="18"/>
              </w:rPr>
              <w:t>Kmetje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7F237" w14:textId="77777777" w:rsidR="00262B3A" w:rsidRPr="00262B3A" w:rsidRDefault="00262B3A" w:rsidP="00262B3A">
            <w:pPr>
              <w:spacing w:before="135" w:after="135"/>
              <w:jc w:val="both"/>
              <w:textAlignment w:val="center"/>
              <w:rPr>
                <w:rFonts w:ascii="Arial" w:hAnsi="Arial" w:cs="Arial"/>
                <w:color w:val="000000"/>
                <w:position w:val="-2"/>
                <w:sz w:val="18"/>
                <w:szCs w:val="18"/>
              </w:rPr>
            </w:pPr>
            <w:r w:rsidRPr="00262B3A">
              <w:rPr>
                <w:rFonts w:ascii="Arial" w:hAnsi="Arial" w:cs="Arial"/>
                <w:color w:val="000000"/>
                <w:position w:val="-2"/>
                <w:sz w:val="18"/>
                <w:szCs w:val="18"/>
              </w:rPr>
              <w:t>Pogoj je, da ima ponudnik (ali podizvajalec) status kmeta. Kot dokazilo se predloži:</w:t>
            </w:r>
          </w:p>
          <w:p w14:paraId="60F41D3B" w14:textId="27FEF725" w:rsidR="00262B3A" w:rsidRDefault="00262B3A" w:rsidP="00262B3A">
            <w:pPr>
              <w:spacing w:before="135" w:after="135"/>
              <w:jc w:val="both"/>
              <w:textAlignment w:val="center"/>
              <w:rPr>
                <w:rFonts w:ascii="Arial" w:hAnsi="Arial" w:cs="Arial"/>
                <w:color w:val="000000"/>
                <w:position w:val="-2"/>
                <w:sz w:val="18"/>
                <w:szCs w:val="18"/>
              </w:rPr>
            </w:pPr>
            <w:r w:rsidRPr="00262B3A">
              <w:rPr>
                <w:rFonts w:ascii="Arial" w:hAnsi="Arial" w:cs="Arial"/>
                <w:color w:val="000000"/>
                <w:position w:val="-2"/>
                <w:sz w:val="18"/>
                <w:szCs w:val="18"/>
              </w:rPr>
              <w:t>Odločbo o statusu kmeta v originalu ali kopiji ali Izpis iz registra kmetijskih gospodarstev in Potrdilo DURS o višini katastrskega dohodka za leto 201</w:t>
            </w:r>
            <w:r>
              <w:rPr>
                <w:rFonts w:ascii="Arial" w:hAnsi="Arial" w:cs="Arial"/>
                <w:color w:val="000000"/>
                <w:position w:val="-2"/>
                <w:sz w:val="18"/>
                <w:szCs w:val="18"/>
              </w:rPr>
              <w:t>7</w:t>
            </w:r>
            <w:r w:rsidRPr="00262B3A">
              <w:rPr>
                <w:rFonts w:ascii="Arial" w:hAnsi="Arial" w:cs="Arial"/>
                <w:color w:val="000000"/>
                <w:position w:val="-2"/>
                <w:sz w:val="18"/>
                <w:szCs w:val="18"/>
              </w:rPr>
              <w:t>.</w:t>
            </w:r>
          </w:p>
        </w:tc>
      </w:tr>
      <w:bookmarkEnd w:id="1"/>
      <w:tr w:rsidR="001F72D0" w14:paraId="347347FE" w14:textId="77777777" w:rsidTr="00740182">
        <w:trPr>
          <w:trHeight w:val="1179"/>
        </w:trPr>
        <w:tc>
          <w:tcPr>
            <w:tcW w:w="1000" w:type="pct"/>
            <w:tcBorders>
              <w:top w:val="single" w:sz="5" w:space="0" w:color="7D60CF"/>
              <w:left w:val="single" w:sz="5" w:space="0" w:color="7D60CF"/>
              <w:bottom w:val="single" w:sz="5" w:space="0" w:color="000000"/>
              <w:right w:val="single" w:sz="5" w:space="0" w:color="000000"/>
            </w:tcBorders>
            <w:shd w:val="clear" w:color="auto" w:fill="984806" w:themeFill="accent6" w:themeFillShade="80"/>
            <w:tcMar>
              <w:top w:w="135" w:type="dxa"/>
              <w:bottom w:w="135" w:type="dxa"/>
            </w:tcMar>
            <w:vAlign w:val="center"/>
          </w:tcPr>
          <w:p w14:paraId="61BC5412" w14:textId="3184A6F0" w:rsidR="001F72D0" w:rsidRDefault="001F72D0" w:rsidP="001F72D0">
            <w:pPr>
              <w:jc w:val="center"/>
              <w:rPr>
                <w:rFonts w:ascii="Arial" w:hAnsi="Arial" w:cs="Arial"/>
                <w:color w:val="000000"/>
                <w:position w:val="-2"/>
                <w:sz w:val="18"/>
                <w:szCs w:val="18"/>
              </w:rPr>
            </w:pPr>
            <w:r>
              <w:rPr>
                <w:rFonts w:ascii="Arial" w:hAnsi="Arial" w:cs="Arial"/>
                <w:b/>
                <w:bCs/>
                <w:color w:val="FFFFFF"/>
                <w:position w:val="-2"/>
                <w:sz w:val="18"/>
                <w:szCs w:val="18"/>
              </w:rPr>
              <w:t>POGOJ 2</w:t>
            </w:r>
            <w:r>
              <w:rPr>
                <w:rFonts w:ascii="Arial" w:hAnsi="Arial" w:cs="Arial"/>
                <w:b/>
                <w:bCs/>
                <w:color w:val="FFFFFF"/>
                <w:position w:val="-2"/>
                <w:sz w:val="18"/>
                <w:szCs w:val="18"/>
              </w:rPr>
              <w:br/>
              <w:t>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F2249D" w14:textId="7F0897F9" w:rsidR="001F72D0" w:rsidRDefault="001F72D0" w:rsidP="001F72D0">
            <w:pPr>
              <w:spacing w:before="135" w:after="135"/>
              <w:jc w:val="both"/>
              <w:textAlignment w:val="center"/>
              <w:rPr>
                <w:rFonts w:ascii="Arial" w:hAnsi="Arial" w:cs="Arial"/>
                <w:color w:val="000000"/>
                <w:position w:val="-2"/>
                <w:sz w:val="18"/>
                <w:szCs w:val="18"/>
              </w:rPr>
            </w:pPr>
            <w:r w:rsidRPr="001F72D0">
              <w:rPr>
                <w:rFonts w:ascii="Arial" w:hAnsi="Arial" w:cs="Arial"/>
                <w:color w:val="000000"/>
                <w:position w:val="-2"/>
                <w:sz w:val="18"/>
                <w:szCs w:val="18"/>
              </w:rPr>
              <w:t xml:space="preserve">Dokazilo, da noben od ponudnikovih odprtih transakcijskih računov </w:t>
            </w:r>
            <w:r>
              <w:rPr>
                <w:rFonts w:ascii="Arial" w:hAnsi="Arial" w:cs="Arial"/>
                <w:color w:val="000000"/>
                <w:position w:val="-2"/>
                <w:sz w:val="18"/>
                <w:szCs w:val="18"/>
              </w:rPr>
              <w:t xml:space="preserve">ni bil blokiran </w:t>
            </w:r>
            <w:r w:rsidRPr="001F72D0">
              <w:rPr>
                <w:rFonts w:ascii="Arial" w:hAnsi="Arial" w:cs="Arial"/>
                <w:color w:val="000000"/>
                <w:position w:val="-2"/>
                <w:sz w:val="18"/>
                <w:szCs w:val="18"/>
              </w:rPr>
              <w:t>v zadnjih šestih mesecih od izdaje dokazila. Dokazilo ne sme biti starejše od 30 dni od datuma objave javnega naročila. Iz dokazila mora biti razvidno, da ni bil blokiran iz razloga neporavnanih obveznosti iz davčnega naslova, zakonskega naslova ali naslova sodnih izvršb za več kot pet dni skupaj.</w:t>
            </w:r>
          </w:p>
        </w:tc>
      </w:tr>
      <w:tr w:rsidR="001F72D0" w14:paraId="546A1052" w14:textId="77777777" w:rsidTr="0074018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C6F0B" w14:textId="77777777" w:rsidR="001F72D0" w:rsidRDefault="001F72D0" w:rsidP="0074018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BA8E" w14:textId="2F99E0FC" w:rsidR="001F72D0" w:rsidRDefault="001F72D0" w:rsidP="00740182">
            <w:pPr>
              <w:spacing w:before="135" w:after="135"/>
              <w:jc w:val="both"/>
              <w:textAlignment w:val="center"/>
            </w:pPr>
            <w:r>
              <w:rPr>
                <w:rFonts w:ascii="Arial" w:hAnsi="Arial" w:cs="Arial"/>
                <w:color w:val="000000"/>
                <w:position w:val="-2"/>
                <w:sz w:val="18"/>
                <w:szCs w:val="18"/>
              </w:rPr>
              <w:t xml:space="preserve">Izpolnjen in podpisan Obrazec KROVNA IZJAVA in </w:t>
            </w:r>
            <w:r w:rsidRPr="00D968D5">
              <w:rPr>
                <w:rFonts w:ascii="Arial" w:hAnsi="Arial" w:cs="Arial"/>
                <w:color w:val="000000"/>
                <w:position w:val="-2"/>
                <w:sz w:val="18"/>
                <w:szCs w:val="18"/>
              </w:rPr>
              <w:t>izpolnjen Obrazec »ESPD«</w:t>
            </w:r>
            <w:r>
              <w:rPr>
                <w:rFonts w:ascii="Arial" w:hAnsi="Arial" w:cs="Arial"/>
                <w:color w:val="000000"/>
                <w:position w:val="-2"/>
                <w:sz w:val="18"/>
                <w:szCs w:val="18"/>
              </w:rPr>
              <w:t xml:space="preserve"> in</w:t>
            </w:r>
          </w:p>
          <w:p w14:paraId="19EDD751" w14:textId="0752F7F7" w:rsidR="001F72D0" w:rsidRDefault="001F72D0" w:rsidP="00740182">
            <w:pPr>
              <w:spacing w:before="135" w:after="135"/>
              <w:jc w:val="both"/>
              <w:textAlignment w:val="center"/>
            </w:pPr>
            <w:r w:rsidRPr="001F72D0">
              <w:rPr>
                <w:rFonts w:ascii="Arial" w:hAnsi="Arial" w:cs="Arial"/>
                <w:color w:val="000000"/>
                <w:position w:val="-2"/>
                <w:sz w:val="18"/>
                <w:szCs w:val="18"/>
              </w:rPr>
              <w:t>BON 2 (lahko tudi potrdilo poslovne banke ali bank), ki ne sme biti starejši od 30 dni od datuma objave javnega naročila. BON 2 (ali potrdila poslovnih bank) se priloži v originalu ali kopiji.</w:t>
            </w:r>
          </w:p>
        </w:tc>
      </w:tr>
      <w:tr w:rsidR="001F72D0" w14:paraId="069C4D1B" w14:textId="77777777" w:rsidTr="00740182">
        <w:trPr>
          <w:trHeight w:val="16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010816" w14:textId="77777777" w:rsidR="001F72D0" w:rsidRDefault="001F72D0" w:rsidP="0074018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FF5DB" w14:textId="77777777" w:rsidR="001F72D0" w:rsidRDefault="001F72D0" w:rsidP="0074018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1A79F70" w14:textId="77777777" w:rsidR="001F72D0" w:rsidRDefault="001F72D0" w:rsidP="0074018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F72D0" w14:paraId="1E6A40C6" w14:textId="77777777" w:rsidTr="00740182">
        <w:trPr>
          <w:trHeight w:val="112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6A7E0" w14:textId="77777777" w:rsidR="001F72D0" w:rsidRDefault="001F72D0" w:rsidP="0074018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31683" w14:textId="77777777" w:rsidR="001F72D0" w:rsidRDefault="001F72D0" w:rsidP="00740182">
            <w:pPr>
              <w:spacing w:before="135" w:after="135"/>
              <w:jc w:val="both"/>
              <w:textAlignment w:val="center"/>
            </w:pPr>
            <w:r>
              <w:rPr>
                <w:rFonts w:ascii="Arial" w:hAnsi="Arial" w:cs="Arial"/>
                <w:color w:val="000000"/>
                <w:position w:val="-2"/>
                <w:sz w:val="18"/>
                <w:szCs w:val="18"/>
              </w:rPr>
              <w:t>MORAJO izpolnjevati pogoj</w:t>
            </w:r>
          </w:p>
          <w:p w14:paraId="75A38D22" w14:textId="77777777" w:rsidR="001F72D0" w:rsidRDefault="001F72D0" w:rsidP="0074018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F72D0" w14:paraId="3B46A2EB" w14:textId="77777777" w:rsidTr="00740182">
        <w:trPr>
          <w:trHeight w:val="11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3A34D" w14:textId="77777777" w:rsidR="001F72D0" w:rsidRDefault="001F72D0" w:rsidP="0074018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CA3BA" w14:textId="77777777" w:rsidR="001F72D0" w:rsidRDefault="001F72D0" w:rsidP="00740182">
            <w:pPr>
              <w:spacing w:before="135" w:after="135"/>
              <w:jc w:val="both"/>
              <w:textAlignment w:val="center"/>
            </w:pPr>
            <w:r>
              <w:rPr>
                <w:rFonts w:ascii="Arial" w:hAnsi="Arial" w:cs="Arial"/>
                <w:color w:val="000000"/>
                <w:position w:val="-2"/>
                <w:sz w:val="18"/>
                <w:szCs w:val="18"/>
              </w:rPr>
              <w:t>MORAJO izpolnjevati pogoj</w:t>
            </w:r>
          </w:p>
          <w:p w14:paraId="6981FFFE" w14:textId="77777777" w:rsidR="001F72D0" w:rsidRDefault="001F72D0" w:rsidP="0074018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14B9729F" w14:textId="77777777" w:rsidR="00D968D5" w:rsidRDefault="00D968D5"/>
    <w:tbl>
      <w:tblPr>
        <w:tblStyle w:val="NormalTablePHPDOCX"/>
        <w:tblW w:w="2500" w:type="pct"/>
        <w:tblInd w:w="108" w:type="dxa"/>
        <w:tblBorders>
          <w:top w:val="single" w:sz="6" w:space="0" w:color="632423" w:themeColor="accent2" w:themeShade="80"/>
          <w:left w:val="single" w:sz="6" w:space="0" w:color="632423" w:themeColor="accent2" w:themeShade="80"/>
          <w:bottom w:val="single" w:sz="6" w:space="0" w:color="632423" w:themeColor="accent2" w:themeShade="80"/>
          <w:right w:val="single" w:sz="6" w:space="0" w:color="632423" w:themeColor="accent2" w:themeShade="80"/>
        </w:tblBorders>
        <w:tblLook w:val="04A0" w:firstRow="1" w:lastRow="0" w:firstColumn="1" w:lastColumn="0" w:noHBand="0" w:noVBand="1"/>
      </w:tblPr>
      <w:tblGrid>
        <w:gridCol w:w="4527"/>
      </w:tblGrid>
      <w:tr w:rsidR="0084141A" w14:paraId="269F226B" w14:textId="77777777" w:rsidTr="003451DB">
        <w:tc>
          <w:tcPr>
            <w:tcW w:w="0" w:type="auto"/>
            <w:shd w:val="clear" w:color="auto" w:fill="632423" w:themeFill="accent2" w:themeFillShade="80"/>
            <w:tcMar>
              <w:top w:w="135" w:type="dxa"/>
              <w:bottom w:w="135" w:type="dxa"/>
            </w:tcMar>
            <w:vAlign w:val="center"/>
          </w:tcPr>
          <w:p w14:paraId="680F1B81" w14:textId="1E9385C0" w:rsidR="0084141A" w:rsidRDefault="000E73FE">
            <w:r>
              <w:rPr>
                <w:rFonts w:ascii="Arial" w:hAnsi="Arial" w:cs="Arial"/>
                <w:color w:val="FFFFFF"/>
                <w:position w:val="-2"/>
                <w:sz w:val="18"/>
                <w:szCs w:val="18"/>
              </w:rPr>
              <w:t>Tehnična sposobnost</w:t>
            </w:r>
            <w:r w:rsidR="00D968D5">
              <w:rPr>
                <w:rFonts w:ascii="Arial" w:hAnsi="Arial" w:cs="Arial"/>
                <w:color w:val="FFFFFF"/>
                <w:position w:val="-2"/>
                <w:sz w:val="18"/>
                <w:szCs w:val="18"/>
              </w:rPr>
              <w:t xml:space="preserve"> in kadrovska sposobnost</w:t>
            </w:r>
          </w:p>
        </w:tc>
      </w:tr>
    </w:tbl>
    <w:p w14:paraId="41F834B1" w14:textId="77777777" w:rsidR="0084141A" w:rsidRDefault="0084141A"/>
    <w:tbl>
      <w:tblPr>
        <w:tblStyle w:val="NormalTablePHPDOCX"/>
        <w:tblW w:w="9300" w:type="dxa"/>
        <w:tblInd w:w="108" w:type="dxa"/>
        <w:tblLook w:val="04A0" w:firstRow="1" w:lastRow="0" w:firstColumn="1" w:lastColumn="0" w:noHBand="0" w:noVBand="1"/>
      </w:tblPr>
      <w:tblGrid>
        <w:gridCol w:w="1860"/>
        <w:gridCol w:w="7440"/>
      </w:tblGrid>
      <w:tr w:rsidR="0084141A" w14:paraId="07C79FA6" w14:textId="77777777" w:rsidTr="003451DB">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50B2A6F9" w14:textId="0AC144E9" w:rsidR="0084141A" w:rsidRDefault="000E73FE" w:rsidP="00B05760">
            <w:pPr>
              <w:jc w:val="center"/>
            </w:pPr>
            <w:bookmarkStart w:id="2" w:name="_Hlk490730498"/>
            <w:r>
              <w:rPr>
                <w:rFonts w:ascii="Arial" w:hAnsi="Arial" w:cs="Arial"/>
                <w:b/>
                <w:bCs/>
                <w:color w:val="FFFFFF"/>
                <w:position w:val="-2"/>
                <w:sz w:val="18"/>
                <w:szCs w:val="18"/>
              </w:rPr>
              <w:t xml:space="preserve">POGOJ </w:t>
            </w:r>
            <w:r w:rsidR="00D968D5">
              <w:rPr>
                <w:rFonts w:ascii="Arial" w:hAnsi="Arial" w:cs="Arial"/>
                <w:b/>
                <w:bCs/>
                <w:color w:val="FFFFFF"/>
                <w:position w:val="-2"/>
                <w:sz w:val="18"/>
                <w:szCs w:val="18"/>
              </w:rPr>
              <w:t>1</w:t>
            </w:r>
            <w:r>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C6DA7" w14:textId="423A2F1F" w:rsidR="0084141A" w:rsidRDefault="003875FB" w:rsidP="003875FB">
            <w:pPr>
              <w:spacing w:before="135" w:after="135"/>
              <w:jc w:val="both"/>
              <w:textAlignment w:val="center"/>
            </w:pPr>
            <w:r w:rsidRPr="003875FB">
              <w:rPr>
                <w:rFonts w:ascii="Arial" w:hAnsi="Arial" w:cs="Arial"/>
                <w:color w:val="000000"/>
                <w:position w:val="-2"/>
                <w:sz w:val="18"/>
                <w:szCs w:val="18"/>
              </w:rPr>
              <w:t xml:space="preserve">Gospodarski subjekt, ki nastopa v ponudbi, je v obdobju zadnjih treh (3) let pred objavo tega naročila na Portalu javnih naročil, izvedel najmanj </w:t>
            </w:r>
            <w:r>
              <w:rPr>
                <w:rFonts w:ascii="Arial" w:hAnsi="Arial" w:cs="Arial"/>
                <w:color w:val="000000"/>
                <w:position w:val="-2"/>
                <w:sz w:val="18"/>
                <w:szCs w:val="18"/>
              </w:rPr>
              <w:t>3</w:t>
            </w:r>
            <w:r w:rsidRPr="003875FB">
              <w:rPr>
                <w:rFonts w:ascii="Arial" w:hAnsi="Arial" w:cs="Arial"/>
                <w:color w:val="000000"/>
                <w:position w:val="-2"/>
                <w:sz w:val="18"/>
                <w:szCs w:val="18"/>
              </w:rPr>
              <w:t xml:space="preserve"> (</w:t>
            </w:r>
            <w:r>
              <w:rPr>
                <w:rFonts w:ascii="Arial" w:hAnsi="Arial" w:cs="Arial"/>
                <w:color w:val="000000"/>
                <w:position w:val="-2"/>
                <w:sz w:val="18"/>
                <w:szCs w:val="18"/>
              </w:rPr>
              <w:t>tri</w:t>
            </w:r>
            <w:r w:rsidRPr="003875FB">
              <w:rPr>
                <w:rFonts w:ascii="Arial" w:hAnsi="Arial" w:cs="Arial"/>
                <w:color w:val="000000"/>
                <w:position w:val="-2"/>
                <w:sz w:val="18"/>
                <w:szCs w:val="18"/>
              </w:rPr>
              <w:t>) istovrs</w:t>
            </w:r>
            <w:r>
              <w:rPr>
                <w:rFonts w:ascii="Arial" w:hAnsi="Arial" w:cs="Arial"/>
                <w:color w:val="000000"/>
                <w:position w:val="-2"/>
                <w:sz w:val="18"/>
                <w:szCs w:val="18"/>
              </w:rPr>
              <w:t>tne storitve</w:t>
            </w:r>
            <w:r w:rsidRPr="003875FB">
              <w:rPr>
                <w:rFonts w:ascii="Arial" w:hAnsi="Arial" w:cs="Arial"/>
                <w:color w:val="000000"/>
                <w:position w:val="-2"/>
                <w:sz w:val="18"/>
                <w:szCs w:val="18"/>
              </w:rPr>
              <w:t xml:space="preserve"> s podro</w:t>
            </w:r>
            <w:r>
              <w:rPr>
                <w:rFonts w:ascii="Arial" w:hAnsi="Arial" w:cs="Arial"/>
                <w:color w:val="000000"/>
                <w:position w:val="-2"/>
                <w:sz w:val="18"/>
                <w:szCs w:val="18"/>
              </w:rPr>
              <w:t xml:space="preserve">čja javnega naročila – ČIŠČENJE </w:t>
            </w:r>
            <w:r w:rsidRPr="003875FB">
              <w:rPr>
                <w:rFonts w:ascii="Arial" w:hAnsi="Arial" w:cs="Arial"/>
                <w:color w:val="000000"/>
                <w:position w:val="-2"/>
                <w:sz w:val="18"/>
                <w:szCs w:val="18"/>
              </w:rPr>
              <w:t>PROSTOROV</w:t>
            </w:r>
            <w:r>
              <w:rPr>
                <w:rFonts w:ascii="Arial" w:hAnsi="Arial" w:cs="Arial"/>
                <w:color w:val="000000"/>
                <w:position w:val="-2"/>
                <w:sz w:val="18"/>
                <w:szCs w:val="18"/>
              </w:rPr>
              <w:t>. Najmanj ena izmed referenc mora izkazovati opravljanje storitev čiščenja prostorov v javnem zavodu (vrtec ali šola)</w:t>
            </w:r>
            <w:r w:rsidRPr="003875FB">
              <w:rPr>
                <w:rFonts w:ascii="Arial" w:hAnsi="Arial" w:cs="Arial"/>
                <w:color w:val="000000"/>
                <w:position w:val="-2"/>
                <w:sz w:val="18"/>
                <w:szCs w:val="18"/>
              </w:rPr>
              <w:t>.</w:t>
            </w:r>
          </w:p>
        </w:tc>
      </w:tr>
      <w:tr w:rsidR="0084141A" w14:paraId="19F1F1BD" w14:textId="77777777" w:rsidTr="00CF38DC">
        <w:trPr>
          <w:trHeight w:val="49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46013" w14:textId="77777777" w:rsidR="0084141A" w:rsidRDefault="000E73F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E06A7" w14:textId="0CF6162D" w:rsidR="0084141A" w:rsidRPr="00CF38DC" w:rsidRDefault="003875FB">
            <w:pPr>
              <w:spacing w:before="135" w:after="135"/>
              <w:jc w:val="both"/>
              <w:textAlignment w:val="center"/>
              <w:rPr>
                <w:rFonts w:ascii="Arial" w:hAnsi="Arial" w:cs="Arial"/>
                <w:color w:val="000000"/>
                <w:position w:val="-2"/>
                <w:sz w:val="18"/>
                <w:szCs w:val="18"/>
              </w:rPr>
            </w:pPr>
            <w:r w:rsidRPr="003875FB">
              <w:rPr>
                <w:rFonts w:ascii="Arial" w:hAnsi="Arial" w:cs="Arial"/>
                <w:color w:val="000000"/>
                <w:position w:val="-2"/>
                <w:sz w:val="18"/>
                <w:szCs w:val="18"/>
              </w:rPr>
              <w:t xml:space="preserve">Izpolnjen in podpisan obrazec SEZNAM OPRAVLJENIH DOBAV </w:t>
            </w:r>
            <w:r w:rsidR="00D968D5">
              <w:rPr>
                <w:rFonts w:ascii="Arial" w:hAnsi="Arial" w:cs="Arial"/>
                <w:color w:val="000000"/>
                <w:position w:val="-2"/>
                <w:sz w:val="18"/>
                <w:szCs w:val="18"/>
              </w:rPr>
              <w:t>ESPD obrazec</w:t>
            </w:r>
          </w:p>
        </w:tc>
      </w:tr>
      <w:tr w:rsidR="0084141A" w14:paraId="05359D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8E92C" w14:textId="77777777" w:rsidR="0084141A" w:rsidRDefault="000E73F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307F9" w14:textId="6882A844" w:rsidR="0084141A" w:rsidRDefault="000E73FE" w:rsidP="00CF38DC">
            <w:pPr>
              <w:spacing w:before="135" w:after="135"/>
              <w:jc w:val="both"/>
              <w:textAlignment w:val="center"/>
            </w:pPr>
            <w:r>
              <w:rPr>
                <w:rFonts w:ascii="Arial" w:hAnsi="Arial" w:cs="Arial"/>
                <w:color w:val="000000"/>
                <w:position w:val="-2"/>
                <w:sz w:val="18"/>
                <w:szCs w:val="18"/>
              </w:rPr>
              <w:t>KUMULATIVNO izpolnjevanje pogoja</w:t>
            </w:r>
          </w:p>
        </w:tc>
      </w:tr>
      <w:tr w:rsidR="0084141A" w14:paraId="091132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5A02E" w14:textId="77777777" w:rsidR="0084141A" w:rsidRDefault="000E73F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BA477" w14:textId="4AA2F67A" w:rsidR="0084141A" w:rsidRDefault="000E73FE" w:rsidP="00CF38DC">
            <w:pPr>
              <w:spacing w:before="135" w:after="135"/>
              <w:jc w:val="both"/>
              <w:textAlignment w:val="center"/>
            </w:pPr>
            <w:r>
              <w:rPr>
                <w:rFonts w:ascii="Arial" w:hAnsi="Arial" w:cs="Arial"/>
                <w:color w:val="000000"/>
                <w:position w:val="-2"/>
                <w:sz w:val="18"/>
                <w:szCs w:val="18"/>
              </w:rPr>
              <w:t>KUMULATIVNO izpolnjevanje pogoja</w:t>
            </w:r>
          </w:p>
        </w:tc>
      </w:tr>
      <w:bookmarkEnd w:id="2"/>
      <w:tr w:rsidR="008D2DCD" w14:paraId="31E314E4" w14:textId="77777777" w:rsidTr="00AF36DA">
        <w:tc>
          <w:tcPr>
            <w:tcW w:w="1000" w:type="pct"/>
            <w:tcBorders>
              <w:top w:val="single" w:sz="5" w:space="0" w:color="EE7700"/>
              <w:left w:val="single" w:sz="5" w:space="0" w:color="EE7700"/>
              <w:bottom w:val="single" w:sz="5" w:space="0" w:color="000000"/>
              <w:right w:val="single" w:sz="5" w:space="0" w:color="000000"/>
            </w:tcBorders>
            <w:shd w:val="clear" w:color="auto" w:fill="632423" w:themeFill="accent2" w:themeFillShade="80"/>
            <w:tcMar>
              <w:top w:w="135" w:type="dxa"/>
              <w:bottom w:w="135" w:type="dxa"/>
            </w:tcMar>
            <w:vAlign w:val="center"/>
          </w:tcPr>
          <w:p w14:paraId="7EB9ADA4" w14:textId="58214BF6" w:rsidR="008D2DCD" w:rsidRDefault="003E77C7" w:rsidP="008D2DCD">
            <w:pPr>
              <w:jc w:val="center"/>
              <w:rPr>
                <w:rFonts w:ascii="Arial" w:hAnsi="Arial" w:cs="Arial"/>
                <w:color w:val="000000"/>
                <w:position w:val="-2"/>
                <w:sz w:val="18"/>
                <w:szCs w:val="18"/>
              </w:rPr>
            </w:pPr>
            <w:r>
              <w:rPr>
                <w:rFonts w:ascii="Arial" w:hAnsi="Arial" w:cs="Arial"/>
                <w:b/>
                <w:bCs/>
                <w:color w:val="FFFFFF"/>
                <w:position w:val="-2"/>
                <w:sz w:val="18"/>
                <w:szCs w:val="18"/>
              </w:rPr>
              <w:t>POGOJ 2</w:t>
            </w:r>
            <w:r w:rsidR="008D2DCD">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76464" w14:textId="6221E9D6" w:rsidR="008D2DCD" w:rsidRDefault="008D2DCD" w:rsidP="008D2DCD">
            <w:pPr>
              <w:spacing w:before="135" w:after="135"/>
              <w:jc w:val="both"/>
              <w:textAlignment w:val="center"/>
              <w:rPr>
                <w:rFonts w:ascii="Arial" w:hAnsi="Arial" w:cs="Arial"/>
                <w:color w:val="000000"/>
                <w:position w:val="-2"/>
                <w:sz w:val="18"/>
                <w:szCs w:val="18"/>
              </w:rPr>
            </w:pPr>
            <w:r w:rsidRPr="00D968D5">
              <w:rPr>
                <w:rFonts w:ascii="Arial" w:hAnsi="Arial" w:cs="Arial"/>
                <w:color w:val="000000"/>
                <w:position w:val="-2"/>
                <w:sz w:val="18"/>
                <w:szCs w:val="18"/>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tc>
      </w:tr>
      <w:tr w:rsidR="008D2DCD" w14:paraId="2BF51984"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2F1A5" w14:textId="13854416" w:rsidR="008D2DCD" w:rsidRDefault="008D2DCD" w:rsidP="008D2DCD">
            <w:pPr>
              <w:jc w:val="center"/>
              <w:rPr>
                <w:rFonts w:ascii="Arial" w:hAnsi="Arial" w:cs="Arial"/>
                <w:color w:val="000000"/>
                <w:position w:val="-2"/>
                <w:sz w:val="18"/>
                <w:szCs w:val="18"/>
              </w:rP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D2A85" w14:textId="442E624A" w:rsidR="008D2DCD" w:rsidRDefault="008D2DCD" w:rsidP="008D2DCD">
            <w:pPr>
              <w:spacing w:before="135" w:after="135"/>
              <w:jc w:val="both"/>
              <w:textAlignment w:val="center"/>
              <w:rPr>
                <w:rFonts w:ascii="Arial" w:hAnsi="Arial" w:cs="Arial"/>
                <w:color w:val="000000"/>
                <w:position w:val="-2"/>
                <w:sz w:val="18"/>
                <w:szCs w:val="18"/>
              </w:rPr>
            </w:pPr>
            <w:r w:rsidRPr="00FC307E">
              <w:rPr>
                <w:rFonts w:ascii="Arial" w:hAnsi="Arial" w:cs="Arial"/>
                <w:color w:val="000000"/>
                <w:position w:val="-2"/>
                <w:sz w:val="18"/>
                <w:szCs w:val="18"/>
              </w:rPr>
              <w:t>ESPD obrazec</w:t>
            </w:r>
          </w:p>
        </w:tc>
      </w:tr>
      <w:tr w:rsidR="008D2DCD" w14:paraId="1FBFF284" w14:textId="77777777" w:rsidTr="0057370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77A24" w14:textId="6595E8FF" w:rsidR="008D2DCD" w:rsidRDefault="008D2DCD" w:rsidP="008D2DCD">
            <w:pPr>
              <w:jc w:val="center"/>
              <w:rPr>
                <w:rFonts w:ascii="Arial" w:hAnsi="Arial" w:cs="Arial"/>
                <w:color w:val="000000"/>
                <w:position w:val="-2"/>
                <w:sz w:val="18"/>
                <w:szCs w:val="18"/>
              </w:rP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56A68" w14:textId="1C6DDF4D" w:rsidR="008D2DCD" w:rsidRDefault="008D2DCD" w:rsidP="008D2DCD">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KUMULATIVNO izpolnjevanje pogoja</w:t>
            </w:r>
          </w:p>
        </w:tc>
      </w:tr>
      <w:tr w:rsidR="008D2DCD" w14:paraId="0EF7D2F6" w14:textId="77777777" w:rsidTr="00AF36D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52802" w14:textId="5C2F1577" w:rsidR="008D2DCD" w:rsidRDefault="008D2DCD" w:rsidP="008D2DC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CB77B" w14:textId="5561E946" w:rsidR="008D2DCD" w:rsidRDefault="008D2DCD" w:rsidP="008D2DCD">
            <w:pPr>
              <w:spacing w:before="135" w:after="135"/>
              <w:jc w:val="both"/>
              <w:textAlignment w:val="center"/>
            </w:pPr>
            <w:r>
              <w:rPr>
                <w:rFonts w:ascii="Arial" w:hAnsi="Arial" w:cs="Arial"/>
                <w:color w:val="000000"/>
                <w:position w:val="-2"/>
                <w:sz w:val="18"/>
                <w:szCs w:val="18"/>
              </w:rPr>
              <w:t>KUMULATIVNO izpolnjevanje pogoja</w:t>
            </w:r>
          </w:p>
        </w:tc>
      </w:tr>
    </w:tbl>
    <w:p w14:paraId="73BA5891" w14:textId="01EE40FD" w:rsidR="001119EB" w:rsidRDefault="001119EB"/>
    <w:p w14:paraId="2C3FE7BA" w14:textId="21B730EB" w:rsidR="003875FB" w:rsidRDefault="003875FB"/>
    <w:p w14:paraId="0BDC7E4B" w14:textId="36290DBD" w:rsidR="003875FB" w:rsidRDefault="003875FB"/>
    <w:p w14:paraId="6000E74C" w14:textId="2D50B243" w:rsidR="003875FB" w:rsidRDefault="003875FB"/>
    <w:p w14:paraId="0BD3759B" w14:textId="49A89AE1" w:rsidR="003875FB" w:rsidRDefault="003875FB"/>
    <w:p w14:paraId="644A8A78" w14:textId="66751085" w:rsidR="003875FB" w:rsidRDefault="003875FB"/>
    <w:p w14:paraId="3407B9E0" w14:textId="7B5931A6" w:rsidR="003875FB" w:rsidRDefault="003875FB"/>
    <w:p w14:paraId="27D29ED3" w14:textId="247291D1" w:rsidR="003875FB" w:rsidRDefault="003875FB"/>
    <w:p w14:paraId="5A50C7FB" w14:textId="77777777" w:rsidR="003875FB" w:rsidRDefault="003875FB"/>
    <w:p w14:paraId="041AD0FD" w14:textId="7838CDD7" w:rsidR="001119EB" w:rsidRDefault="001119EB" w:rsidP="001119EB"/>
    <w:p w14:paraId="6881F035" w14:textId="2D623B10" w:rsidR="004A2A62" w:rsidRDefault="004A2A62" w:rsidP="001119EB"/>
    <w:p w14:paraId="2C8097E0" w14:textId="0A8DB1F6" w:rsidR="003E77C7" w:rsidRDefault="003E77C7" w:rsidP="001119EB"/>
    <w:p w14:paraId="78F0EE06" w14:textId="33A54170" w:rsidR="003E77C7" w:rsidRDefault="003E77C7" w:rsidP="001119EB"/>
    <w:p w14:paraId="65CC3B2E" w14:textId="1C3EDEF1" w:rsidR="003E77C7" w:rsidRDefault="003E77C7" w:rsidP="001119EB"/>
    <w:p w14:paraId="32FB900E" w14:textId="7BE88B6D" w:rsidR="003E77C7" w:rsidRDefault="003E77C7" w:rsidP="001119EB"/>
    <w:p w14:paraId="2339D135" w14:textId="6CD8E1CE" w:rsidR="003E77C7" w:rsidRDefault="003E77C7" w:rsidP="001119EB"/>
    <w:p w14:paraId="575B9691" w14:textId="41434CBE" w:rsidR="00B519BC" w:rsidRDefault="00B519BC" w:rsidP="001119EB"/>
    <w:p w14:paraId="4DE3FB00" w14:textId="77777777" w:rsidR="00B519BC" w:rsidRDefault="00B519BC" w:rsidP="001119EB"/>
    <w:p w14:paraId="79343CDE" w14:textId="77777777" w:rsidR="003E77C7" w:rsidRDefault="003E77C7" w:rsidP="001119EB"/>
    <w:p w14:paraId="0C66C101" w14:textId="77777777" w:rsidR="001119EB" w:rsidRDefault="001119EB" w:rsidP="001119EB">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3451DB">
        <w:rPr>
          <w:rFonts w:ascii="Arial" w:hAnsi="Arial" w:cs="Arial"/>
          <w:color w:val="FFFFFF" w:themeColor="background1"/>
          <w:szCs w:val="26"/>
        </w:rPr>
        <w:lastRenderedPageBreak/>
        <w:t>Finančna zavarovanja</w:t>
      </w:r>
    </w:p>
    <w:p w14:paraId="5D06F809" w14:textId="77777777" w:rsidR="001119EB" w:rsidRPr="000B7E57" w:rsidRDefault="001119EB" w:rsidP="001119EB"/>
    <w:tbl>
      <w:tblPr>
        <w:tblStyle w:val="NormalTablePHPDOCX"/>
        <w:tblW w:w="2500" w:type="pct"/>
        <w:tblInd w:w="108" w:type="dxa"/>
        <w:tblLook w:val="04A0" w:firstRow="1" w:lastRow="0" w:firstColumn="1" w:lastColumn="0" w:noHBand="0" w:noVBand="1"/>
      </w:tblPr>
      <w:tblGrid>
        <w:gridCol w:w="4535"/>
      </w:tblGrid>
      <w:tr w:rsidR="001119EB" w14:paraId="4658B4EF" w14:textId="77777777" w:rsidTr="00575969">
        <w:tc>
          <w:tcPr>
            <w:tcW w:w="0" w:type="auto"/>
            <w:shd w:val="clear" w:color="auto" w:fill="000000"/>
            <w:tcMar>
              <w:top w:w="150" w:type="dxa"/>
              <w:bottom w:w="150" w:type="dxa"/>
            </w:tcMar>
            <w:vAlign w:val="center"/>
          </w:tcPr>
          <w:p w14:paraId="6F6665B5" w14:textId="42D3E102" w:rsidR="001119EB" w:rsidRDefault="001119EB" w:rsidP="00575969">
            <w:pPr>
              <w:jc w:val="center"/>
            </w:pPr>
            <w:r>
              <w:rPr>
                <w:rFonts w:ascii="Arial" w:hAnsi="Arial" w:cs="Arial"/>
                <w:b/>
                <w:bCs/>
                <w:color w:val="FFFFFF"/>
                <w:position w:val="-2"/>
                <w:sz w:val="18"/>
                <w:szCs w:val="18"/>
                <w:shd w:val="clear" w:color="auto" w:fill="000000"/>
              </w:rPr>
              <w:t>Zavarovanje za dobro izvedbo</w:t>
            </w:r>
            <w:r w:rsidR="0064050F">
              <w:rPr>
                <w:rFonts w:ascii="Arial" w:hAnsi="Arial" w:cs="Arial"/>
                <w:b/>
                <w:bCs/>
                <w:color w:val="FFFFFF"/>
                <w:position w:val="-2"/>
                <w:sz w:val="18"/>
                <w:szCs w:val="18"/>
                <w:shd w:val="clear" w:color="auto" w:fill="000000"/>
              </w:rPr>
              <w:t xml:space="preserve"> pogodbenih obveznosti</w:t>
            </w:r>
          </w:p>
        </w:tc>
      </w:tr>
    </w:tbl>
    <w:p w14:paraId="5C8A2325" w14:textId="1BA9212C" w:rsidR="00262B3A" w:rsidRDefault="00262B3A" w:rsidP="001119EB">
      <w:pPr>
        <w:spacing w:before="225" w:after="225" w:line="240" w:lineRule="auto"/>
        <w:jc w:val="both"/>
        <w:rPr>
          <w:rFonts w:ascii="Arial" w:hAnsi="Arial" w:cs="Arial"/>
          <w:color w:val="000000"/>
          <w:sz w:val="18"/>
          <w:szCs w:val="18"/>
        </w:rPr>
      </w:pPr>
      <w:bookmarkStart w:id="3" w:name="_Hlk501441243"/>
      <w:r w:rsidRPr="00262B3A">
        <w:rPr>
          <w:rFonts w:ascii="Arial" w:hAnsi="Arial" w:cs="Arial"/>
          <w:color w:val="000000"/>
          <w:sz w:val="18"/>
          <w:szCs w:val="18"/>
        </w:rPr>
        <w:t xml:space="preserve">Naročnik za dobro izvedbo obveznosti iz </w:t>
      </w:r>
      <w:r w:rsidR="00DE76E2" w:rsidRPr="00DE76E2">
        <w:rPr>
          <w:rFonts w:ascii="Arial" w:hAnsi="Arial" w:cs="Arial"/>
          <w:color w:val="000000"/>
          <w:sz w:val="18"/>
          <w:szCs w:val="18"/>
        </w:rPr>
        <w:t xml:space="preserve">pogodbe o izvajanju storitev </w:t>
      </w:r>
      <w:r w:rsidRPr="00262B3A">
        <w:rPr>
          <w:rFonts w:ascii="Arial" w:hAnsi="Arial" w:cs="Arial"/>
          <w:color w:val="000000"/>
          <w:sz w:val="18"/>
          <w:szCs w:val="18"/>
        </w:rPr>
        <w:t xml:space="preserve">zahteva menico z menično izjavo </w:t>
      </w:r>
      <w:bookmarkStart w:id="4" w:name="_Hlk512503113"/>
      <w:r w:rsidRPr="00262B3A">
        <w:rPr>
          <w:rFonts w:ascii="Arial" w:hAnsi="Arial" w:cs="Arial"/>
          <w:color w:val="000000"/>
          <w:sz w:val="18"/>
          <w:szCs w:val="18"/>
        </w:rPr>
        <w:t xml:space="preserve">v višini </w:t>
      </w:r>
      <w:r w:rsidR="00B519BC">
        <w:rPr>
          <w:rFonts w:ascii="Arial" w:hAnsi="Arial" w:cs="Arial"/>
          <w:color w:val="000000"/>
          <w:sz w:val="18"/>
          <w:szCs w:val="18"/>
        </w:rPr>
        <w:t>4</w:t>
      </w:r>
      <w:r w:rsidRPr="00262B3A">
        <w:rPr>
          <w:rFonts w:ascii="Arial" w:hAnsi="Arial" w:cs="Arial"/>
          <w:color w:val="000000"/>
          <w:sz w:val="18"/>
          <w:szCs w:val="18"/>
        </w:rPr>
        <w:t xml:space="preserve">.000,00 EUR, veljavno do vključno </w:t>
      </w:r>
      <w:r w:rsidR="008D2DCD">
        <w:rPr>
          <w:rFonts w:ascii="Arial" w:hAnsi="Arial" w:cs="Arial"/>
          <w:color w:val="000000"/>
          <w:sz w:val="18"/>
          <w:szCs w:val="18"/>
        </w:rPr>
        <w:t>37</w:t>
      </w:r>
      <w:r w:rsidRPr="00262B3A">
        <w:rPr>
          <w:rFonts w:ascii="Arial" w:hAnsi="Arial" w:cs="Arial"/>
          <w:color w:val="000000"/>
          <w:sz w:val="18"/>
          <w:szCs w:val="18"/>
        </w:rPr>
        <w:t xml:space="preserve"> mesecev od dneva sklenitve </w:t>
      </w:r>
      <w:r w:rsidR="00DE76E2" w:rsidRPr="00DE76E2">
        <w:rPr>
          <w:rFonts w:ascii="Arial" w:hAnsi="Arial" w:cs="Arial"/>
          <w:color w:val="000000"/>
          <w:sz w:val="18"/>
          <w:szCs w:val="18"/>
        </w:rPr>
        <w:t>pogodbe o izvajanju storitev</w:t>
      </w:r>
      <w:r w:rsidRPr="00262B3A">
        <w:rPr>
          <w:rFonts w:ascii="Arial" w:hAnsi="Arial" w:cs="Arial"/>
          <w:color w:val="000000"/>
          <w:sz w:val="18"/>
          <w:szCs w:val="18"/>
        </w:rPr>
        <w:t>, z oznako »brez protesta« in »plačljivo na prvi poziv«</w:t>
      </w:r>
      <w:bookmarkEnd w:id="4"/>
      <w:r w:rsidRPr="00262B3A">
        <w:rPr>
          <w:rFonts w:ascii="Arial" w:hAnsi="Arial" w:cs="Arial"/>
          <w:color w:val="000000"/>
          <w:sz w:val="18"/>
          <w:szCs w:val="18"/>
        </w:rPr>
        <w:t>.</w:t>
      </w:r>
    </w:p>
    <w:p w14:paraId="12DD72AF" w14:textId="0ADDB2E7" w:rsidR="001119EB" w:rsidRDefault="001119EB" w:rsidP="001119EB">
      <w:pPr>
        <w:spacing w:before="225" w:after="225" w:line="240" w:lineRule="auto"/>
        <w:jc w:val="both"/>
        <w:rPr>
          <w:rFonts w:ascii="Arial" w:hAnsi="Arial" w:cs="Arial"/>
          <w:color w:val="000000"/>
          <w:sz w:val="18"/>
          <w:szCs w:val="18"/>
        </w:rPr>
      </w:pPr>
      <w:r w:rsidRPr="001119EB">
        <w:rPr>
          <w:rFonts w:ascii="Arial" w:hAnsi="Arial" w:cs="Arial"/>
          <w:color w:val="000000"/>
          <w:sz w:val="18"/>
          <w:szCs w:val="18"/>
        </w:rPr>
        <w:t xml:space="preserve">Naročnik bo unovčil lastno menico gospodarskega subjekta za zavarovanje dobre izvedbe pogodbenih obveznosti v primerih, ko obveznosti po </w:t>
      </w:r>
      <w:r w:rsidR="00DE76E2">
        <w:rPr>
          <w:rFonts w:ascii="Arial" w:hAnsi="Arial" w:cs="Arial"/>
          <w:color w:val="000000"/>
          <w:sz w:val="18"/>
          <w:szCs w:val="18"/>
        </w:rPr>
        <w:t>pogodbi</w:t>
      </w:r>
      <w:r w:rsidR="00DE76E2" w:rsidRPr="00DE76E2">
        <w:rPr>
          <w:rFonts w:ascii="Arial" w:hAnsi="Arial" w:cs="Arial"/>
          <w:color w:val="000000"/>
          <w:sz w:val="18"/>
          <w:szCs w:val="18"/>
        </w:rPr>
        <w:t xml:space="preserve"> o izvajanju storitev </w:t>
      </w:r>
      <w:r w:rsidRPr="001119EB">
        <w:rPr>
          <w:rFonts w:ascii="Arial" w:hAnsi="Arial" w:cs="Arial"/>
          <w:color w:val="000000"/>
          <w:sz w:val="18"/>
          <w:szCs w:val="18"/>
        </w:rPr>
        <w:t xml:space="preserve">ne bodo pravočasno in pravilno izvajane v primerih posebej navedenih v razpisni dokumentaciji in če:  </w:t>
      </w:r>
    </w:p>
    <w:bookmarkEnd w:id="3"/>
    <w:p w14:paraId="6BE0F670" w14:textId="6E18F7A6" w:rsidR="001119EB" w:rsidRDefault="005734D0" w:rsidP="00FD5D70">
      <w:pPr>
        <w:pStyle w:val="Odstavekseznama"/>
        <w:numPr>
          <w:ilvl w:val="0"/>
          <w:numId w:val="14"/>
        </w:numPr>
        <w:spacing w:before="225" w:after="225" w:line="240" w:lineRule="auto"/>
        <w:jc w:val="both"/>
      </w:pPr>
      <w:r w:rsidRPr="005734D0">
        <w:rPr>
          <w:rFonts w:ascii="Arial" w:hAnsi="Arial" w:cs="Arial"/>
          <w:color w:val="000000"/>
          <w:sz w:val="18"/>
          <w:szCs w:val="18"/>
        </w:rPr>
        <w:t xml:space="preserve">izvajalec svoje pogodbene obveznosti ne bo izpolnil v dogovorjeni kvaliteti, količini in rokih, opredeljenih v pogodbi </w:t>
      </w:r>
      <w:r>
        <w:rPr>
          <w:rFonts w:ascii="Arial" w:hAnsi="Arial" w:cs="Arial"/>
          <w:color w:val="000000"/>
          <w:sz w:val="18"/>
          <w:szCs w:val="18"/>
        </w:rPr>
        <w:t>o izvedbi predmetnega naročila</w:t>
      </w:r>
      <w:r w:rsidR="00262B3A">
        <w:rPr>
          <w:rFonts w:ascii="Arial" w:hAnsi="Arial" w:cs="Arial"/>
          <w:color w:val="000000"/>
          <w:sz w:val="18"/>
          <w:szCs w:val="18"/>
        </w:rPr>
        <w:t>.</w:t>
      </w:r>
      <w:r w:rsidR="001119EB" w:rsidRPr="001119EB">
        <w:rPr>
          <w:rFonts w:ascii="Arial" w:hAnsi="Arial" w:cs="Arial"/>
          <w:color w:val="000000"/>
          <w:sz w:val="18"/>
          <w:szCs w:val="18"/>
        </w:rPr>
        <w:t xml:space="preserve">   </w:t>
      </w:r>
    </w:p>
    <w:p w14:paraId="305B25EB" w14:textId="123BBB6F" w:rsidR="001119EB" w:rsidRDefault="001119EB" w:rsidP="001119EB">
      <w:pPr>
        <w:spacing w:before="225" w:after="225" w:line="240" w:lineRule="auto"/>
        <w:jc w:val="both"/>
        <w:rPr>
          <w:rFonts w:ascii="Arial" w:hAnsi="Arial" w:cs="Arial"/>
          <w:color w:val="000000"/>
          <w:sz w:val="18"/>
          <w:szCs w:val="18"/>
        </w:rPr>
      </w:pPr>
      <w:r>
        <w:rPr>
          <w:rFonts w:ascii="Arial" w:hAnsi="Arial" w:cs="Arial"/>
          <w:color w:val="000000"/>
          <w:sz w:val="18"/>
          <w:szCs w:val="18"/>
        </w:rPr>
        <w:t>Zahtevan</w:t>
      </w:r>
      <w:r w:rsidR="00B519BC">
        <w:rPr>
          <w:rFonts w:ascii="Arial" w:hAnsi="Arial" w:cs="Arial"/>
          <w:color w:val="000000"/>
          <w:sz w:val="18"/>
          <w:szCs w:val="18"/>
        </w:rPr>
        <w:t>o</w:t>
      </w:r>
      <w:r>
        <w:rPr>
          <w:rFonts w:ascii="Arial" w:hAnsi="Arial" w:cs="Arial"/>
          <w:color w:val="000000"/>
          <w:sz w:val="18"/>
          <w:szCs w:val="18"/>
        </w:rPr>
        <w:t xml:space="preserve"> dokazil</w:t>
      </w:r>
      <w:r w:rsidR="00B519BC">
        <w:rPr>
          <w:rFonts w:ascii="Arial" w:hAnsi="Arial" w:cs="Arial"/>
          <w:color w:val="000000"/>
          <w:sz w:val="18"/>
          <w:szCs w:val="18"/>
        </w:rPr>
        <w:t>o</w:t>
      </w:r>
      <w:r>
        <w:rPr>
          <w:rFonts w:ascii="Arial" w:hAnsi="Arial" w:cs="Arial"/>
          <w:color w:val="000000"/>
          <w:sz w:val="18"/>
          <w:szCs w:val="18"/>
        </w:rPr>
        <w:t>: ni zahtevano dokazilo, ponudnik s podpisom obrazca krovna izjava potrjuje, da bo naročniku izročil ustrezno zavarovanje</w:t>
      </w:r>
    </w:p>
    <w:p w14:paraId="170D307B" w14:textId="672BF0EE" w:rsidR="001119EB" w:rsidRDefault="001119EB" w:rsidP="001119EB">
      <w:pPr>
        <w:spacing w:before="225" w:after="225" w:line="240" w:lineRule="auto"/>
        <w:jc w:val="both"/>
      </w:pPr>
    </w:p>
    <w:p w14:paraId="1BC6CC21" w14:textId="5A6CDC9A" w:rsidR="001119EB" w:rsidRDefault="001119EB" w:rsidP="001119EB">
      <w:pPr>
        <w:spacing w:before="225" w:after="225" w:line="240" w:lineRule="auto"/>
        <w:jc w:val="both"/>
      </w:pPr>
      <w:r w:rsidRPr="001119EB">
        <w:t xml:space="preserve">   </w:t>
      </w:r>
    </w:p>
    <w:p w14:paraId="412957CA" w14:textId="77777777" w:rsidR="001119EB" w:rsidRDefault="001119EB" w:rsidP="001119EB"/>
    <w:p w14:paraId="0D308009" w14:textId="3049BD27" w:rsidR="001119EB" w:rsidRDefault="001119EB" w:rsidP="001119EB"/>
    <w:p w14:paraId="17EA450E" w14:textId="77777777" w:rsidR="0084141A" w:rsidRPr="001119EB" w:rsidRDefault="0084141A" w:rsidP="001119EB">
      <w:pPr>
        <w:sectPr w:rsidR="0084141A" w:rsidRPr="001119EB" w:rsidSect="00D82CC3">
          <w:pgSz w:w="11906" w:h="16838"/>
          <w:pgMar w:top="1418" w:right="1418" w:bottom="1418" w:left="1418" w:header="567" w:footer="680" w:gutter="0"/>
          <w:cols w:space="708"/>
          <w:docGrid w:linePitch="360"/>
        </w:sectPr>
      </w:pPr>
    </w:p>
    <w:p w14:paraId="50D443D2" w14:textId="2E66885A" w:rsidR="00706BDD" w:rsidRPr="000B7E57" w:rsidRDefault="00B519BC"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bookmarkStart w:id="5" w:name="_Hlk499025499"/>
      <w:r>
        <w:rPr>
          <w:rFonts w:ascii="Arial" w:hAnsi="Arial" w:cs="Arial"/>
          <w:color w:val="FFFFFF" w:themeColor="background1"/>
          <w:szCs w:val="26"/>
        </w:rPr>
        <w:lastRenderedPageBreak/>
        <w:t>Tehnične specifikacije</w:t>
      </w:r>
    </w:p>
    <w:bookmarkEnd w:id="5"/>
    <w:p w14:paraId="12C82884" w14:textId="77777777" w:rsidR="00464601" w:rsidRDefault="00464601" w:rsidP="00262B3A">
      <w:pPr>
        <w:spacing w:after="0" w:line="240" w:lineRule="auto"/>
        <w:jc w:val="both"/>
        <w:rPr>
          <w:rFonts w:ascii="Arial" w:hAnsi="Arial" w:cs="Arial"/>
          <w:sz w:val="18"/>
          <w:szCs w:val="18"/>
        </w:rPr>
      </w:pPr>
    </w:p>
    <w:p w14:paraId="2781C61D" w14:textId="77777777" w:rsidR="00464601" w:rsidRDefault="00464601" w:rsidP="00262B3A">
      <w:pPr>
        <w:spacing w:after="0" w:line="240" w:lineRule="auto"/>
        <w:jc w:val="both"/>
        <w:rPr>
          <w:rFonts w:ascii="Arial" w:hAnsi="Arial" w:cs="Arial"/>
          <w:sz w:val="18"/>
          <w:szCs w:val="18"/>
        </w:rPr>
      </w:pPr>
    </w:p>
    <w:p w14:paraId="09C22C9B" w14:textId="77777777" w:rsidR="00464601" w:rsidRDefault="00464601" w:rsidP="00262B3A">
      <w:pPr>
        <w:spacing w:after="0" w:line="240" w:lineRule="auto"/>
        <w:jc w:val="both"/>
        <w:rPr>
          <w:rFonts w:ascii="Arial" w:hAnsi="Arial" w:cs="Arial"/>
          <w:sz w:val="18"/>
          <w:szCs w:val="18"/>
        </w:rPr>
      </w:pPr>
    </w:p>
    <w:p w14:paraId="013E9184" w14:textId="77777777" w:rsidR="00B519BC" w:rsidRPr="00B519BC" w:rsidRDefault="00B519BC" w:rsidP="00B519BC">
      <w:pPr>
        <w:spacing w:after="480" w:line="240" w:lineRule="auto"/>
        <w:rPr>
          <w:rFonts w:ascii="Arial" w:hAnsi="Arial" w:cs="Arial"/>
          <w:b/>
          <w:color w:val="000000"/>
          <w:sz w:val="18"/>
          <w:szCs w:val="18"/>
        </w:rPr>
      </w:pPr>
      <w:r w:rsidRPr="00B519BC">
        <w:rPr>
          <w:rFonts w:ascii="Arial" w:hAnsi="Arial" w:cs="Arial"/>
          <w:b/>
          <w:color w:val="000000"/>
          <w:sz w:val="18"/>
          <w:szCs w:val="18"/>
        </w:rPr>
        <w:t>ZAHTEVE ZA STORITVE ČIŠČENJA:</w:t>
      </w:r>
    </w:p>
    <w:p w14:paraId="58613444" w14:textId="77777777" w:rsidR="00B519BC" w:rsidRPr="00B519BC" w:rsidRDefault="00B519BC" w:rsidP="00FD5D70">
      <w:pPr>
        <w:numPr>
          <w:ilvl w:val="0"/>
          <w:numId w:val="16"/>
        </w:numPr>
        <w:spacing w:after="0" w:line="240" w:lineRule="auto"/>
        <w:ind w:left="1068"/>
        <w:contextualSpacing/>
        <w:rPr>
          <w:rFonts w:ascii="Arial" w:hAnsi="Arial" w:cs="Arial"/>
          <w:color w:val="000000"/>
          <w:sz w:val="18"/>
          <w:szCs w:val="18"/>
        </w:rPr>
      </w:pPr>
      <w:r w:rsidRPr="00B519BC">
        <w:rPr>
          <w:rFonts w:ascii="Arial" w:hAnsi="Arial" w:cs="Arial"/>
          <w:color w:val="000000"/>
          <w:sz w:val="18"/>
          <w:szCs w:val="18"/>
        </w:rPr>
        <w:t xml:space="preserve">SPLOŠNI POGOJI (način čiščenja, uporaba čistil, način čiščenja, medsebojni dogovori, idr.) </w:t>
      </w:r>
    </w:p>
    <w:p w14:paraId="241F0134" w14:textId="77777777" w:rsidR="00B519BC" w:rsidRPr="00B519BC" w:rsidRDefault="00B519BC" w:rsidP="00B519BC">
      <w:pPr>
        <w:spacing w:after="0" w:line="240" w:lineRule="auto"/>
        <w:ind w:left="708"/>
        <w:contextualSpacing/>
        <w:rPr>
          <w:rFonts w:ascii="Arial" w:hAnsi="Arial" w:cs="Arial"/>
          <w:color w:val="000000"/>
          <w:sz w:val="18"/>
          <w:szCs w:val="18"/>
        </w:rPr>
      </w:pPr>
    </w:p>
    <w:p w14:paraId="547DE76E" w14:textId="77777777" w:rsidR="00B519BC" w:rsidRPr="00B519BC" w:rsidRDefault="00B519BC" w:rsidP="00FD5D70">
      <w:pPr>
        <w:numPr>
          <w:ilvl w:val="0"/>
          <w:numId w:val="16"/>
        </w:numPr>
        <w:spacing w:after="0" w:line="276" w:lineRule="auto"/>
        <w:ind w:left="1068"/>
        <w:contextualSpacing/>
        <w:rPr>
          <w:rFonts w:ascii="Arial" w:hAnsi="Arial" w:cs="Arial"/>
          <w:color w:val="000000"/>
          <w:sz w:val="18"/>
          <w:szCs w:val="18"/>
        </w:rPr>
      </w:pPr>
      <w:r w:rsidRPr="00B519BC">
        <w:rPr>
          <w:rFonts w:ascii="Arial" w:hAnsi="Arial" w:cs="Arial"/>
          <w:color w:val="000000"/>
          <w:sz w:val="18"/>
          <w:szCs w:val="18"/>
        </w:rPr>
        <w:t>SPECIFIKACIJE ČIŠČENJA PO OBSEGU ČIŠČENJA</w:t>
      </w:r>
    </w:p>
    <w:p w14:paraId="7D2441FF"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Prostori za učence (učilnice, garderobe, telovadnici, večnamenski prostor, jedilnica)</w:t>
      </w:r>
    </w:p>
    <w:p w14:paraId="7304C813"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Sanitarni prostori (za zaposlene in učence)</w:t>
      </w:r>
    </w:p>
    <w:p w14:paraId="197C653C"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Pisarne, pedagoški kabineti</w:t>
      </w:r>
    </w:p>
    <w:p w14:paraId="54446AAA"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Specialne učilnice  (multimedijska, tehnična, gospodinjska, kemijska in likovna učilnica)</w:t>
      </w:r>
    </w:p>
    <w:p w14:paraId="5FBCDA9E"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Šolska knjižnica</w:t>
      </w:r>
    </w:p>
    <w:p w14:paraId="6B1BB796"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Vhodi in hodniki (stopnišče)</w:t>
      </w:r>
    </w:p>
    <w:p w14:paraId="215EEDAE"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Garderobe za zaposlene</w:t>
      </w:r>
    </w:p>
    <w:p w14:paraId="51D0ED2C"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Tekstilne obloge</w:t>
      </w:r>
    </w:p>
    <w:p w14:paraId="57279D54" w14:textId="77777777" w:rsidR="00B519BC" w:rsidRPr="00B519BC" w:rsidRDefault="00B519BC" w:rsidP="00FD5D70">
      <w:pPr>
        <w:numPr>
          <w:ilvl w:val="0"/>
          <w:numId w:val="24"/>
        </w:numPr>
        <w:spacing w:after="0" w:line="240" w:lineRule="auto"/>
        <w:contextualSpacing/>
        <w:rPr>
          <w:rFonts w:ascii="Arial" w:hAnsi="Arial" w:cs="Arial"/>
          <w:color w:val="000000"/>
          <w:sz w:val="18"/>
          <w:szCs w:val="18"/>
        </w:rPr>
      </w:pPr>
      <w:r w:rsidRPr="00B519BC">
        <w:rPr>
          <w:rFonts w:ascii="Arial" w:hAnsi="Arial" w:cs="Arial"/>
          <w:color w:val="000000"/>
          <w:sz w:val="18"/>
          <w:szCs w:val="18"/>
        </w:rPr>
        <w:t>Premazi tal</w:t>
      </w:r>
    </w:p>
    <w:p w14:paraId="25CB9262" w14:textId="77777777" w:rsidR="00B519BC" w:rsidRPr="00B519BC" w:rsidRDefault="00B519BC" w:rsidP="00B519BC">
      <w:pPr>
        <w:spacing w:after="0" w:line="240" w:lineRule="auto"/>
        <w:contextualSpacing/>
        <w:rPr>
          <w:rFonts w:ascii="Arial" w:hAnsi="Arial" w:cs="Arial"/>
          <w:color w:val="000000"/>
          <w:sz w:val="18"/>
          <w:szCs w:val="18"/>
        </w:rPr>
      </w:pPr>
    </w:p>
    <w:p w14:paraId="0DBB7E8A" w14:textId="77777777" w:rsidR="00B519BC" w:rsidRPr="00B519BC" w:rsidRDefault="00B519BC" w:rsidP="00B519BC">
      <w:pPr>
        <w:spacing w:after="0" w:line="240" w:lineRule="auto"/>
        <w:ind w:left="1415"/>
        <w:contextualSpacing/>
        <w:rPr>
          <w:rFonts w:ascii="Arial" w:hAnsi="Arial" w:cs="Arial"/>
          <w:color w:val="000000"/>
          <w:sz w:val="18"/>
          <w:szCs w:val="18"/>
        </w:rPr>
      </w:pPr>
    </w:p>
    <w:p w14:paraId="6CF22BCD" w14:textId="77777777" w:rsidR="00B519BC" w:rsidRPr="00B519BC" w:rsidRDefault="00B519BC" w:rsidP="00FD5D70">
      <w:pPr>
        <w:numPr>
          <w:ilvl w:val="0"/>
          <w:numId w:val="16"/>
        </w:numPr>
        <w:spacing w:after="0" w:line="240" w:lineRule="auto"/>
        <w:ind w:left="1068"/>
        <w:contextualSpacing/>
        <w:rPr>
          <w:rFonts w:ascii="Arial" w:hAnsi="Arial" w:cs="Arial"/>
          <w:color w:val="000000"/>
          <w:sz w:val="18"/>
          <w:szCs w:val="18"/>
        </w:rPr>
      </w:pPr>
      <w:r w:rsidRPr="00B519BC">
        <w:rPr>
          <w:rFonts w:ascii="Arial" w:hAnsi="Arial" w:cs="Arial"/>
          <w:color w:val="000000"/>
          <w:sz w:val="18"/>
          <w:szCs w:val="18"/>
        </w:rPr>
        <w:t>SPECIFIKACIJA ČIŠČENJA PO PROSTORIH</w:t>
      </w:r>
    </w:p>
    <w:p w14:paraId="2187561B"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17 učilnic</w:t>
      </w:r>
    </w:p>
    <w:p w14:paraId="5FFEFC62"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5 specialnih učilnic (gospodinjska, tehnična, likovna, kemijska, multimedijska)</w:t>
      </w:r>
    </w:p>
    <w:p w14:paraId="54252CBE"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8 kabinetov</w:t>
      </w:r>
    </w:p>
    <w:p w14:paraId="31325981"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2 upravna prostora (tajništvo, ravnatelj)</w:t>
      </w:r>
    </w:p>
    <w:p w14:paraId="73A07397"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pisarna računovodstvo</w:t>
      </w:r>
    </w:p>
    <w:p w14:paraId="6D7F5DDD"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zbornica</w:t>
      </w:r>
    </w:p>
    <w:p w14:paraId="4A40EAC9"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šolska svetovalna služba</w:t>
      </w:r>
    </w:p>
    <w:p w14:paraId="377BF278"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3 majhni prostori za učno pomoč</w:t>
      </w:r>
    </w:p>
    <w:p w14:paraId="2911AA14"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šolska knjižnica</w:t>
      </w:r>
    </w:p>
    <w:p w14:paraId="25B69BDB"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kuhinja s shrambo in sanitarnimi prostori</w:t>
      </w:r>
    </w:p>
    <w:p w14:paraId="6985EB2F"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Sanitarije za dečke in deklice</w:t>
      </w:r>
    </w:p>
    <w:p w14:paraId="519C66FB"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Stopnišče in hodniki</w:t>
      </w:r>
    </w:p>
    <w:p w14:paraId="78277D27"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velika telovadnica z garderobami in sanitarijami ter prostorom za orodje</w:t>
      </w:r>
    </w:p>
    <w:p w14:paraId="1DF9366F"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mala telovadnica z garderobami in sanitarijami ter prostorom za orodje</w:t>
      </w:r>
    </w:p>
    <w:p w14:paraId="7CA9FE23"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plezalna stena</w:t>
      </w:r>
    </w:p>
    <w:p w14:paraId="20877F4D"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1 klubski prostor (tehnična učilnica)</w:t>
      </w:r>
    </w:p>
    <w:p w14:paraId="092B66BF"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Kletni prostori</w:t>
      </w:r>
    </w:p>
    <w:p w14:paraId="61116296" w14:textId="77777777" w:rsidR="00B519BC" w:rsidRPr="00B519BC" w:rsidRDefault="00B519BC" w:rsidP="00FD5D70">
      <w:pPr>
        <w:numPr>
          <w:ilvl w:val="0"/>
          <w:numId w:val="25"/>
        </w:numPr>
        <w:spacing w:after="0" w:line="240" w:lineRule="auto"/>
        <w:ind w:hanging="654"/>
        <w:contextualSpacing/>
        <w:rPr>
          <w:rFonts w:ascii="Arial" w:hAnsi="Arial" w:cs="Arial"/>
          <w:color w:val="000000"/>
          <w:sz w:val="18"/>
          <w:szCs w:val="18"/>
        </w:rPr>
      </w:pPr>
      <w:r w:rsidRPr="00B519BC">
        <w:rPr>
          <w:rFonts w:ascii="Arial" w:hAnsi="Arial" w:cs="Arial"/>
          <w:color w:val="000000"/>
          <w:sz w:val="18"/>
          <w:szCs w:val="18"/>
        </w:rPr>
        <w:t>Shramba za orodje</w:t>
      </w:r>
    </w:p>
    <w:p w14:paraId="72FFECFB" w14:textId="77777777" w:rsidR="00B519BC" w:rsidRPr="00B519BC" w:rsidRDefault="00B519BC" w:rsidP="00B519BC">
      <w:pPr>
        <w:spacing w:after="0" w:line="240" w:lineRule="auto"/>
        <w:ind w:left="1068"/>
        <w:contextualSpacing/>
        <w:rPr>
          <w:rFonts w:ascii="Arial" w:hAnsi="Arial" w:cs="Arial"/>
          <w:color w:val="000000"/>
          <w:sz w:val="18"/>
          <w:szCs w:val="18"/>
        </w:rPr>
      </w:pPr>
    </w:p>
    <w:p w14:paraId="5F3346E1" w14:textId="77777777" w:rsidR="00B519BC" w:rsidRPr="00B519BC" w:rsidRDefault="00B519BC" w:rsidP="00B519BC">
      <w:pPr>
        <w:spacing w:after="0" w:line="240" w:lineRule="auto"/>
        <w:ind w:left="1068"/>
        <w:contextualSpacing/>
        <w:rPr>
          <w:rFonts w:ascii="Arial" w:hAnsi="Arial" w:cs="Arial"/>
          <w:color w:val="000000"/>
          <w:sz w:val="18"/>
          <w:szCs w:val="18"/>
        </w:rPr>
      </w:pPr>
    </w:p>
    <w:p w14:paraId="4D32FC94" w14:textId="77777777" w:rsidR="00B519BC" w:rsidRPr="00B519BC" w:rsidRDefault="00B519BC" w:rsidP="00FD5D70">
      <w:pPr>
        <w:numPr>
          <w:ilvl w:val="0"/>
          <w:numId w:val="17"/>
        </w:numPr>
        <w:spacing w:after="240" w:line="240" w:lineRule="auto"/>
        <w:jc w:val="both"/>
        <w:rPr>
          <w:rFonts w:ascii="Arial" w:hAnsi="Arial" w:cs="Arial"/>
          <w:b/>
          <w:color w:val="000000"/>
          <w:sz w:val="18"/>
          <w:szCs w:val="18"/>
        </w:rPr>
      </w:pPr>
      <w:r w:rsidRPr="00B519BC">
        <w:rPr>
          <w:rFonts w:ascii="Arial" w:hAnsi="Arial" w:cs="Arial"/>
          <w:b/>
          <w:color w:val="000000"/>
          <w:sz w:val="18"/>
          <w:szCs w:val="18"/>
        </w:rPr>
        <w:t>SPLOŠNI POGOJI</w:t>
      </w:r>
    </w:p>
    <w:p w14:paraId="3810A79C"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Zaradi narave dela in odpiralnega časa prostorov se lahko tekom trajanja pogodbe kvadratura čiščenih prostorov spreminja, predvsem v času počitnic in praznikov (natančen razpored sledi predvidoma konec meseca junija vsakega koledarskega leta). V primeru spremembe kvadrature čiščenja se naročnik in ponudnik sprotno usklajujeta. V primeru zmanjšanja kvadrature čiščenja se to upošteva pri izstavitvi računa.</w:t>
      </w:r>
    </w:p>
    <w:p w14:paraId="71FAF073" w14:textId="77777777" w:rsidR="00B519BC" w:rsidRPr="00B519BC" w:rsidRDefault="00B519BC" w:rsidP="00B519BC">
      <w:pPr>
        <w:spacing w:after="0" w:line="240" w:lineRule="auto"/>
        <w:ind w:left="284"/>
        <w:jc w:val="both"/>
        <w:rPr>
          <w:rFonts w:ascii="Arial" w:hAnsi="Arial" w:cs="Arial"/>
          <w:color w:val="000000"/>
          <w:sz w:val="18"/>
          <w:szCs w:val="18"/>
        </w:rPr>
      </w:pPr>
    </w:p>
    <w:p w14:paraId="42E75161"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Izvajalec mora zagotoviti vsa potrebna delovna in zaščitna sredstva za kvalitetno in pravočasno izvajanje storitev. Postopek čiščenja se mora opravljati skladno z navodili izvajalca po sistemu različnih barvnih krp, barvno usklajenih z vedri in zaščitnimi rokavicami. Pripomočki za čiščenje morajo biti ločeni glede na namen uporabe. Krpe za čiščenje morajo biti iz materiala, ki prenese prekuhavanje.</w:t>
      </w:r>
    </w:p>
    <w:p w14:paraId="3F29DBC4" w14:textId="77777777" w:rsidR="00B519BC" w:rsidRPr="00B519BC" w:rsidRDefault="00B519BC" w:rsidP="00B519BC">
      <w:pPr>
        <w:spacing w:after="0" w:line="240" w:lineRule="auto"/>
        <w:ind w:left="284"/>
        <w:jc w:val="both"/>
        <w:rPr>
          <w:rFonts w:ascii="Arial" w:hAnsi="Arial" w:cs="Arial"/>
          <w:color w:val="000000"/>
          <w:sz w:val="18"/>
          <w:szCs w:val="18"/>
        </w:rPr>
      </w:pPr>
    </w:p>
    <w:p w14:paraId="43E0CCC3"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 xml:space="preserve">Za kakovostno opravljanje storitev čiščenja mora izvajalec zagotavljati: opisno izdelano tehnologijo čiščenja, ki mora ustrezati zahtevnosti čiščenja pri naročniku; izdelano strategijo spremljanja kakovosti, izdelano kontrolno tehnologijo za nadzor dela; ustrezno izobraževanje delavcev; izdelan plan dela in spremljanje izvajanje plana; definiran čistila, navodila za uporabo in spremljanje njihove porabe; opremo za čiščenje in postopek vzdrževanja le-te; urejen videz delavcev, spremljanje urejenosti in obnašanja delavcev; evidentiran nadzor nad delom čistilcev na vseh lokacijah po dnevih, tednih in mesecih. </w:t>
      </w:r>
    </w:p>
    <w:p w14:paraId="221C3786" w14:textId="77777777" w:rsidR="00B519BC" w:rsidRPr="00B519BC" w:rsidRDefault="00B519BC" w:rsidP="00B519BC">
      <w:pPr>
        <w:spacing w:after="0" w:line="240" w:lineRule="auto"/>
        <w:ind w:left="284"/>
        <w:jc w:val="both"/>
        <w:rPr>
          <w:rFonts w:ascii="Arial" w:hAnsi="Arial" w:cs="Arial"/>
          <w:color w:val="000000"/>
          <w:sz w:val="18"/>
          <w:szCs w:val="18"/>
        </w:rPr>
      </w:pPr>
    </w:p>
    <w:p w14:paraId="2F8ACBA0"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lastRenderedPageBreak/>
        <w:t>V primeru, da delavci izvajalca pri svojem delu uporabljajo razkužila, morajo ta biti testirana po metodologiji, ki je priznana v državi, kjer se preparat proizvaja, opremljena z navodilom za uporabo in varno delo. Vsakemu razkužilu mora biti dodana dokumentacija, ki vsebuje navodilo za uporabo, podatke s področja varstva pri delu, dokazila o testiranju: toksičnosti, alergenosti, kancerogenosti, higienske neoporečnosti in prijaznosti do okolja.</w:t>
      </w:r>
    </w:p>
    <w:p w14:paraId="7AB27896"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Vsa čistila in razkužila morajo biti pakirana v original embalaži, v skladu s stopnjo nevarnosti in namenom uporabe. Vsa dezinfekcijska sredstva/razkužila, morajo biti kompatibilna s čistili.</w:t>
      </w:r>
    </w:p>
    <w:p w14:paraId="5B01B271" w14:textId="492AA781" w:rsidR="00B519BC" w:rsidRPr="00B519BC" w:rsidRDefault="00B519BC" w:rsidP="00B519BC">
      <w:pPr>
        <w:spacing w:after="0" w:line="240" w:lineRule="auto"/>
        <w:jc w:val="both"/>
        <w:rPr>
          <w:rFonts w:ascii="Arial" w:hAnsi="Arial" w:cs="Arial"/>
          <w:color w:val="000000"/>
          <w:sz w:val="18"/>
          <w:szCs w:val="18"/>
        </w:rPr>
      </w:pPr>
    </w:p>
    <w:p w14:paraId="6B278ACA"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Izvajalec zagotovi vsa potrebna čistilna sredstva (čistila in čistilne pripomočke, krpe, ….) za kvalitetno in pravočasno izvajanje storitev, ki so predmet javnega naročila. Proizvodi, ki jih uporablja izvajalec, morajo izpolnjevati tehnične specifikacije v skladu s temeljnimi okoljskimi zahtevami za čistila in storitve čiščenja.</w:t>
      </w:r>
    </w:p>
    <w:p w14:paraId="67045D3E" w14:textId="77777777" w:rsidR="00B519BC" w:rsidRPr="00B519BC" w:rsidRDefault="00B519BC" w:rsidP="00B519BC">
      <w:pPr>
        <w:spacing w:after="0" w:line="240" w:lineRule="auto"/>
        <w:ind w:left="284"/>
        <w:jc w:val="both"/>
        <w:rPr>
          <w:rFonts w:ascii="Arial" w:hAnsi="Arial" w:cs="Arial"/>
          <w:color w:val="000000"/>
          <w:sz w:val="18"/>
          <w:szCs w:val="18"/>
        </w:rPr>
      </w:pPr>
    </w:p>
    <w:p w14:paraId="2D7A0916"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Naročnik zagotovi izvajalcu vodo, električno energijo za čistilne stroje, prostor za shranjevanje čistilnih sredstev in delovnih pripomočkov ter za garderobo osebja.</w:t>
      </w:r>
    </w:p>
    <w:p w14:paraId="3DBB6A9B" w14:textId="77777777" w:rsidR="00B519BC" w:rsidRPr="00B519BC" w:rsidRDefault="00B519BC" w:rsidP="00B519BC">
      <w:pPr>
        <w:spacing w:after="0" w:line="240" w:lineRule="auto"/>
        <w:jc w:val="both"/>
        <w:rPr>
          <w:rFonts w:ascii="Arial" w:hAnsi="Arial" w:cs="Arial"/>
          <w:color w:val="000000"/>
          <w:sz w:val="18"/>
          <w:szCs w:val="18"/>
        </w:rPr>
      </w:pPr>
    </w:p>
    <w:p w14:paraId="59F59F70"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Naročnik zagotovi potrošni material, ki ne predstavlja čistil in sredstev za čiščenja, in sicer: toaletni papir, toaletne brisače, milo ter prav tako vodo in električno energijo, potrebno za izvajanje storitev.</w:t>
      </w:r>
    </w:p>
    <w:p w14:paraId="3EF27171" w14:textId="77777777" w:rsidR="00B519BC" w:rsidRPr="00B519BC" w:rsidRDefault="00B519BC" w:rsidP="00B519BC">
      <w:pPr>
        <w:spacing w:after="0" w:line="240" w:lineRule="auto"/>
        <w:ind w:left="284"/>
        <w:jc w:val="both"/>
        <w:rPr>
          <w:rFonts w:ascii="Arial" w:hAnsi="Arial" w:cs="Arial"/>
          <w:color w:val="000000"/>
          <w:sz w:val="18"/>
          <w:szCs w:val="18"/>
        </w:rPr>
      </w:pPr>
    </w:p>
    <w:p w14:paraId="75F6C926"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 xml:space="preserve">Čiščenje se izvaja od ponedeljka do petka v dopoldanskem času – 1 čistilka v trajanju od 6.00 do 14.00 in popoldanskem času, v trajanju od 14.00 do 22.00. Ob sobotah in nedeljah se izvaja čiščenje, le izjemoma v primeru, ko se izvajajo kakšna sanacijska dela v dogovoru z naročnikom in izvajalcem. Čiščenje v soboto se izvaja obvezno takrat, ko je predvidena delovna sobota v skladu s Pravilnikom o šolskem koledarju. </w:t>
      </w:r>
    </w:p>
    <w:p w14:paraId="178FB37D"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 xml:space="preserve">Izvajalec mora zagotoviti, da bodo delavke dnevno 8 ur prisotne na lokaciji naročnika. </w:t>
      </w:r>
    </w:p>
    <w:p w14:paraId="7EE57F79" w14:textId="77777777" w:rsidR="00B519BC" w:rsidRPr="00B519BC" w:rsidRDefault="00B519BC" w:rsidP="00B519BC">
      <w:pPr>
        <w:spacing w:after="0" w:line="240" w:lineRule="auto"/>
        <w:ind w:left="284"/>
        <w:jc w:val="both"/>
        <w:rPr>
          <w:rFonts w:ascii="Arial" w:hAnsi="Arial" w:cs="Arial"/>
          <w:color w:val="000000"/>
          <w:sz w:val="18"/>
          <w:szCs w:val="18"/>
        </w:rPr>
      </w:pPr>
    </w:p>
    <w:p w14:paraId="45584695"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V času pouka prostih dni, počitnic se o številu delavcev se sprotno dogovarjata naročnik in izvajalec.</w:t>
      </w:r>
    </w:p>
    <w:p w14:paraId="6698A542" w14:textId="77777777" w:rsidR="00B519BC" w:rsidRPr="00B519BC" w:rsidRDefault="00B519BC" w:rsidP="00B519BC">
      <w:pPr>
        <w:spacing w:after="0" w:line="240" w:lineRule="auto"/>
        <w:jc w:val="both"/>
        <w:rPr>
          <w:rFonts w:ascii="Arial" w:hAnsi="Arial" w:cs="Arial"/>
          <w:color w:val="000000"/>
          <w:sz w:val="18"/>
          <w:szCs w:val="18"/>
        </w:rPr>
      </w:pPr>
    </w:p>
    <w:p w14:paraId="0908BABC"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V primeru izrednih primerov ali razmer, kot so npr. izliv vode, nesreče, elementarne nesreče, pojav nalezljive bolezni v šoli, pa bo moral izvajalec zagotoviti tudi izredna dežurstva tudi v času, ko ne poteka redno dnevno čiščenje. V primeru nujnih potreb mora biti odzivni čas s strani izvajalca čim krajši, in ne daljši od treh delovnih ur.</w:t>
      </w:r>
    </w:p>
    <w:p w14:paraId="2EF06509" w14:textId="77777777" w:rsidR="00B519BC" w:rsidRPr="00B519BC" w:rsidRDefault="00B519BC" w:rsidP="00B519BC">
      <w:pPr>
        <w:spacing w:after="0" w:line="240" w:lineRule="auto"/>
        <w:jc w:val="both"/>
        <w:rPr>
          <w:rFonts w:ascii="Arial" w:hAnsi="Arial" w:cs="Arial"/>
          <w:color w:val="000000"/>
          <w:sz w:val="18"/>
          <w:szCs w:val="18"/>
        </w:rPr>
      </w:pPr>
    </w:p>
    <w:p w14:paraId="5760E096" w14:textId="77777777" w:rsidR="00B519BC" w:rsidRPr="00B519BC" w:rsidRDefault="00B519BC" w:rsidP="00B519BC">
      <w:pPr>
        <w:spacing w:after="0" w:line="240" w:lineRule="auto"/>
        <w:ind w:left="284"/>
        <w:jc w:val="both"/>
        <w:rPr>
          <w:rFonts w:ascii="Arial" w:hAnsi="Arial" w:cs="Arial"/>
          <w:color w:val="000000"/>
          <w:sz w:val="18"/>
          <w:szCs w:val="18"/>
        </w:rPr>
      </w:pPr>
      <w:r w:rsidRPr="00B519BC">
        <w:rPr>
          <w:rFonts w:ascii="Arial" w:hAnsi="Arial" w:cs="Arial"/>
          <w:color w:val="000000"/>
          <w:sz w:val="18"/>
          <w:szCs w:val="18"/>
        </w:rPr>
        <w:t>V primeru adaptacij in raznih delih na objektih se naročnik in izvajalec dogovorita o dodatnih storitvah, ki se izvajajo ob sobotah in nedeljah. Vse storitve, ki presegajo redno dnevno, tedensko ali mesečno čiščenje se dodatno zaračunajo po veljavnem ceniku, če ni z izvajalcem drugače dogovorjeno ali ponujeno.</w:t>
      </w:r>
    </w:p>
    <w:p w14:paraId="3A94BDEC" w14:textId="77777777" w:rsidR="00B519BC" w:rsidRPr="00B519BC" w:rsidRDefault="00B519BC" w:rsidP="00B519BC">
      <w:pPr>
        <w:spacing w:after="0" w:line="240" w:lineRule="auto"/>
        <w:ind w:left="644"/>
        <w:jc w:val="both"/>
        <w:rPr>
          <w:rFonts w:ascii="Arial" w:hAnsi="Arial" w:cs="Arial"/>
          <w:color w:val="000000"/>
          <w:sz w:val="18"/>
          <w:szCs w:val="18"/>
        </w:rPr>
      </w:pPr>
    </w:p>
    <w:p w14:paraId="7746E1FE" w14:textId="77777777" w:rsidR="00B519BC" w:rsidRPr="00B519BC" w:rsidRDefault="00B519BC" w:rsidP="00B519BC">
      <w:pPr>
        <w:spacing w:after="0" w:line="240" w:lineRule="auto"/>
        <w:jc w:val="both"/>
        <w:rPr>
          <w:rFonts w:ascii="Arial" w:hAnsi="Arial" w:cs="Arial"/>
          <w:color w:val="000000"/>
          <w:sz w:val="18"/>
          <w:szCs w:val="18"/>
        </w:rPr>
      </w:pPr>
    </w:p>
    <w:p w14:paraId="7558D69D" w14:textId="77777777" w:rsidR="00B519BC" w:rsidRPr="00B519BC" w:rsidRDefault="00B519BC" w:rsidP="00B519BC">
      <w:pPr>
        <w:spacing w:after="0" w:line="240" w:lineRule="auto"/>
        <w:ind w:left="644"/>
        <w:jc w:val="both"/>
        <w:rPr>
          <w:rFonts w:ascii="Arial" w:hAnsi="Arial" w:cs="Arial"/>
          <w:color w:val="000000"/>
          <w:sz w:val="18"/>
          <w:szCs w:val="18"/>
        </w:rPr>
      </w:pPr>
    </w:p>
    <w:p w14:paraId="6C2E4349" w14:textId="77777777" w:rsidR="00B519BC" w:rsidRPr="00B519BC" w:rsidRDefault="00B519BC" w:rsidP="00FD5D70">
      <w:pPr>
        <w:numPr>
          <w:ilvl w:val="0"/>
          <w:numId w:val="17"/>
        </w:numPr>
        <w:spacing w:after="0" w:line="240" w:lineRule="auto"/>
        <w:jc w:val="both"/>
        <w:rPr>
          <w:rFonts w:ascii="Arial" w:hAnsi="Arial" w:cs="Arial"/>
          <w:b/>
          <w:color w:val="000000"/>
          <w:sz w:val="18"/>
          <w:szCs w:val="18"/>
        </w:rPr>
      </w:pPr>
      <w:r w:rsidRPr="00B519BC">
        <w:rPr>
          <w:rFonts w:ascii="Arial" w:hAnsi="Arial" w:cs="Arial"/>
          <w:b/>
          <w:color w:val="000000"/>
          <w:sz w:val="18"/>
          <w:szCs w:val="18"/>
        </w:rPr>
        <w:t>SPECIFIKACIJE ČIŠČENJA PO OBSEGU ČIŠČENJA</w:t>
      </w:r>
    </w:p>
    <w:p w14:paraId="45D84A45" w14:textId="77777777" w:rsidR="00B519BC" w:rsidRPr="00B519BC" w:rsidRDefault="00B519BC" w:rsidP="00B519BC">
      <w:pPr>
        <w:spacing w:after="0" w:line="240" w:lineRule="auto"/>
        <w:ind w:left="644"/>
        <w:jc w:val="both"/>
        <w:rPr>
          <w:rFonts w:ascii="Arial" w:hAnsi="Arial" w:cs="Arial"/>
          <w:color w:val="000000"/>
          <w:sz w:val="18"/>
          <w:szCs w:val="18"/>
        </w:rPr>
      </w:pPr>
    </w:p>
    <w:p w14:paraId="15A6118F"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Čiščenje prostorov Osnovne šole Olge Meglič bo potekalo na lokaciji Prešernova ulica 31, 2250 Ptuj.                                                                                                              </w:t>
      </w:r>
    </w:p>
    <w:p w14:paraId="1EFC6249"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Skupna površina, ki se bo čistila znaša  3438, 9 m2</w:t>
      </w:r>
    </w:p>
    <w:p w14:paraId="53533AFF" w14:textId="77777777" w:rsidR="00B519BC" w:rsidRPr="00B519BC" w:rsidRDefault="00B519BC" w:rsidP="00B519BC">
      <w:pPr>
        <w:spacing w:after="0" w:line="240" w:lineRule="auto"/>
        <w:ind w:left="644"/>
        <w:jc w:val="both"/>
        <w:rPr>
          <w:rFonts w:ascii="Arial" w:hAnsi="Arial" w:cs="Arial"/>
          <w:color w:val="000000"/>
          <w:sz w:val="18"/>
          <w:szCs w:val="18"/>
        </w:rPr>
      </w:pPr>
    </w:p>
    <w:p w14:paraId="3B0B367B"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Materiali talnih površin: - parket</w:t>
      </w:r>
    </w:p>
    <w:p w14:paraId="3835F177"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  kamen</w:t>
      </w:r>
    </w:p>
    <w:p w14:paraId="087D2179"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  linolej </w:t>
      </w:r>
    </w:p>
    <w:p w14:paraId="4379DE1F"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  keramične ploščice</w:t>
      </w:r>
    </w:p>
    <w:p w14:paraId="354B29D2"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  PVC talna obloga v telovadnicah</w:t>
      </w:r>
    </w:p>
    <w:p w14:paraId="1F903FF9"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 guma</w:t>
      </w:r>
    </w:p>
    <w:p w14:paraId="7BF2EF65"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w:t>
      </w:r>
    </w:p>
    <w:p w14:paraId="31D701E2" w14:textId="77777777" w:rsidR="00B519BC" w:rsidRPr="00B519BC" w:rsidRDefault="00B519BC" w:rsidP="00B519BC">
      <w:pPr>
        <w:spacing w:after="0" w:line="240" w:lineRule="auto"/>
        <w:ind w:left="644"/>
        <w:jc w:val="both"/>
        <w:rPr>
          <w:rFonts w:ascii="Arial" w:hAnsi="Arial" w:cs="Arial"/>
          <w:color w:val="000000"/>
          <w:sz w:val="18"/>
          <w:szCs w:val="18"/>
        </w:rPr>
      </w:pPr>
      <w:r w:rsidRPr="00B519BC">
        <w:rPr>
          <w:rFonts w:ascii="Arial" w:hAnsi="Arial" w:cs="Arial"/>
          <w:color w:val="000000"/>
          <w:sz w:val="18"/>
          <w:szCs w:val="18"/>
        </w:rPr>
        <w:t xml:space="preserve">              </w:t>
      </w:r>
    </w:p>
    <w:p w14:paraId="20700F40" w14:textId="476CD0AF" w:rsidR="00B519BC" w:rsidRDefault="00B519BC" w:rsidP="00B519BC">
      <w:pPr>
        <w:spacing w:after="0" w:line="240" w:lineRule="auto"/>
        <w:ind w:left="284"/>
        <w:rPr>
          <w:rFonts w:ascii="Arial" w:hAnsi="Arial" w:cs="Arial"/>
          <w:color w:val="000000"/>
          <w:sz w:val="18"/>
          <w:szCs w:val="18"/>
        </w:rPr>
      </w:pPr>
      <w:r w:rsidRPr="00B519BC">
        <w:rPr>
          <w:rFonts w:ascii="Arial" w:hAnsi="Arial" w:cs="Arial"/>
          <w:color w:val="000000"/>
          <w:sz w:val="18"/>
          <w:szCs w:val="18"/>
        </w:rPr>
        <w:t>Čiščenje prostorov OŠ Olge Meglič poteka dnevno, tedensko, mesečno in letno (generalna in dodatna čiščenja).</w:t>
      </w:r>
    </w:p>
    <w:p w14:paraId="348EAD4E" w14:textId="77777777" w:rsidR="00B519BC" w:rsidRDefault="00B519BC">
      <w:pPr>
        <w:rPr>
          <w:rFonts w:ascii="Arial" w:hAnsi="Arial" w:cs="Arial"/>
          <w:color w:val="000000"/>
          <w:sz w:val="18"/>
          <w:szCs w:val="18"/>
        </w:rPr>
      </w:pPr>
      <w:r>
        <w:rPr>
          <w:rFonts w:ascii="Arial" w:hAnsi="Arial" w:cs="Arial"/>
          <w:color w:val="000000"/>
          <w:sz w:val="18"/>
          <w:szCs w:val="18"/>
        </w:rPr>
        <w:br w:type="page"/>
      </w:r>
    </w:p>
    <w:p w14:paraId="6B226E68" w14:textId="77777777" w:rsidR="00B519BC" w:rsidRPr="00B519BC" w:rsidRDefault="00B519BC" w:rsidP="00FD5D70">
      <w:pPr>
        <w:numPr>
          <w:ilvl w:val="0"/>
          <w:numId w:val="17"/>
        </w:numPr>
        <w:spacing w:after="240" w:line="240" w:lineRule="auto"/>
        <w:jc w:val="both"/>
        <w:rPr>
          <w:rFonts w:ascii="Arial" w:hAnsi="Arial" w:cs="Arial"/>
          <w:b/>
          <w:color w:val="000000"/>
          <w:sz w:val="18"/>
          <w:szCs w:val="18"/>
        </w:rPr>
      </w:pPr>
      <w:r w:rsidRPr="00B519BC">
        <w:rPr>
          <w:rFonts w:ascii="Arial" w:hAnsi="Arial" w:cs="Arial"/>
          <w:b/>
          <w:color w:val="000000"/>
          <w:sz w:val="18"/>
          <w:szCs w:val="18"/>
        </w:rPr>
        <w:lastRenderedPageBreak/>
        <w:t xml:space="preserve"> SPECIFIKACIJE ČIŠČENJA PO NAČINU ČIŠČENJA</w:t>
      </w:r>
    </w:p>
    <w:p w14:paraId="22F2773B" w14:textId="77777777" w:rsidR="00B519BC" w:rsidRPr="00B519BC" w:rsidRDefault="00B519BC" w:rsidP="00B519BC">
      <w:pPr>
        <w:spacing w:after="0" w:line="240" w:lineRule="auto"/>
        <w:rPr>
          <w:rFonts w:ascii="Arial" w:hAnsi="Arial" w:cs="Arial"/>
          <w:color w:val="000000"/>
          <w:sz w:val="18"/>
          <w:szCs w:val="18"/>
        </w:rPr>
      </w:pPr>
    </w:p>
    <w:p w14:paraId="4AD4D831" w14:textId="77777777" w:rsidR="00B519BC" w:rsidRPr="00B519BC" w:rsidRDefault="00B519BC" w:rsidP="00B519BC">
      <w:pPr>
        <w:spacing w:after="0" w:line="240" w:lineRule="auto"/>
        <w:ind w:left="284"/>
        <w:rPr>
          <w:rFonts w:ascii="Arial" w:hAnsi="Arial" w:cs="Arial"/>
          <w:color w:val="000000"/>
          <w:sz w:val="18"/>
          <w:szCs w:val="18"/>
        </w:rPr>
      </w:pPr>
      <w:r w:rsidRPr="00B519BC">
        <w:rPr>
          <w:rFonts w:ascii="Arial" w:hAnsi="Arial" w:cs="Arial"/>
          <w:color w:val="000000"/>
          <w:sz w:val="18"/>
          <w:szCs w:val="18"/>
        </w:rPr>
        <w:t>Redno čiščenje zajema dnevna, tedenska, mesečna in letna opravila. Ta se razlikujejo tudi na prostor,  v katerem se izvajajo.</w:t>
      </w:r>
    </w:p>
    <w:p w14:paraId="6276ADC2" w14:textId="77777777" w:rsidR="00B519BC" w:rsidRPr="00B519BC" w:rsidRDefault="00B519BC" w:rsidP="00B519BC">
      <w:pPr>
        <w:spacing w:after="0" w:line="240" w:lineRule="auto"/>
        <w:ind w:left="284"/>
        <w:rPr>
          <w:rFonts w:ascii="Arial" w:hAnsi="Arial" w:cs="Arial"/>
          <w:color w:val="000000"/>
          <w:sz w:val="18"/>
          <w:szCs w:val="18"/>
        </w:rPr>
      </w:pPr>
    </w:p>
    <w:tbl>
      <w:tblPr>
        <w:tblW w:w="9817"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163"/>
        <w:gridCol w:w="8654"/>
      </w:tblGrid>
      <w:tr w:rsidR="00B519BC" w:rsidRPr="00B519BC" w14:paraId="14840EE3" w14:textId="77777777" w:rsidTr="000F60E6">
        <w:trPr>
          <w:jc w:val="center"/>
        </w:trPr>
        <w:tc>
          <w:tcPr>
            <w:tcW w:w="9817" w:type="dxa"/>
            <w:gridSpan w:val="2"/>
            <w:shd w:val="clear" w:color="auto" w:fill="EAF1DD"/>
          </w:tcPr>
          <w:p w14:paraId="7DF4E322" w14:textId="77777777" w:rsidR="00B519BC" w:rsidRPr="00B519BC" w:rsidRDefault="00B519BC" w:rsidP="00B519BC">
            <w:pPr>
              <w:spacing w:after="0" w:line="240" w:lineRule="auto"/>
              <w:jc w:val="both"/>
              <w:rPr>
                <w:rFonts w:ascii="Arial" w:hAnsi="Arial" w:cs="Arial"/>
                <w:color w:val="000000"/>
                <w:sz w:val="18"/>
                <w:szCs w:val="18"/>
              </w:rPr>
            </w:pPr>
          </w:p>
          <w:p w14:paraId="36BA92A0" w14:textId="77777777" w:rsidR="00B519BC" w:rsidRPr="00B519BC" w:rsidRDefault="00B519BC" w:rsidP="00B519BC">
            <w:pPr>
              <w:spacing w:after="0" w:line="240" w:lineRule="auto"/>
              <w:ind w:left="284"/>
              <w:rPr>
                <w:rFonts w:ascii="Arial" w:hAnsi="Arial" w:cs="Arial"/>
                <w:color w:val="000000"/>
                <w:sz w:val="18"/>
                <w:szCs w:val="18"/>
              </w:rPr>
            </w:pPr>
            <w:r w:rsidRPr="00B519BC">
              <w:rPr>
                <w:rFonts w:ascii="Arial" w:hAnsi="Arial" w:cs="Arial"/>
                <w:color w:val="000000"/>
                <w:sz w:val="18"/>
                <w:szCs w:val="18"/>
              </w:rPr>
              <w:t>Dežurna delavka v dopoldanskem času od 6.00 do 14.00</w:t>
            </w:r>
          </w:p>
          <w:p w14:paraId="2E97E6F5" w14:textId="77777777" w:rsidR="00B519BC" w:rsidRPr="00B519BC" w:rsidRDefault="00B519BC" w:rsidP="00B519BC">
            <w:pPr>
              <w:spacing w:line="240" w:lineRule="auto"/>
              <w:jc w:val="center"/>
              <w:rPr>
                <w:rFonts w:ascii="Arial" w:hAnsi="Arial" w:cs="Arial"/>
                <w:color w:val="000000"/>
                <w:sz w:val="18"/>
                <w:szCs w:val="18"/>
              </w:rPr>
            </w:pPr>
          </w:p>
        </w:tc>
      </w:tr>
      <w:tr w:rsidR="00B519BC" w:rsidRPr="00B519BC" w14:paraId="470F701E" w14:textId="77777777" w:rsidTr="000F60E6">
        <w:trPr>
          <w:jc w:val="center"/>
        </w:trPr>
        <w:tc>
          <w:tcPr>
            <w:tcW w:w="1163" w:type="dxa"/>
            <w:shd w:val="clear" w:color="auto" w:fill="EAF1DD"/>
            <w:vAlign w:val="center"/>
          </w:tcPr>
          <w:p w14:paraId="293BD1B0"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8654" w:type="dxa"/>
            <w:shd w:val="clear" w:color="auto" w:fill="auto"/>
          </w:tcPr>
          <w:p w14:paraId="76E821C1"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natančno prezračevanje prostorov ob prihodu v šolo in po potrebi tudi v času med poukom</w:t>
            </w:r>
          </w:p>
          <w:p w14:paraId="4263DAA1"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pometanje tal pred glavnim vhodom (zjutraj)</w:t>
            </w:r>
          </w:p>
          <w:p w14:paraId="0BC73386"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pobiranje oz. pometanje smeti po odmorih ter praznjenje košev po hodnikih, zamenjava vrečk v koših </w:t>
            </w:r>
          </w:p>
          <w:p w14:paraId="741057C5"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glavnega vhoda  ob prihodu učencev v šolo (prisotnost in sprotno brisanje v primeru dežja ali snega, ko so tla mokra)</w:t>
            </w:r>
          </w:p>
          <w:p w14:paraId="32041455"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vlažno brisanje hodnikov in stopnišč</w:t>
            </w:r>
          </w:p>
          <w:p w14:paraId="618CCCC8"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telovadnice in garderob ter sanitarij v telovadnici</w:t>
            </w:r>
          </w:p>
          <w:p w14:paraId="7198EE91"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miz po zajtrku, malici in kosilu</w:t>
            </w:r>
          </w:p>
          <w:p w14:paraId="13052FAF"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tal po zaključku malice</w:t>
            </w:r>
          </w:p>
          <w:p w14:paraId="4902FB8E"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tal v primeru politja vode, raztrosa hrane</w:t>
            </w:r>
          </w:p>
          <w:p w14:paraId="12794C28"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2x pregled sanitarij v dopoldanskem času  (po potrebi čiščenje)</w:t>
            </w:r>
          </w:p>
          <w:p w14:paraId="526B5EA4"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po vsakem odmoru pregled sanitarij ali iz kotličkov teče voda</w:t>
            </w:r>
          </w:p>
          <w:p w14:paraId="7C1A97AF"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v izrednih nujnih primerih pomaga pri pospravljanju pladnjev v času malice in kosila v trajanju največ eno uro in pol</w:t>
            </w:r>
          </w:p>
          <w:p w14:paraId="233A1A2C" w14:textId="77777777" w:rsidR="00B519BC" w:rsidRPr="00B519BC" w:rsidRDefault="00B519BC" w:rsidP="00FD5D70">
            <w:pPr>
              <w:numPr>
                <w:ilvl w:val="0"/>
                <w:numId w:val="23"/>
              </w:numPr>
              <w:spacing w:after="60" w:line="240" w:lineRule="auto"/>
              <w:jc w:val="both"/>
              <w:rPr>
                <w:rFonts w:ascii="Arial" w:hAnsi="Arial" w:cs="Arial"/>
                <w:color w:val="000000"/>
                <w:sz w:val="18"/>
                <w:szCs w:val="18"/>
              </w:rPr>
            </w:pPr>
            <w:r w:rsidRPr="00B519BC">
              <w:rPr>
                <w:rFonts w:ascii="Arial" w:hAnsi="Arial" w:cs="Arial"/>
                <w:color w:val="000000"/>
                <w:sz w:val="18"/>
                <w:szCs w:val="18"/>
              </w:rPr>
              <w:t>po potrebi pomaga hišniku pri prenosu materiala ali drugih lažjih delih</w:t>
            </w:r>
          </w:p>
          <w:p w14:paraId="070ADEBB" w14:textId="77777777" w:rsidR="00B519BC" w:rsidRPr="00B519BC" w:rsidRDefault="00B519BC" w:rsidP="00FD5D70">
            <w:pPr>
              <w:numPr>
                <w:ilvl w:val="0"/>
                <w:numId w:val="23"/>
              </w:numPr>
              <w:spacing w:after="0" w:line="240" w:lineRule="auto"/>
              <w:rPr>
                <w:rFonts w:ascii="Arial" w:hAnsi="Arial" w:cs="Arial"/>
                <w:color w:val="000000"/>
                <w:sz w:val="18"/>
                <w:szCs w:val="18"/>
              </w:rPr>
            </w:pPr>
            <w:r w:rsidRPr="00B519BC">
              <w:rPr>
                <w:rFonts w:ascii="Arial" w:hAnsi="Arial" w:cs="Arial"/>
                <w:color w:val="000000"/>
                <w:sz w:val="18"/>
                <w:szCs w:val="18"/>
              </w:rPr>
              <w:t>1-2x tedensko pranje in likanje prtov, serviet, delovne opreme za kuharje, športnih dresov, majice učencev za pevski zbor in drugih manjših stvari</w:t>
            </w:r>
          </w:p>
        </w:tc>
      </w:tr>
    </w:tbl>
    <w:p w14:paraId="364D13FA" w14:textId="77777777" w:rsidR="00B519BC" w:rsidRPr="00B519BC" w:rsidRDefault="00B519BC" w:rsidP="00B519BC">
      <w:pPr>
        <w:spacing w:after="0" w:line="240" w:lineRule="auto"/>
        <w:ind w:left="284"/>
        <w:rPr>
          <w:rFonts w:ascii="Arial" w:hAnsi="Arial" w:cs="Arial"/>
          <w:color w:val="000000"/>
          <w:sz w:val="18"/>
          <w:szCs w:val="18"/>
        </w:rPr>
      </w:pPr>
    </w:p>
    <w:p w14:paraId="460438EF" w14:textId="77777777" w:rsidR="00B519BC" w:rsidRPr="00B519BC" w:rsidRDefault="00B519BC" w:rsidP="00B519BC">
      <w:pPr>
        <w:spacing w:after="0" w:line="240" w:lineRule="auto"/>
        <w:rPr>
          <w:rFonts w:ascii="Arial" w:hAnsi="Arial" w:cs="Arial"/>
          <w:color w:val="000000"/>
          <w:sz w:val="18"/>
          <w:szCs w:val="18"/>
        </w:rPr>
      </w:pPr>
    </w:p>
    <w:tbl>
      <w:tblPr>
        <w:tblW w:w="9817"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101"/>
        <w:gridCol w:w="8716"/>
      </w:tblGrid>
      <w:tr w:rsidR="00B519BC" w:rsidRPr="00B519BC" w14:paraId="0E790BF2" w14:textId="77777777" w:rsidTr="000F60E6">
        <w:trPr>
          <w:jc w:val="center"/>
        </w:trPr>
        <w:tc>
          <w:tcPr>
            <w:tcW w:w="9817" w:type="dxa"/>
            <w:gridSpan w:val="2"/>
            <w:shd w:val="clear" w:color="auto" w:fill="EAF1DD"/>
          </w:tcPr>
          <w:p w14:paraId="2B08FDDF" w14:textId="77777777" w:rsidR="00B519BC" w:rsidRPr="00B519BC" w:rsidRDefault="00B519BC" w:rsidP="00B519BC">
            <w:pPr>
              <w:spacing w:after="0" w:line="240" w:lineRule="auto"/>
              <w:jc w:val="both"/>
              <w:rPr>
                <w:rFonts w:ascii="Arial" w:hAnsi="Arial" w:cs="Arial"/>
                <w:color w:val="000000"/>
                <w:sz w:val="18"/>
                <w:szCs w:val="18"/>
              </w:rPr>
            </w:pPr>
          </w:p>
          <w:p w14:paraId="13000DB6" w14:textId="77777777" w:rsidR="00B519BC" w:rsidRPr="00B519BC" w:rsidRDefault="00B519BC" w:rsidP="00B519BC">
            <w:pPr>
              <w:spacing w:after="0" w:line="240" w:lineRule="auto"/>
              <w:jc w:val="center"/>
              <w:rPr>
                <w:rFonts w:ascii="Arial" w:hAnsi="Arial" w:cs="Arial"/>
                <w:color w:val="000000"/>
                <w:sz w:val="18"/>
                <w:szCs w:val="18"/>
              </w:rPr>
            </w:pPr>
            <w:r w:rsidRPr="00B519BC">
              <w:rPr>
                <w:rFonts w:ascii="Arial" w:hAnsi="Arial" w:cs="Arial"/>
                <w:color w:val="000000"/>
                <w:sz w:val="18"/>
                <w:szCs w:val="18"/>
              </w:rPr>
              <w:t xml:space="preserve">PROSTORI ZA UČENCE – UČILNICE, GARDEROBE, </w:t>
            </w:r>
          </w:p>
          <w:p w14:paraId="041AAD5A" w14:textId="77777777" w:rsidR="00B519BC" w:rsidRPr="00B519BC" w:rsidRDefault="00B519BC" w:rsidP="00B519BC">
            <w:pPr>
              <w:spacing w:line="240" w:lineRule="auto"/>
              <w:jc w:val="center"/>
              <w:rPr>
                <w:rFonts w:ascii="Arial" w:hAnsi="Arial" w:cs="Arial"/>
                <w:color w:val="000000"/>
                <w:sz w:val="18"/>
                <w:szCs w:val="18"/>
              </w:rPr>
            </w:pPr>
            <w:r w:rsidRPr="00B519BC">
              <w:rPr>
                <w:rFonts w:ascii="Arial" w:hAnsi="Arial" w:cs="Arial"/>
                <w:color w:val="000000"/>
                <w:sz w:val="18"/>
                <w:szCs w:val="18"/>
              </w:rPr>
              <w:t>TELOVADNICI, KNJIŽNICA</w:t>
            </w:r>
          </w:p>
        </w:tc>
      </w:tr>
      <w:tr w:rsidR="00B519BC" w:rsidRPr="00B519BC" w14:paraId="3E0C1A43" w14:textId="77777777" w:rsidTr="000F60E6">
        <w:trPr>
          <w:jc w:val="center"/>
        </w:trPr>
        <w:tc>
          <w:tcPr>
            <w:tcW w:w="1101" w:type="dxa"/>
            <w:shd w:val="clear" w:color="auto" w:fill="EAF1DD"/>
            <w:vAlign w:val="center"/>
          </w:tcPr>
          <w:p w14:paraId="54CC09DF"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8716" w:type="dxa"/>
            <w:shd w:val="clear" w:color="auto" w:fill="auto"/>
          </w:tcPr>
          <w:p w14:paraId="32A38A60" w14:textId="77777777" w:rsidR="00B519BC" w:rsidRPr="00B519BC" w:rsidRDefault="00B519BC" w:rsidP="00FD5D70">
            <w:pPr>
              <w:numPr>
                <w:ilvl w:val="0"/>
                <w:numId w:val="23"/>
              </w:numPr>
              <w:spacing w:before="120" w:after="0" w:line="240" w:lineRule="auto"/>
              <w:jc w:val="both"/>
              <w:rPr>
                <w:rFonts w:ascii="Arial" w:hAnsi="Arial" w:cs="Arial"/>
                <w:color w:val="000000"/>
                <w:sz w:val="18"/>
                <w:szCs w:val="18"/>
              </w:rPr>
            </w:pPr>
            <w:r w:rsidRPr="00B519BC">
              <w:rPr>
                <w:rFonts w:ascii="Arial" w:hAnsi="Arial" w:cs="Arial"/>
                <w:color w:val="000000"/>
                <w:sz w:val="18"/>
                <w:szCs w:val="18"/>
              </w:rPr>
              <w:t>natančno prezračevanje prostorov</w:t>
            </w:r>
          </w:p>
          <w:p w14:paraId="470060F6"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odstranjevanje smeti </w:t>
            </w:r>
          </w:p>
          <w:p w14:paraId="7494A045"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vlažno čiščenje košev v celoti in transport odpadkov do zabojnikov za ločeno odlaganje odpadkov</w:t>
            </w:r>
          </w:p>
          <w:p w14:paraId="04D56E48"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menjava vrečk za smeti v koših</w:t>
            </w:r>
          </w:p>
          <w:p w14:paraId="0AF47356"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in odstranjevanje nečistoče s pohištva in opreme (omare, stoli, šolske mize, učiteljeve mize, vitrine, knjižne police, kotički in druga igrala)</w:t>
            </w:r>
          </w:p>
          <w:p w14:paraId="5EF9600A"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in čiščenje vrat  garderobnih omaric</w:t>
            </w:r>
          </w:p>
          <w:p w14:paraId="1FE64982"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vrat, vključno s steklom in kljukami</w:t>
            </w:r>
          </w:p>
          <w:p w14:paraId="609ECCF4"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stepanje, čiščenje ali sesanje talnih oblog, blazin v učilnicah </w:t>
            </w:r>
          </w:p>
          <w:p w14:paraId="4729867B"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z radiatorjev in cevi</w:t>
            </w:r>
          </w:p>
          <w:p w14:paraId="1F18EE5C"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 vlažno brisanje tal, vključno s tlemi pod pohištvom</w:t>
            </w:r>
          </w:p>
          <w:p w14:paraId="1A7CF273"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čiščenje okenskih polic in steklenih površin </w:t>
            </w:r>
          </w:p>
          <w:p w14:paraId="466DF401" w14:textId="77777777" w:rsidR="00B519BC" w:rsidRPr="00B519BC" w:rsidRDefault="00B519BC" w:rsidP="00FD5D70">
            <w:pPr>
              <w:numPr>
                <w:ilvl w:val="0"/>
                <w:numId w:val="23"/>
              </w:numPr>
              <w:spacing w:after="0" w:line="240" w:lineRule="auto"/>
              <w:rPr>
                <w:rFonts w:ascii="Arial" w:hAnsi="Arial" w:cs="Arial"/>
                <w:color w:val="000000"/>
                <w:sz w:val="18"/>
                <w:szCs w:val="18"/>
              </w:rPr>
            </w:pPr>
            <w:r w:rsidRPr="00B519BC">
              <w:rPr>
                <w:rFonts w:ascii="Arial" w:hAnsi="Arial" w:cs="Arial"/>
                <w:color w:val="000000"/>
                <w:sz w:val="18"/>
                <w:szCs w:val="18"/>
              </w:rPr>
              <w:t>brisanje prahu s površin računalnikov</w:t>
            </w:r>
          </w:p>
          <w:p w14:paraId="0336961F"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umivalnikov, vodovodne cevi in keramičnih ploščic ob umivalniku</w:t>
            </w:r>
          </w:p>
          <w:p w14:paraId="6029C8E0" w14:textId="77777777" w:rsidR="00B519BC" w:rsidRPr="00B519BC" w:rsidRDefault="00B519BC" w:rsidP="00FD5D70">
            <w:pPr>
              <w:numPr>
                <w:ilvl w:val="0"/>
                <w:numId w:val="23"/>
              </w:numPr>
              <w:spacing w:after="0" w:line="240" w:lineRule="auto"/>
              <w:jc w:val="both"/>
              <w:rPr>
                <w:rFonts w:ascii="Arial" w:hAnsi="Arial" w:cs="Arial"/>
                <w:color w:val="000000"/>
                <w:sz w:val="18"/>
                <w:szCs w:val="18"/>
              </w:rPr>
            </w:pPr>
            <w:r w:rsidRPr="00B519BC">
              <w:rPr>
                <w:rFonts w:ascii="Arial" w:hAnsi="Arial" w:cs="Arial"/>
                <w:color w:val="000000"/>
                <w:sz w:val="18"/>
                <w:szCs w:val="18"/>
              </w:rPr>
              <w:t>pometanje in čiščenje stopnišča, hodnikov</w:t>
            </w:r>
          </w:p>
        </w:tc>
      </w:tr>
      <w:tr w:rsidR="00B519BC" w:rsidRPr="00B519BC" w14:paraId="2E5A3AAF" w14:textId="77777777" w:rsidTr="000F60E6">
        <w:trPr>
          <w:jc w:val="center"/>
        </w:trPr>
        <w:tc>
          <w:tcPr>
            <w:tcW w:w="1101" w:type="dxa"/>
            <w:shd w:val="clear" w:color="auto" w:fill="EAF1DD"/>
            <w:vAlign w:val="center"/>
          </w:tcPr>
          <w:p w14:paraId="7158417F"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Tedensko</w:t>
            </w:r>
          </w:p>
        </w:tc>
        <w:tc>
          <w:tcPr>
            <w:tcW w:w="8716" w:type="dxa"/>
            <w:shd w:val="clear" w:color="auto" w:fill="auto"/>
          </w:tcPr>
          <w:p w14:paraId="61D59813" w14:textId="77777777" w:rsidR="00B519BC" w:rsidRPr="00B519BC" w:rsidRDefault="00B519BC" w:rsidP="00FD5D70">
            <w:pPr>
              <w:numPr>
                <w:ilvl w:val="0"/>
                <w:numId w:val="18"/>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garderobnih stojal, klopi, omaric, podstavkov za čevlje v garderobah učencev</w:t>
            </w:r>
          </w:p>
          <w:p w14:paraId="5A380351"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stenskih oblog, vključno z zaključnimi letvami, stikali in vtičnicami</w:t>
            </w:r>
          </w:p>
          <w:p w14:paraId="31E42247"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globinsko sesanje tekstilnega pohištva in odstranjevanje madežev</w:t>
            </w:r>
          </w:p>
          <w:p w14:paraId="1803CE32"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brisanje slik, fotografij, robov panojev, table, žlebičkov na tabli</w:t>
            </w:r>
          </w:p>
          <w:p w14:paraId="650A03D1"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temeljito čiščenje kabineta v telovadnici za orodje z odstranjevanje telovadne opreme, orodja </w:t>
            </w:r>
          </w:p>
          <w:p w14:paraId="4C4156D8"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s stropnih luči</w:t>
            </w:r>
          </w:p>
          <w:p w14:paraId="01AD8838"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vlažno brisanje nogic na stolih</w:t>
            </w:r>
          </w:p>
          <w:p w14:paraId="794F8776" w14:textId="77777777" w:rsidR="00B519BC" w:rsidRPr="00B519BC" w:rsidRDefault="00B519BC" w:rsidP="00FD5D70">
            <w:pPr>
              <w:numPr>
                <w:ilvl w:val="0"/>
                <w:numId w:val="18"/>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ometanje pajčevin v prostorih in pred vhodom v objekt</w:t>
            </w:r>
          </w:p>
          <w:p w14:paraId="7B0C9FC5" w14:textId="77777777" w:rsidR="00B519BC" w:rsidRPr="00B519BC" w:rsidRDefault="00B519BC" w:rsidP="00FD5D70">
            <w:pPr>
              <w:numPr>
                <w:ilvl w:val="0"/>
                <w:numId w:val="18"/>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brisanje knjižnih polic</w:t>
            </w:r>
          </w:p>
        </w:tc>
      </w:tr>
      <w:tr w:rsidR="00B519BC" w:rsidRPr="00B519BC" w14:paraId="158F0890" w14:textId="77777777" w:rsidTr="000F60E6">
        <w:trPr>
          <w:jc w:val="center"/>
        </w:trPr>
        <w:tc>
          <w:tcPr>
            <w:tcW w:w="1101" w:type="dxa"/>
            <w:shd w:val="clear" w:color="auto" w:fill="EAF1DD"/>
            <w:vAlign w:val="center"/>
          </w:tcPr>
          <w:p w14:paraId="568A17A0"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Mesečno</w:t>
            </w:r>
          </w:p>
        </w:tc>
        <w:tc>
          <w:tcPr>
            <w:tcW w:w="8716" w:type="dxa"/>
            <w:shd w:val="clear" w:color="auto" w:fill="auto"/>
          </w:tcPr>
          <w:p w14:paraId="0AB93CFB" w14:textId="77777777" w:rsidR="00B519BC" w:rsidRPr="00B519BC" w:rsidRDefault="00B519BC" w:rsidP="00FD5D70">
            <w:pPr>
              <w:numPr>
                <w:ilvl w:val="0"/>
                <w:numId w:val="18"/>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vrat v celoti</w:t>
            </w:r>
          </w:p>
          <w:p w14:paraId="7F651337"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talnih zaključnih letev</w:t>
            </w:r>
          </w:p>
          <w:p w14:paraId="639F215C"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globinsko sesanje talnih oblog z odstranjevanjem madežev</w:t>
            </w:r>
          </w:p>
          <w:p w14:paraId="6ACFB457"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lastRenderedPageBreak/>
              <w:t>temeljito brisanje prahu s stropnih luči</w:t>
            </w:r>
          </w:p>
          <w:p w14:paraId="3D46595A"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zračnikov in ventilatorjev ter mrež na prezračevalnih napravah</w:t>
            </w:r>
          </w:p>
          <w:p w14:paraId="4EDEB354"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vlažno brisanje prahu s površin radiatorjev in s cevi ogrevanja in prezračevanja</w:t>
            </w:r>
          </w:p>
          <w:p w14:paraId="50926AFE"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in nega omar, pohištva, stolov</w:t>
            </w:r>
          </w:p>
          <w:p w14:paraId="1C1F6512"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košev za odpadke</w:t>
            </w:r>
          </w:p>
          <w:p w14:paraId="7B75325C" w14:textId="77777777" w:rsidR="00B519BC" w:rsidRPr="00B519BC" w:rsidRDefault="00B519BC" w:rsidP="00FD5D70">
            <w:pPr>
              <w:numPr>
                <w:ilvl w:val="0"/>
                <w:numId w:val="18"/>
              </w:numPr>
              <w:spacing w:after="0" w:line="240" w:lineRule="auto"/>
              <w:jc w:val="both"/>
              <w:rPr>
                <w:rFonts w:ascii="Arial" w:hAnsi="Arial" w:cs="Arial"/>
                <w:color w:val="000000"/>
                <w:sz w:val="18"/>
                <w:szCs w:val="18"/>
              </w:rPr>
            </w:pPr>
            <w:r w:rsidRPr="00B519BC">
              <w:rPr>
                <w:rFonts w:ascii="Arial" w:hAnsi="Arial" w:cs="Arial"/>
                <w:color w:val="000000"/>
                <w:sz w:val="18"/>
                <w:szCs w:val="18"/>
              </w:rPr>
              <w:t>vlažno brisanje gasilnih aparatov</w:t>
            </w:r>
          </w:p>
          <w:p w14:paraId="5A19F6EB" w14:textId="77777777" w:rsidR="00B519BC" w:rsidRPr="00B519BC" w:rsidRDefault="00B519BC" w:rsidP="00FD5D70">
            <w:pPr>
              <w:numPr>
                <w:ilvl w:val="0"/>
                <w:numId w:val="18"/>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tal (manj dostopni deli odmik kotičkov in drugega pohištva)</w:t>
            </w:r>
          </w:p>
          <w:p w14:paraId="31228D2F" w14:textId="77777777" w:rsidR="00B519BC" w:rsidRPr="00B519BC" w:rsidRDefault="00B519BC" w:rsidP="00B519BC">
            <w:pPr>
              <w:spacing w:line="240" w:lineRule="auto"/>
              <w:ind w:left="714"/>
              <w:jc w:val="both"/>
              <w:rPr>
                <w:rFonts w:ascii="Arial" w:hAnsi="Arial" w:cs="Arial"/>
                <w:color w:val="000000"/>
                <w:sz w:val="18"/>
                <w:szCs w:val="18"/>
              </w:rPr>
            </w:pPr>
          </w:p>
        </w:tc>
      </w:tr>
      <w:tr w:rsidR="00B519BC" w:rsidRPr="00B519BC" w14:paraId="159E3C72" w14:textId="77777777" w:rsidTr="000F60E6">
        <w:trPr>
          <w:jc w:val="center"/>
        </w:trPr>
        <w:tc>
          <w:tcPr>
            <w:tcW w:w="1101" w:type="dxa"/>
            <w:shd w:val="clear" w:color="auto" w:fill="EAF1DD"/>
            <w:vAlign w:val="center"/>
          </w:tcPr>
          <w:p w14:paraId="2B48308A"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lastRenderedPageBreak/>
              <w:t>Polletno,</w:t>
            </w:r>
          </w:p>
          <w:p w14:paraId="0B7AE8C4"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letno</w:t>
            </w:r>
          </w:p>
        </w:tc>
        <w:tc>
          <w:tcPr>
            <w:tcW w:w="8716" w:type="dxa"/>
            <w:shd w:val="clear" w:color="auto" w:fill="auto"/>
          </w:tcPr>
          <w:p w14:paraId="05405763" w14:textId="77777777" w:rsidR="00B519BC" w:rsidRPr="00B519BC" w:rsidRDefault="00B519BC" w:rsidP="00FD5D70">
            <w:pPr>
              <w:numPr>
                <w:ilvl w:val="0"/>
                <w:numId w:val="19"/>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2 x letno temeljito čiščenje radiatorjev, pred sezono – jeseni</w:t>
            </w:r>
          </w:p>
          <w:p w14:paraId="10651C94" w14:textId="77777777" w:rsidR="00B519BC" w:rsidRPr="00B519BC" w:rsidRDefault="00B519BC" w:rsidP="00FD5D70">
            <w:pPr>
              <w:numPr>
                <w:ilvl w:val="0"/>
                <w:numId w:val="19"/>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1 x letno temeljito čiščenje tekstilnih oblog z ekstrakcijo (telovadnica in druge površine)</w:t>
            </w:r>
          </w:p>
          <w:p w14:paraId="1206024E" w14:textId="77777777" w:rsidR="00B519BC" w:rsidRPr="00B519BC" w:rsidRDefault="00B519BC" w:rsidP="00FD5D70">
            <w:pPr>
              <w:numPr>
                <w:ilvl w:val="0"/>
                <w:numId w:val="19"/>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2 x letno temeljito čiščenje blazin in drugih ogrodij v telovadnici, (julij/avgust in februar)</w:t>
            </w:r>
          </w:p>
          <w:p w14:paraId="0B932815" w14:textId="77777777" w:rsidR="00B519BC" w:rsidRPr="00B519BC" w:rsidRDefault="00B519BC" w:rsidP="00FD5D70">
            <w:pPr>
              <w:numPr>
                <w:ilvl w:val="0"/>
                <w:numId w:val="19"/>
              </w:numPr>
              <w:spacing w:after="0" w:line="240" w:lineRule="auto"/>
              <w:jc w:val="both"/>
              <w:rPr>
                <w:rFonts w:ascii="Arial" w:hAnsi="Arial" w:cs="Arial"/>
                <w:color w:val="000000"/>
                <w:sz w:val="18"/>
                <w:szCs w:val="18"/>
              </w:rPr>
            </w:pPr>
            <w:r w:rsidRPr="00B519BC">
              <w:rPr>
                <w:rFonts w:ascii="Arial" w:hAnsi="Arial" w:cs="Arial"/>
                <w:color w:val="000000"/>
                <w:sz w:val="18"/>
                <w:szCs w:val="18"/>
              </w:rPr>
              <w:t>1 x letno generalno čiščenje steklenih površin - oken z zunanjimi okenskimi policami in okenskimi okvirji (julij/avgust)</w:t>
            </w:r>
          </w:p>
          <w:p w14:paraId="27755485" w14:textId="77777777" w:rsidR="00B519BC" w:rsidRPr="00B519BC" w:rsidRDefault="00B519BC" w:rsidP="00FD5D70">
            <w:pPr>
              <w:numPr>
                <w:ilvl w:val="0"/>
                <w:numId w:val="19"/>
              </w:numPr>
              <w:spacing w:after="0" w:line="240" w:lineRule="auto"/>
              <w:jc w:val="both"/>
              <w:rPr>
                <w:rFonts w:ascii="Arial" w:hAnsi="Arial" w:cs="Arial"/>
                <w:color w:val="000000"/>
                <w:sz w:val="18"/>
                <w:szCs w:val="18"/>
              </w:rPr>
            </w:pPr>
            <w:r w:rsidRPr="00B519BC">
              <w:rPr>
                <w:rFonts w:ascii="Arial" w:hAnsi="Arial" w:cs="Arial"/>
                <w:color w:val="000000"/>
                <w:sz w:val="18"/>
                <w:szCs w:val="18"/>
              </w:rPr>
              <w:t>1 x letno čiščenje senčil</w:t>
            </w:r>
          </w:p>
          <w:p w14:paraId="5B383035" w14:textId="77777777" w:rsidR="00B519BC" w:rsidRPr="00B519BC" w:rsidRDefault="00B519BC" w:rsidP="00FD5D70">
            <w:pPr>
              <w:numPr>
                <w:ilvl w:val="0"/>
                <w:numId w:val="19"/>
              </w:numPr>
              <w:spacing w:after="0" w:line="240" w:lineRule="auto"/>
              <w:jc w:val="both"/>
              <w:rPr>
                <w:rFonts w:ascii="Arial" w:hAnsi="Arial" w:cs="Arial"/>
                <w:color w:val="000000"/>
                <w:sz w:val="18"/>
                <w:szCs w:val="18"/>
              </w:rPr>
            </w:pPr>
            <w:r w:rsidRPr="00B519BC">
              <w:rPr>
                <w:rFonts w:ascii="Arial" w:hAnsi="Arial" w:cs="Arial"/>
                <w:color w:val="000000"/>
                <w:sz w:val="18"/>
                <w:szCs w:val="18"/>
              </w:rPr>
              <w:t>2 x letno temeljiti premaz tal (februar, julij/avgust)</w:t>
            </w:r>
          </w:p>
        </w:tc>
      </w:tr>
    </w:tbl>
    <w:p w14:paraId="7281970F" w14:textId="77777777" w:rsidR="00B519BC" w:rsidRPr="00B519BC" w:rsidRDefault="00B519BC" w:rsidP="00B519BC">
      <w:pPr>
        <w:spacing w:after="60" w:line="240" w:lineRule="auto"/>
        <w:rPr>
          <w:rFonts w:ascii="Arial" w:hAnsi="Arial" w:cs="Arial"/>
          <w:color w:val="000000"/>
          <w:sz w:val="18"/>
          <w:szCs w:val="18"/>
        </w:rPr>
      </w:pPr>
    </w:p>
    <w:p w14:paraId="708D1CBF" w14:textId="77777777" w:rsidR="00B519BC" w:rsidRPr="00B519BC" w:rsidRDefault="00B519BC" w:rsidP="00B519BC">
      <w:pPr>
        <w:spacing w:after="60" w:line="240" w:lineRule="auto"/>
        <w:rPr>
          <w:rFonts w:ascii="Arial" w:hAnsi="Arial" w:cs="Arial"/>
          <w:color w:val="000000"/>
          <w:sz w:val="18"/>
          <w:szCs w:val="18"/>
        </w:rPr>
      </w:pPr>
    </w:p>
    <w:tbl>
      <w:tblPr>
        <w:tblW w:w="10054"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101"/>
        <w:gridCol w:w="8953"/>
      </w:tblGrid>
      <w:tr w:rsidR="00B519BC" w:rsidRPr="00B519BC" w14:paraId="5C084860" w14:textId="77777777" w:rsidTr="000F60E6">
        <w:trPr>
          <w:jc w:val="center"/>
        </w:trPr>
        <w:tc>
          <w:tcPr>
            <w:tcW w:w="10054" w:type="dxa"/>
            <w:gridSpan w:val="2"/>
            <w:shd w:val="clear" w:color="auto" w:fill="EAF1DD"/>
          </w:tcPr>
          <w:p w14:paraId="7094C6CA" w14:textId="77777777" w:rsidR="00B519BC" w:rsidRPr="00B519BC" w:rsidRDefault="00B519BC" w:rsidP="00B519BC">
            <w:pPr>
              <w:spacing w:after="0" w:line="240" w:lineRule="auto"/>
              <w:jc w:val="both"/>
              <w:rPr>
                <w:rFonts w:ascii="Arial" w:hAnsi="Arial" w:cs="Arial"/>
                <w:color w:val="000000"/>
                <w:sz w:val="18"/>
                <w:szCs w:val="18"/>
              </w:rPr>
            </w:pPr>
          </w:p>
          <w:p w14:paraId="169B39E2" w14:textId="77777777" w:rsidR="00B519BC" w:rsidRPr="00B519BC" w:rsidRDefault="00B519BC" w:rsidP="00B519BC">
            <w:pPr>
              <w:spacing w:line="240" w:lineRule="auto"/>
              <w:jc w:val="center"/>
              <w:rPr>
                <w:rFonts w:ascii="Arial" w:hAnsi="Arial" w:cs="Arial"/>
                <w:color w:val="000000"/>
                <w:sz w:val="18"/>
                <w:szCs w:val="18"/>
              </w:rPr>
            </w:pPr>
            <w:r w:rsidRPr="00B519BC">
              <w:rPr>
                <w:rFonts w:ascii="Arial" w:hAnsi="Arial" w:cs="Arial"/>
                <w:color w:val="000000"/>
                <w:sz w:val="18"/>
                <w:szCs w:val="18"/>
              </w:rPr>
              <w:t>SANITARNI PROSTORI (ZA UČENCE IN ZAPOSLENE)</w:t>
            </w:r>
          </w:p>
        </w:tc>
      </w:tr>
      <w:tr w:rsidR="00B519BC" w:rsidRPr="00B519BC" w14:paraId="1C3B8B58" w14:textId="77777777" w:rsidTr="000F60E6">
        <w:trPr>
          <w:jc w:val="center"/>
        </w:trPr>
        <w:tc>
          <w:tcPr>
            <w:tcW w:w="1101" w:type="dxa"/>
            <w:shd w:val="clear" w:color="auto" w:fill="EAF1DD"/>
            <w:vAlign w:val="center"/>
          </w:tcPr>
          <w:p w14:paraId="44CD6A55"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8953" w:type="dxa"/>
            <w:shd w:val="clear" w:color="auto" w:fill="auto"/>
          </w:tcPr>
          <w:p w14:paraId="17752875" w14:textId="77777777" w:rsidR="00B519BC" w:rsidRPr="00B519BC" w:rsidRDefault="00B519BC" w:rsidP="00FD5D70">
            <w:pPr>
              <w:numPr>
                <w:ilvl w:val="0"/>
                <w:numId w:val="20"/>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prezračevanje</w:t>
            </w:r>
          </w:p>
          <w:p w14:paraId="049DC15C"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odstranjevanje smeti </w:t>
            </w:r>
          </w:p>
          <w:p w14:paraId="330FAA62"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košev v celoti</w:t>
            </w:r>
          </w:p>
          <w:p w14:paraId="7B0841C6"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zamenjava vrečk za smeti v koših</w:t>
            </w:r>
          </w:p>
          <w:p w14:paraId="06D03069"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vrat, vključno s kljukami</w:t>
            </w:r>
          </w:p>
          <w:p w14:paraId="7BDDD9C6"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 vlažno brisanje tal, vključno s tlemi pod pohištvom</w:t>
            </w:r>
          </w:p>
          <w:p w14:paraId="08F87286"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okenskih polic in steklenih površin na izpostavljenih delih</w:t>
            </w:r>
          </w:p>
          <w:p w14:paraId="3E4E403E"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straniščnih školjk, pisoarjev, WC metlic, kotličkov za vodo, umivalnikov, vodovodnih pip</w:t>
            </w:r>
          </w:p>
          <w:p w14:paraId="5B0361E3"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 xml:space="preserve">čiščenje keramičnih ploščic ob umivalniku in straniščnih školjkah </w:t>
            </w:r>
          </w:p>
          <w:p w14:paraId="2BCF39BA"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milnikov, podajalnikov za toaletni papir, brisačke</w:t>
            </w:r>
          </w:p>
          <w:p w14:paraId="47E65C80"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ogledal</w:t>
            </w:r>
          </w:p>
          <w:p w14:paraId="6B7782B9"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2 x pregled sanitarij v dopoldanskem času  (po potrebi čiščenje)</w:t>
            </w:r>
          </w:p>
          <w:p w14:paraId="62DEE672"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po vsakem odmoru pregled sanitarij ali iz kotličkov teče voda</w:t>
            </w:r>
          </w:p>
        </w:tc>
      </w:tr>
      <w:tr w:rsidR="00B519BC" w:rsidRPr="00B519BC" w14:paraId="7EB1C896" w14:textId="77777777" w:rsidTr="000F60E6">
        <w:trPr>
          <w:jc w:val="center"/>
        </w:trPr>
        <w:tc>
          <w:tcPr>
            <w:tcW w:w="1101" w:type="dxa"/>
            <w:shd w:val="clear" w:color="auto" w:fill="EAF1DD"/>
            <w:vAlign w:val="center"/>
          </w:tcPr>
          <w:p w14:paraId="335D5FF9"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Tedensko</w:t>
            </w:r>
          </w:p>
        </w:tc>
        <w:tc>
          <w:tcPr>
            <w:tcW w:w="8953" w:type="dxa"/>
            <w:shd w:val="clear" w:color="auto" w:fill="auto"/>
          </w:tcPr>
          <w:p w14:paraId="2037A55B"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keramičnih ploščic v sanitarnih prostorih (stene, tla, vrata z okvirjem, kljuke, umivalniki)</w:t>
            </w:r>
          </w:p>
          <w:p w14:paraId="11CF5BFE"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pregradnih sten in vrat sanitarij</w:t>
            </w:r>
          </w:p>
          <w:p w14:paraId="5B08E122"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ometanje pajčevine</w:t>
            </w:r>
          </w:p>
        </w:tc>
      </w:tr>
      <w:tr w:rsidR="00B519BC" w:rsidRPr="00B519BC" w14:paraId="1CBD57DD" w14:textId="77777777" w:rsidTr="000F60E6">
        <w:trPr>
          <w:jc w:val="center"/>
        </w:trPr>
        <w:tc>
          <w:tcPr>
            <w:tcW w:w="1101" w:type="dxa"/>
            <w:shd w:val="clear" w:color="auto" w:fill="EAF1DD"/>
            <w:vAlign w:val="center"/>
          </w:tcPr>
          <w:p w14:paraId="056930A3"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Mesečno</w:t>
            </w:r>
          </w:p>
        </w:tc>
        <w:tc>
          <w:tcPr>
            <w:tcW w:w="8953" w:type="dxa"/>
            <w:shd w:val="clear" w:color="auto" w:fill="auto"/>
          </w:tcPr>
          <w:p w14:paraId="2F7B805C"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odstranjevanje vodnega in urinskega kamna</w:t>
            </w:r>
          </w:p>
          <w:p w14:paraId="2FF8042B"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pregradnih sten in stenskih oblog</w:t>
            </w:r>
          </w:p>
          <w:p w14:paraId="58C4A8AE"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strop in stropnih luči</w:t>
            </w:r>
          </w:p>
          <w:p w14:paraId="0B880ADC"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zračnikov in ventilatorjev ter mrež na prezračevalnih napravah</w:t>
            </w:r>
          </w:p>
          <w:p w14:paraId="7D153FC2"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košev za odpadke</w:t>
            </w:r>
          </w:p>
          <w:p w14:paraId="333BEB44"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radiatorjev in cevi</w:t>
            </w:r>
          </w:p>
        </w:tc>
      </w:tr>
      <w:tr w:rsidR="00B519BC" w:rsidRPr="00B519BC" w14:paraId="5B6D10C4" w14:textId="77777777" w:rsidTr="000F60E6">
        <w:trPr>
          <w:jc w:val="center"/>
        </w:trPr>
        <w:tc>
          <w:tcPr>
            <w:tcW w:w="1101" w:type="dxa"/>
            <w:shd w:val="clear" w:color="auto" w:fill="EAF1DD"/>
            <w:vAlign w:val="center"/>
          </w:tcPr>
          <w:p w14:paraId="26E069B1"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Polletno,</w:t>
            </w:r>
          </w:p>
          <w:p w14:paraId="0A436BD1"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letno</w:t>
            </w:r>
          </w:p>
        </w:tc>
        <w:tc>
          <w:tcPr>
            <w:tcW w:w="8953" w:type="dxa"/>
            <w:shd w:val="clear" w:color="auto" w:fill="auto"/>
          </w:tcPr>
          <w:p w14:paraId="578BF376" w14:textId="77777777" w:rsidR="00B519BC" w:rsidRPr="00B519BC" w:rsidRDefault="00B519BC" w:rsidP="00FD5D70">
            <w:pPr>
              <w:numPr>
                <w:ilvl w:val="0"/>
                <w:numId w:val="20"/>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radiatorjev 1 x letno, pred sezono – jeseni</w:t>
            </w:r>
          </w:p>
          <w:p w14:paraId="2F07DB19"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steklenih površin- oken</w:t>
            </w:r>
          </w:p>
        </w:tc>
      </w:tr>
    </w:tbl>
    <w:p w14:paraId="0229225F" w14:textId="77777777" w:rsidR="00B519BC" w:rsidRPr="00B519BC" w:rsidRDefault="00B519BC" w:rsidP="00B519BC">
      <w:pPr>
        <w:spacing w:after="60" w:line="240" w:lineRule="auto"/>
        <w:rPr>
          <w:rFonts w:ascii="Arial" w:hAnsi="Arial" w:cs="Arial"/>
          <w:color w:val="000000"/>
          <w:sz w:val="18"/>
          <w:szCs w:val="18"/>
        </w:rPr>
      </w:pPr>
    </w:p>
    <w:p w14:paraId="7F1850F4" w14:textId="77777777" w:rsidR="00B519BC" w:rsidRPr="00B519BC" w:rsidRDefault="00B519BC" w:rsidP="00B519BC">
      <w:pPr>
        <w:spacing w:after="60" w:line="240" w:lineRule="auto"/>
        <w:rPr>
          <w:rFonts w:ascii="Arial" w:hAnsi="Arial" w:cs="Arial"/>
          <w:color w:val="000000"/>
          <w:sz w:val="18"/>
          <w:szCs w:val="18"/>
        </w:rPr>
      </w:pPr>
    </w:p>
    <w:tbl>
      <w:tblPr>
        <w:tblW w:w="10087"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shd w:val="clear" w:color="auto" w:fill="D9D9D9"/>
        <w:tblLook w:val="04A0" w:firstRow="1" w:lastRow="0" w:firstColumn="1" w:lastColumn="0" w:noHBand="0" w:noVBand="1"/>
      </w:tblPr>
      <w:tblGrid>
        <w:gridCol w:w="1007"/>
        <w:gridCol w:w="9080"/>
      </w:tblGrid>
      <w:tr w:rsidR="00B519BC" w:rsidRPr="00B519BC" w14:paraId="5926F0B2" w14:textId="77777777" w:rsidTr="000F60E6">
        <w:trPr>
          <w:jc w:val="center"/>
        </w:trPr>
        <w:tc>
          <w:tcPr>
            <w:tcW w:w="10087" w:type="dxa"/>
            <w:gridSpan w:val="2"/>
            <w:shd w:val="clear" w:color="auto" w:fill="EAF1DD"/>
          </w:tcPr>
          <w:p w14:paraId="62E6948E" w14:textId="77777777" w:rsidR="00B519BC" w:rsidRPr="00B519BC" w:rsidRDefault="00B519BC" w:rsidP="00B519BC">
            <w:pPr>
              <w:spacing w:after="0" w:line="240" w:lineRule="auto"/>
              <w:jc w:val="both"/>
              <w:rPr>
                <w:rFonts w:ascii="Arial" w:hAnsi="Arial" w:cs="Arial"/>
                <w:color w:val="000000"/>
                <w:sz w:val="18"/>
                <w:szCs w:val="18"/>
              </w:rPr>
            </w:pPr>
          </w:p>
          <w:p w14:paraId="42DDFC5A" w14:textId="77777777" w:rsidR="00B519BC" w:rsidRPr="00B519BC" w:rsidRDefault="00B519BC" w:rsidP="00B519BC">
            <w:pPr>
              <w:spacing w:line="240" w:lineRule="auto"/>
              <w:jc w:val="center"/>
              <w:rPr>
                <w:rFonts w:ascii="Arial" w:hAnsi="Arial" w:cs="Arial"/>
                <w:color w:val="000000"/>
                <w:sz w:val="18"/>
                <w:szCs w:val="18"/>
              </w:rPr>
            </w:pPr>
            <w:r w:rsidRPr="00B519BC">
              <w:rPr>
                <w:rFonts w:ascii="Arial" w:hAnsi="Arial" w:cs="Arial"/>
                <w:color w:val="000000"/>
                <w:sz w:val="18"/>
                <w:szCs w:val="18"/>
              </w:rPr>
              <w:t>PISARNE, UČILNICE ZA UČNO POMOČ, KABINETI, ZBORNICA, ŠOLSKA KNJIŽNICA, PROSTORI ZA KUHARJE</w:t>
            </w:r>
          </w:p>
        </w:tc>
      </w:tr>
      <w:tr w:rsidR="00B519BC" w:rsidRPr="00B519BC" w14:paraId="37DEF631" w14:textId="77777777" w:rsidTr="000F60E6">
        <w:trPr>
          <w:jc w:val="center"/>
        </w:trPr>
        <w:tc>
          <w:tcPr>
            <w:tcW w:w="992" w:type="dxa"/>
            <w:shd w:val="clear" w:color="auto" w:fill="EAF1DD"/>
            <w:vAlign w:val="center"/>
          </w:tcPr>
          <w:p w14:paraId="45ECBB00"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9095" w:type="dxa"/>
            <w:shd w:val="clear" w:color="auto" w:fill="FFFFFF"/>
          </w:tcPr>
          <w:p w14:paraId="25CEBCC7" w14:textId="77777777" w:rsidR="00B519BC" w:rsidRPr="00B519BC" w:rsidRDefault="00B519BC" w:rsidP="00FD5D70">
            <w:pPr>
              <w:numPr>
                <w:ilvl w:val="0"/>
                <w:numId w:val="21"/>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prezračevanje</w:t>
            </w:r>
          </w:p>
          <w:p w14:paraId="072CE69A"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odstranjevanje smeti in čiščenje košev, zamenjava vrečk za smeti</w:t>
            </w:r>
          </w:p>
          <w:p w14:paraId="60976049"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vrat, vključno s steklom in kljukami</w:t>
            </w:r>
          </w:p>
          <w:p w14:paraId="2A55AF28"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 vlažno brisanje tal, vključno s tlemi pod pohištvom</w:t>
            </w:r>
          </w:p>
          <w:p w14:paraId="342D54D1"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čiščenje prostih površin polic </w:t>
            </w:r>
          </w:p>
          <w:p w14:paraId="4A1BB41C"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prstnih odtisov s površin omar</w:t>
            </w:r>
          </w:p>
          <w:p w14:paraId="23D97C60" w14:textId="77777777" w:rsidR="00B519BC" w:rsidRPr="00B519BC" w:rsidRDefault="00B519BC" w:rsidP="00FD5D70">
            <w:pPr>
              <w:numPr>
                <w:ilvl w:val="0"/>
                <w:numId w:val="21"/>
              </w:numPr>
              <w:spacing w:after="0" w:line="240" w:lineRule="auto"/>
              <w:rPr>
                <w:rFonts w:ascii="Arial" w:hAnsi="Arial" w:cs="Arial"/>
                <w:color w:val="000000"/>
                <w:sz w:val="18"/>
                <w:szCs w:val="18"/>
              </w:rPr>
            </w:pPr>
            <w:r w:rsidRPr="00B519BC">
              <w:rPr>
                <w:rFonts w:ascii="Arial" w:hAnsi="Arial" w:cs="Arial"/>
                <w:color w:val="000000"/>
                <w:sz w:val="18"/>
                <w:szCs w:val="18"/>
              </w:rPr>
              <w:t>brisanje prahu s površin telefonskih aparatov in računalnikov (pisarne, učilnice in drugi prostori, ki jih uporabljajo učitelji)</w:t>
            </w:r>
          </w:p>
          <w:p w14:paraId="69853F6C"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lastRenderedPageBreak/>
              <w:t>brisanje prahu s prostih delovnih površin</w:t>
            </w:r>
          </w:p>
        </w:tc>
      </w:tr>
      <w:tr w:rsidR="00B519BC" w:rsidRPr="00B519BC" w14:paraId="6723E8C9" w14:textId="77777777" w:rsidTr="000F60E6">
        <w:trPr>
          <w:jc w:val="center"/>
        </w:trPr>
        <w:tc>
          <w:tcPr>
            <w:tcW w:w="992" w:type="dxa"/>
            <w:shd w:val="clear" w:color="auto" w:fill="EAF1DD"/>
            <w:vAlign w:val="center"/>
          </w:tcPr>
          <w:p w14:paraId="7F97751D"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lastRenderedPageBreak/>
              <w:t>Tedensko</w:t>
            </w:r>
          </w:p>
        </w:tc>
        <w:tc>
          <w:tcPr>
            <w:tcW w:w="9095" w:type="dxa"/>
            <w:shd w:val="clear" w:color="auto" w:fill="FFFFFF"/>
          </w:tcPr>
          <w:p w14:paraId="7074C607" w14:textId="77777777" w:rsidR="00B519BC" w:rsidRPr="00B519BC" w:rsidRDefault="00B519BC" w:rsidP="00FD5D70">
            <w:pPr>
              <w:numPr>
                <w:ilvl w:val="0"/>
                <w:numId w:val="21"/>
              </w:numPr>
              <w:spacing w:before="120" w:after="0" w:line="240" w:lineRule="auto"/>
              <w:ind w:left="714" w:hanging="357"/>
              <w:rPr>
                <w:rFonts w:ascii="Arial" w:hAnsi="Arial" w:cs="Arial"/>
                <w:color w:val="000000"/>
                <w:sz w:val="18"/>
                <w:szCs w:val="18"/>
              </w:rPr>
            </w:pPr>
            <w:r w:rsidRPr="00B519BC">
              <w:rPr>
                <w:rFonts w:ascii="Arial" w:hAnsi="Arial" w:cs="Arial"/>
                <w:color w:val="000000"/>
                <w:sz w:val="18"/>
                <w:szCs w:val="18"/>
              </w:rPr>
              <w:t>čiščenje talnih zaključnih letev, stikal in vtičnic</w:t>
            </w:r>
          </w:p>
          <w:p w14:paraId="4ADDFB58"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slik, fotografij, robov panojev, table</w:t>
            </w:r>
          </w:p>
          <w:p w14:paraId="41004219"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ometanje pajčevine</w:t>
            </w:r>
          </w:p>
          <w:p w14:paraId="41F49ED6"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s površin radiatorjev in cevi</w:t>
            </w:r>
          </w:p>
          <w:p w14:paraId="607E44D7" w14:textId="77777777" w:rsidR="00B519BC" w:rsidRPr="00B519BC" w:rsidRDefault="00B519BC" w:rsidP="00FD5D70">
            <w:pPr>
              <w:numPr>
                <w:ilvl w:val="0"/>
                <w:numId w:val="21"/>
              </w:numPr>
              <w:spacing w:after="0" w:line="240" w:lineRule="auto"/>
              <w:rPr>
                <w:rFonts w:ascii="Arial" w:hAnsi="Arial" w:cs="Arial"/>
                <w:color w:val="000000"/>
                <w:sz w:val="18"/>
                <w:szCs w:val="18"/>
              </w:rPr>
            </w:pPr>
            <w:r w:rsidRPr="00B519BC">
              <w:rPr>
                <w:rFonts w:ascii="Arial" w:hAnsi="Arial" w:cs="Arial"/>
                <w:color w:val="000000"/>
                <w:sz w:val="18"/>
                <w:szCs w:val="18"/>
              </w:rPr>
              <w:t>brisanje prahu s površin telefonskih aparatov in računalnikov (multimedijska učilnica)</w:t>
            </w:r>
          </w:p>
        </w:tc>
      </w:tr>
      <w:tr w:rsidR="00B519BC" w:rsidRPr="00B519BC" w14:paraId="30CD50C2" w14:textId="77777777" w:rsidTr="000F60E6">
        <w:trPr>
          <w:jc w:val="center"/>
        </w:trPr>
        <w:tc>
          <w:tcPr>
            <w:tcW w:w="992" w:type="dxa"/>
            <w:shd w:val="clear" w:color="auto" w:fill="EAF1DD"/>
            <w:vAlign w:val="center"/>
          </w:tcPr>
          <w:p w14:paraId="67A64A73"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Mesečno</w:t>
            </w:r>
          </w:p>
        </w:tc>
        <w:tc>
          <w:tcPr>
            <w:tcW w:w="9095" w:type="dxa"/>
            <w:shd w:val="clear" w:color="auto" w:fill="FFFFFF"/>
          </w:tcPr>
          <w:p w14:paraId="7182F90A" w14:textId="77777777" w:rsidR="00B519BC" w:rsidRPr="00B519BC" w:rsidRDefault="00B519BC" w:rsidP="00FD5D70">
            <w:pPr>
              <w:numPr>
                <w:ilvl w:val="0"/>
                <w:numId w:val="21"/>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vrat v celoti</w:t>
            </w:r>
          </w:p>
          <w:p w14:paraId="4898D79D"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talnih zaključnih letev</w:t>
            </w:r>
          </w:p>
          <w:p w14:paraId="2A9479ED"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s stropnih luči</w:t>
            </w:r>
          </w:p>
          <w:p w14:paraId="1D165569"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zračnikov in ventilatorjev ter mrež na prezračevalnih napravah</w:t>
            </w:r>
          </w:p>
          <w:p w14:paraId="7CD76E97"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in nega omar, pohištva</w:t>
            </w:r>
          </w:p>
          <w:p w14:paraId="6FBA81B3"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brisanje prahu iz vrhnjih površin omar </w:t>
            </w:r>
          </w:p>
          <w:p w14:paraId="610EB121"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gasilnih aparatov</w:t>
            </w:r>
          </w:p>
          <w:p w14:paraId="0BAE17A2"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tal (manj dostopni deli odmik kotičkov in drugega pohištva)</w:t>
            </w:r>
          </w:p>
        </w:tc>
      </w:tr>
      <w:tr w:rsidR="00B519BC" w:rsidRPr="00B519BC" w14:paraId="68D7B27A" w14:textId="77777777" w:rsidTr="000F60E6">
        <w:trPr>
          <w:jc w:val="center"/>
        </w:trPr>
        <w:tc>
          <w:tcPr>
            <w:tcW w:w="992" w:type="dxa"/>
            <w:shd w:val="clear" w:color="auto" w:fill="EAF1DD"/>
            <w:vAlign w:val="center"/>
          </w:tcPr>
          <w:p w14:paraId="4F9FF113"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Polletno,</w:t>
            </w:r>
          </w:p>
          <w:p w14:paraId="45F0547F"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letno</w:t>
            </w:r>
          </w:p>
        </w:tc>
        <w:tc>
          <w:tcPr>
            <w:tcW w:w="9095" w:type="dxa"/>
            <w:shd w:val="clear" w:color="auto" w:fill="FFFFFF"/>
          </w:tcPr>
          <w:p w14:paraId="2FE669E0" w14:textId="77777777" w:rsidR="00B519BC" w:rsidRPr="00B519BC" w:rsidRDefault="00B519BC" w:rsidP="00FD5D70">
            <w:pPr>
              <w:numPr>
                <w:ilvl w:val="0"/>
                <w:numId w:val="21"/>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radiatorjev  2 x letno, pred sezono – jeseni</w:t>
            </w:r>
          </w:p>
          <w:p w14:paraId="357872C5" w14:textId="77777777" w:rsidR="00B519BC" w:rsidRPr="00B519BC" w:rsidRDefault="00B519BC" w:rsidP="00FD5D70">
            <w:pPr>
              <w:numPr>
                <w:ilvl w:val="0"/>
                <w:numId w:val="21"/>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2 x letno temeljiti zaščitni premaz tal (februar, julij/avgust)</w:t>
            </w:r>
          </w:p>
        </w:tc>
      </w:tr>
    </w:tbl>
    <w:p w14:paraId="35E6D407" w14:textId="77777777" w:rsidR="00B519BC" w:rsidRPr="00B519BC" w:rsidRDefault="00B519BC" w:rsidP="00B519BC">
      <w:pPr>
        <w:spacing w:after="0" w:line="240" w:lineRule="auto"/>
        <w:rPr>
          <w:rFonts w:ascii="Arial" w:hAnsi="Arial" w:cs="Arial"/>
          <w:color w:val="000000"/>
          <w:sz w:val="18"/>
          <w:szCs w:val="18"/>
        </w:rPr>
      </w:pPr>
    </w:p>
    <w:p w14:paraId="7360E4FC" w14:textId="77777777" w:rsidR="00B519BC" w:rsidRPr="00B519BC" w:rsidRDefault="00B519BC" w:rsidP="00B519BC">
      <w:pPr>
        <w:spacing w:after="0" w:line="240" w:lineRule="auto"/>
        <w:rPr>
          <w:rFonts w:ascii="Arial" w:hAnsi="Arial" w:cs="Arial"/>
          <w:color w:val="000000"/>
          <w:sz w:val="18"/>
          <w:szCs w:val="18"/>
        </w:rPr>
      </w:pPr>
    </w:p>
    <w:p w14:paraId="673D8C95" w14:textId="77777777" w:rsidR="00B519BC" w:rsidRPr="00B519BC" w:rsidRDefault="00B519BC" w:rsidP="00B519BC">
      <w:pPr>
        <w:spacing w:after="0" w:line="240" w:lineRule="auto"/>
        <w:rPr>
          <w:rFonts w:ascii="Arial" w:hAnsi="Arial" w:cs="Arial"/>
          <w:color w:val="000000"/>
          <w:sz w:val="18"/>
          <w:szCs w:val="18"/>
        </w:rPr>
      </w:pPr>
    </w:p>
    <w:tbl>
      <w:tblPr>
        <w:tblW w:w="10054"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101"/>
        <w:gridCol w:w="8953"/>
      </w:tblGrid>
      <w:tr w:rsidR="00B519BC" w:rsidRPr="00B519BC" w14:paraId="7D5157EA" w14:textId="77777777" w:rsidTr="000F60E6">
        <w:trPr>
          <w:jc w:val="center"/>
        </w:trPr>
        <w:tc>
          <w:tcPr>
            <w:tcW w:w="10054" w:type="dxa"/>
            <w:gridSpan w:val="2"/>
            <w:shd w:val="clear" w:color="auto" w:fill="EAF1DD"/>
          </w:tcPr>
          <w:p w14:paraId="3F4725D7" w14:textId="77777777" w:rsidR="00B519BC" w:rsidRPr="00B519BC" w:rsidRDefault="00B519BC" w:rsidP="00B519BC">
            <w:pPr>
              <w:spacing w:after="0" w:line="240" w:lineRule="auto"/>
              <w:jc w:val="both"/>
              <w:rPr>
                <w:rFonts w:ascii="Arial" w:hAnsi="Arial" w:cs="Arial"/>
                <w:color w:val="000000"/>
                <w:sz w:val="18"/>
                <w:szCs w:val="18"/>
              </w:rPr>
            </w:pPr>
          </w:p>
          <w:p w14:paraId="278390A8" w14:textId="77777777" w:rsidR="00B519BC" w:rsidRPr="00B519BC" w:rsidRDefault="00B519BC" w:rsidP="00B519BC">
            <w:pPr>
              <w:spacing w:line="240" w:lineRule="auto"/>
              <w:jc w:val="center"/>
              <w:rPr>
                <w:rFonts w:ascii="Arial" w:hAnsi="Arial" w:cs="Arial"/>
                <w:color w:val="000000"/>
                <w:sz w:val="18"/>
                <w:szCs w:val="18"/>
              </w:rPr>
            </w:pPr>
            <w:r w:rsidRPr="00B519BC">
              <w:rPr>
                <w:rFonts w:ascii="Arial" w:hAnsi="Arial" w:cs="Arial"/>
                <w:color w:val="000000"/>
                <w:sz w:val="18"/>
                <w:szCs w:val="18"/>
              </w:rPr>
              <w:t xml:space="preserve">VHODI IN HODNIKI TER OSTALA DELA </w:t>
            </w:r>
          </w:p>
        </w:tc>
      </w:tr>
      <w:tr w:rsidR="00B519BC" w:rsidRPr="00B519BC" w14:paraId="5861D13F" w14:textId="77777777" w:rsidTr="000F60E6">
        <w:trPr>
          <w:jc w:val="center"/>
        </w:trPr>
        <w:tc>
          <w:tcPr>
            <w:tcW w:w="1101" w:type="dxa"/>
            <w:shd w:val="clear" w:color="auto" w:fill="EAF1DD"/>
            <w:vAlign w:val="center"/>
          </w:tcPr>
          <w:p w14:paraId="34A6B8E0"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8953" w:type="dxa"/>
            <w:shd w:val="clear" w:color="auto" w:fill="auto"/>
          </w:tcPr>
          <w:p w14:paraId="4ADCB7CC" w14:textId="683F4D64" w:rsidR="000F60E6" w:rsidRDefault="000F60E6" w:rsidP="00FD5D70">
            <w:pPr>
              <w:numPr>
                <w:ilvl w:val="0"/>
                <w:numId w:val="22"/>
              </w:numPr>
              <w:spacing w:after="0" w:line="240" w:lineRule="auto"/>
              <w:jc w:val="both"/>
              <w:rPr>
                <w:rFonts w:ascii="Arial" w:hAnsi="Arial" w:cs="Arial"/>
                <w:color w:val="000000"/>
                <w:sz w:val="18"/>
                <w:szCs w:val="18"/>
              </w:rPr>
            </w:pPr>
            <w:r w:rsidRPr="000F60E6">
              <w:rPr>
                <w:rFonts w:ascii="Arial" w:hAnsi="Arial" w:cs="Arial"/>
                <w:color w:val="000000"/>
                <w:sz w:val="18"/>
                <w:szCs w:val="18"/>
              </w:rPr>
              <w:t>prezračevanje</w:t>
            </w:r>
          </w:p>
          <w:p w14:paraId="109B88CC" w14:textId="7B0A07DE"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odstranjevanje smeti in čiščenje košev</w:t>
            </w:r>
          </w:p>
          <w:p w14:paraId="39DBBB13"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vrat, od znotraj in zunaj vključno s steklom in kljukami</w:t>
            </w:r>
          </w:p>
          <w:p w14:paraId="3DA48DE3"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mokro čiščenje tal pred vhodi, vključno s stopnicami in keramično stensko obrobo</w:t>
            </w:r>
          </w:p>
          <w:p w14:paraId="6CE409F7"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mokro čiščenje tal v prostorih</w:t>
            </w:r>
          </w:p>
          <w:p w14:paraId="035F3408"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 xml:space="preserve">čiščenje okenskih polic </w:t>
            </w:r>
          </w:p>
          <w:p w14:paraId="765BCE93"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in sesanje notranjih zunanjih predpražnikov pred vhodi</w:t>
            </w:r>
          </w:p>
          <w:p w14:paraId="3B10DC08"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pometanje pred glavnim vhodom v šolo - zjutraj (Prešernova ulica, po potrebi tudi popoldne)</w:t>
            </w:r>
          </w:p>
          <w:p w14:paraId="10D5F7D9"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zapira okna in vrata oziroma zaklepa vrata ter vklopi alarmni sistem po končanem poslovanju zavoda oz. po koncu svojega dela (ob 22. uri)</w:t>
            </w:r>
          </w:p>
          <w:p w14:paraId="7B920A9B"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preverja, ali so vodovodne pipe zaprte, luči, ventilatorji itd. ugasnjeni</w:t>
            </w:r>
          </w:p>
          <w:p w14:paraId="2CADE727"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obvešča hišnika in vodstvo zavoda o okvarah, ki jih odkrije</w:t>
            </w:r>
          </w:p>
          <w:p w14:paraId="26898CF9"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skrbi za pravilno ravnanje z delovnimi sredstvi (čistila, stroji, oprema)</w:t>
            </w:r>
          </w:p>
          <w:p w14:paraId="05F20314"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upošteva tehnična navodila in morebitne novosti pri uvajanju novih sistemov</w:t>
            </w:r>
          </w:p>
          <w:p w14:paraId="306CC8D8"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s hišnikom oziroma vodstvom zavoda se posvetuje v zvezi z izvedbo dela</w:t>
            </w:r>
          </w:p>
        </w:tc>
      </w:tr>
      <w:tr w:rsidR="00B519BC" w:rsidRPr="00B519BC" w14:paraId="046210C0" w14:textId="77777777" w:rsidTr="000F60E6">
        <w:trPr>
          <w:jc w:val="center"/>
        </w:trPr>
        <w:tc>
          <w:tcPr>
            <w:tcW w:w="1101" w:type="dxa"/>
            <w:shd w:val="clear" w:color="auto" w:fill="EAF1DD"/>
            <w:vAlign w:val="center"/>
          </w:tcPr>
          <w:p w14:paraId="3BA5425E"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Tedensko</w:t>
            </w:r>
          </w:p>
        </w:tc>
        <w:tc>
          <w:tcPr>
            <w:tcW w:w="8953" w:type="dxa"/>
            <w:shd w:val="clear" w:color="auto" w:fill="auto"/>
          </w:tcPr>
          <w:p w14:paraId="4DEFD9E1" w14:textId="1AA6E4CE" w:rsidR="00B519BC" w:rsidRPr="00B519BC" w:rsidRDefault="00B519BC" w:rsidP="000F60E6">
            <w:pPr>
              <w:spacing w:before="120" w:after="0" w:line="240" w:lineRule="auto"/>
              <w:rPr>
                <w:rFonts w:ascii="Arial" w:hAnsi="Arial" w:cs="Arial"/>
                <w:color w:val="000000"/>
                <w:sz w:val="18"/>
                <w:szCs w:val="18"/>
              </w:rPr>
            </w:pPr>
            <w:r w:rsidRPr="00B519BC">
              <w:rPr>
                <w:rFonts w:ascii="Arial" w:hAnsi="Arial" w:cs="Arial"/>
                <w:color w:val="000000"/>
                <w:sz w:val="18"/>
                <w:szCs w:val="18"/>
              </w:rPr>
              <w:t>pometanje tal v neposredni bližini vhodov (pred atrijem)</w:t>
            </w:r>
          </w:p>
          <w:p w14:paraId="51C0368C" w14:textId="3AB9D7A3" w:rsidR="000F60E6" w:rsidRDefault="000F60E6" w:rsidP="00FD5D70">
            <w:pPr>
              <w:numPr>
                <w:ilvl w:val="0"/>
                <w:numId w:val="22"/>
              </w:numPr>
              <w:spacing w:after="0" w:line="240" w:lineRule="auto"/>
              <w:rPr>
                <w:rFonts w:ascii="Arial" w:hAnsi="Arial" w:cs="Arial"/>
                <w:color w:val="000000"/>
                <w:sz w:val="18"/>
                <w:szCs w:val="18"/>
              </w:rPr>
            </w:pPr>
            <w:r w:rsidRPr="000F60E6">
              <w:rPr>
                <w:rFonts w:ascii="Arial" w:hAnsi="Arial" w:cs="Arial"/>
                <w:color w:val="000000"/>
                <w:sz w:val="18"/>
                <w:szCs w:val="18"/>
              </w:rPr>
              <w:t>pometanje tal v neposredni bližini vhodov (pred atrijem)</w:t>
            </w:r>
          </w:p>
          <w:p w14:paraId="05865C64" w14:textId="2F1B9F6F"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čiščenje talnih zaključnih letev, stikal in vtičnic</w:t>
            </w:r>
          </w:p>
          <w:p w14:paraId="0E931F07"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slik, fotografij, robov panojev</w:t>
            </w:r>
          </w:p>
          <w:p w14:paraId="3D1A19F3"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ometanje pajčevine</w:t>
            </w:r>
          </w:p>
          <w:p w14:paraId="2D6240EA"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košev</w:t>
            </w:r>
          </w:p>
          <w:p w14:paraId="2D612F58" w14:textId="77777777" w:rsidR="00B519BC" w:rsidRPr="00B519BC" w:rsidRDefault="00B519BC" w:rsidP="00FD5D70">
            <w:pPr>
              <w:numPr>
                <w:ilvl w:val="0"/>
                <w:numId w:val="22"/>
              </w:numPr>
              <w:spacing w:after="0" w:line="240" w:lineRule="auto"/>
              <w:jc w:val="both"/>
              <w:rPr>
                <w:rFonts w:ascii="Arial" w:hAnsi="Arial" w:cs="Arial"/>
                <w:color w:val="000000"/>
                <w:sz w:val="18"/>
                <w:szCs w:val="18"/>
              </w:rPr>
            </w:pPr>
            <w:r w:rsidRPr="00B519BC">
              <w:rPr>
                <w:rFonts w:ascii="Arial" w:hAnsi="Arial" w:cs="Arial"/>
                <w:color w:val="000000"/>
                <w:sz w:val="18"/>
                <w:szCs w:val="18"/>
              </w:rPr>
              <w:t>zalivanje lončnic</w:t>
            </w:r>
          </w:p>
        </w:tc>
      </w:tr>
      <w:tr w:rsidR="00B519BC" w:rsidRPr="00B519BC" w14:paraId="0598B427" w14:textId="77777777" w:rsidTr="000F60E6">
        <w:trPr>
          <w:jc w:val="center"/>
        </w:trPr>
        <w:tc>
          <w:tcPr>
            <w:tcW w:w="1101" w:type="dxa"/>
            <w:shd w:val="clear" w:color="auto" w:fill="EAF1DD"/>
            <w:vAlign w:val="center"/>
          </w:tcPr>
          <w:p w14:paraId="412937B1"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Mesečno</w:t>
            </w:r>
          </w:p>
        </w:tc>
        <w:tc>
          <w:tcPr>
            <w:tcW w:w="8953" w:type="dxa"/>
            <w:shd w:val="clear" w:color="auto" w:fill="auto"/>
          </w:tcPr>
          <w:p w14:paraId="654A6601"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temeljito čiščenje vrat v celoti</w:t>
            </w:r>
          </w:p>
          <w:p w14:paraId="723812FF"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čiščenje vhodnih vrat (lesena in steklena površina)</w:t>
            </w:r>
          </w:p>
          <w:p w14:paraId="6C3DAA49"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vlažno brisanje prahu s stropnih luči</w:t>
            </w:r>
          </w:p>
          <w:p w14:paraId="14BA90DB"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vlažno brisanje prahu s površin radiatorjev in cevi</w:t>
            </w:r>
          </w:p>
          <w:p w14:paraId="5453EF68"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brisanje gasilnih aparatov</w:t>
            </w:r>
          </w:p>
          <w:p w14:paraId="33145E6B"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temeljito čiščenje tal (manj dostopni deli odmik kotičkov in drugega pohištva)</w:t>
            </w:r>
          </w:p>
          <w:p w14:paraId="2F770F74"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vlažno brisanje stopniščne ograje</w:t>
            </w:r>
          </w:p>
        </w:tc>
      </w:tr>
      <w:tr w:rsidR="00B519BC" w:rsidRPr="00B519BC" w14:paraId="4E9C3313" w14:textId="77777777" w:rsidTr="000F60E6">
        <w:trPr>
          <w:trHeight w:val="779"/>
          <w:jc w:val="center"/>
        </w:trPr>
        <w:tc>
          <w:tcPr>
            <w:tcW w:w="1101" w:type="dxa"/>
            <w:tcBorders>
              <w:bottom w:val="single" w:sz="4" w:space="0" w:color="auto"/>
            </w:tcBorders>
            <w:shd w:val="clear" w:color="auto" w:fill="EAF1DD"/>
            <w:vAlign w:val="center"/>
          </w:tcPr>
          <w:p w14:paraId="4E43FBEE"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Polletno</w:t>
            </w:r>
          </w:p>
        </w:tc>
        <w:tc>
          <w:tcPr>
            <w:tcW w:w="8953" w:type="dxa"/>
            <w:tcBorders>
              <w:bottom w:val="single" w:sz="4" w:space="0" w:color="auto"/>
            </w:tcBorders>
            <w:shd w:val="clear" w:color="auto" w:fill="auto"/>
          </w:tcPr>
          <w:p w14:paraId="2124C968"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temeljito čiščenje radiatorjev  1 x letno, pred sezono – jeseni</w:t>
            </w:r>
          </w:p>
          <w:p w14:paraId="1B4F5C7F" w14:textId="77777777" w:rsidR="00B519BC" w:rsidRPr="00B519BC" w:rsidRDefault="00B519BC" w:rsidP="00FD5D70">
            <w:pPr>
              <w:numPr>
                <w:ilvl w:val="0"/>
                <w:numId w:val="22"/>
              </w:numPr>
              <w:spacing w:after="0" w:line="240" w:lineRule="auto"/>
              <w:rPr>
                <w:rFonts w:ascii="Arial" w:hAnsi="Arial" w:cs="Arial"/>
                <w:color w:val="000000"/>
                <w:sz w:val="18"/>
                <w:szCs w:val="18"/>
              </w:rPr>
            </w:pPr>
            <w:r w:rsidRPr="00B519BC">
              <w:rPr>
                <w:rFonts w:ascii="Arial" w:hAnsi="Arial" w:cs="Arial"/>
                <w:color w:val="000000"/>
                <w:sz w:val="18"/>
                <w:szCs w:val="18"/>
              </w:rPr>
              <w:t>čiščenje in premaz tal 2 x letno (julij/avgust in februar)</w:t>
            </w:r>
          </w:p>
        </w:tc>
      </w:tr>
      <w:tr w:rsidR="00B519BC" w:rsidRPr="00B519BC" w14:paraId="4CD73985" w14:textId="77777777" w:rsidTr="000F60E6">
        <w:trPr>
          <w:trHeight w:val="138"/>
          <w:jc w:val="center"/>
        </w:trPr>
        <w:tc>
          <w:tcPr>
            <w:tcW w:w="1101" w:type="dxa"/>
            <w:tcBorders>
              <w:top w:val="single" w:sz="4" w:space="0" w:color="auto"/>
            </w:tcBorders>
            <w:shd w:val="clear" w:color="auto" w:fill="EAF1DD"/>
            <w:vAlign w:val="center"/>
          </w:tcPr>
          <w:p w14:paraId="59604FEB"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Ostalo</w:t>
            </w:r>
          </w:p>
        </w:tc>
        <w:tc>
          <w:tcPr>
            <w:tcW w:w="8953" w:type="dxa"/>
            <w:tcBorders>
              <w:top w:val="single" w:sz="4" w:space="0" w:color="auto"/>
            </w:tcBorders>
            <w:shd w:val="clear" w:color="auto" w:fill="auto"/>
          </w:tcPr>
          <w:p w14:paraId="5EE6D96A" w14:textId="77777777" w:rsidR="00B519BC" w:rsidRPr="00B519BC" w:rsidRDefault="00B519BC" w:rsidP="00FD5D70">
            <w:pPr>
              <w:numPr>
                <w:ilvl w:val="0"/>
                <w:numId w:val="22"/>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urejanje cvetličnih gredic (1-2x spomladi, 1-2 x poleti in 1-2 x v jeseni, glede na potrebe)</w:t>
            </w:r>
          </w:p>
          <w:p w14:paraId="592F98B0" w14:textId="77777777" w:rsidR="00B519BC" w:rsidRPr="00B519BC" w:rsidRDefault="00B519BC" w:rsidP="00FD5D70">
            <w:pPr>
              <w:numPr>
                <w:ilvl w:val="0"/>
                <w:numId w:val="22"/>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generalno čiščenje in dezinfekcija vseh prostorov z inventarjem (po potrebi oz. na zahtevo naročnika ob pojavu nalezljivih bolezni)</w:t>
            </w:r>
          </w:p>
          <w:p w14:paraId="12018855" w14:textId="77777777" w:rsidR="00B519BC" w:rsidRPr="00B519BC" w:rsidRDefault="00B519BC" w:rsidP="00FD5D70">
            <w:pPr>
              <w:numPr>
                <w:ilvl w:val="0"/>
                <w:numId w:val="22"/>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 xml:space="preserve">po potrebi 1x letno čiščenje kletnih prostorov </w:t>
            </w:r>
          </w:p>
          <w:p w14:paraId="5FD7EA09" w14:textId="77777777" w:rsidR="00B519BC" w:rsidRPr="00B519BC" w:rsidRDefault="00B519BC" w:rsidP="00FD5D70">
            <w:pPr>
              <w:numPr>
                <w:ilvl w:val="0"/>
                <w:numId w:val="22"/>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lastRenderedPageBreak/>
              <w:t>pomoč pri polaganju zaščitnih preprog, prinašanju in odnašanju stolov v telovadnico v času pred in po prireditvi (največ do 5 x letno)</w:t>
            </w:r>
          </w:p>
          <w:p w14:paraId="793A4E35" w14:textId="77777777" w:rsidR="00B519BC" w:rsidRPr="00B519BC" w:rsidRDefault="00B519BC" w:rsidP="00B519BC">
            <w:pPr>
              <w:spacing w:before="120" w:line="240" w:lineRule="auto"/>
              <w:jc w:val="both"/>
              <w:rPr>
                <w:rFonts w:ascii="Arial" w:hAnsi="Arial" w:cs="Arial"/>
                <w:color w:val="000000"/>
                <w:sz w:val="18"/>
                <w:szCs w:val="18"/>
              </w:rPr>
            </w:pPr>
          </w:p>
        </w:tc>
      </w:tr>
    </w:tbl>
    <w:p w14:paraId="77C67D4D" w14:textId="77777777" w:rsidR="00B519BC" w:rsidRPr="00B519BC" w:rsidRDefault="00B519BC" w:rsidP="00B519BC">
      <w:pPr>
        <w:spacing w:after="60" w:line="240" w:lineRule="auto"/>
        <w:rPr>
          <w:rFonts w:ascii="Arial" w:hAnsi="Arial" w:cs="Arial"/>
          <w:color w:val="000000"/>
          <w:sz w:val="18"/>
          <w:szCs w:val="18"/>
        </w:rPr>
      </w:pPr>
    </w:p>
    <w:tbl>
      <w:tblPr>
        <w:tblW w:w="10054" w:type="dxa"/>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1101"/>
        <w:gridCol w:w="8953"/>
      </w:tblGrid>
      <w:tr w:rsidR="00B519BC" w:rsidRPr="00B519BC" w14:paraId="4D658DC9" w14:textId="77777777" w:rsidTr="000F60E6">
        <w:trPr>
          <w:jc w:val="center"/>
        </w:trPr>
        <w:tc>
          <w:tcPr>
            <w:tcW w:w="10054" w:type="dxa"/>
            <w:gridSpan w:val="2"/>
            <w:shd w:val="clear" w:color="auto" w:fill="EAF1DD"/>
          </w:tcPr>
          <w:p w14:paraId="14C1F8F3" w14:textId="77777777" w:rsidR="00B519BC" w:rsidRPr="00B519BC" w:rsidRDefault="00B519BC" w:rsidP="00B519BC">
            <w:pPr>
              <w:spacing w:after="0" w:line="240" w:lineRule="auto"/>
              <w:jc w:val="both"/>
              <w:rPr>
                <w:rFonts w:ascii="Arial" w:hAnsi="Arial" w:cs="Arial"/>
                <w:color w:val="000000"/>
                <w:sz w:val="18"/>
                <w:szCs w:val="18"/>
              </w:rPr>
            </w:pPr>
          </w:p>
          <w:p w14:paraId="70782D0F" w14:textId="77777777" w:rsidR="00B519BC" w:rsidRPr="00B519BC" w:rsidRDefault="00B519BC" w:rsidP="00B519BC">
            <w:pPr>
              <w:spacing w:line="240" w:lineRule="auto"/>
              <w:jc w:val="center"/>
              <w:rPr>
                <w:rFonts w:ascii="Arial" w:hAnsi="Arial" w:cs="Arial"/>
                <w:color w:val="000000"/>
                <w:sz w:val="18"/>
                <w:szCs w:val="18"/>
              </w:rPr>
            </w:pPr>
            <w:r w:rsidRPr="00B519BC">
              <w:rPr>
                <w:rFonts w:ascii="Arial" w:hAnsi="Arial" w:cs="Arial"/>
                <w:color w:val="000000"/>
                <w:sz w:val="18"/>
                <w:szCs w:val="18"/>
              </w:rPr>
              <w:t>JEDILNICA</w:t>
            </w:r>
          </w:p>
        </w:tc>
      </w:tr>
      <w:tr w:rsidR="00B519BC" w:rsidRPr="00B519BC" w14:paraId="1229CA91" w14:textId="77777777" w:rsidTr="000F60E6">
        <w:trPr>
          <w:jc w:val="center"/>
        </w:trPr>
        <w:tc>
          <w:tcPr>
            <w:tcW w:w="1101" w:type="dxa"/>
            <w:shd w:val="clear" w:color="auto" w:fill="EAF1DD"/>
            <w:vAlign w:val="center"/>
          </w:tcPr>
          <w:p w14:paraId="4BFD433E"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Dnevno</w:t>
            </w:r>
          </w:p>
        </w:tc>
        <w:tc>
          <w:tcPr>
            <w:tcW w:w="8953" w:type="dxa"/>
            <w:shd w:val="clear" w:color="auto" w:fill="auto"/>
          </w:tcPr>
          <w:p w14:paraId="4E097897" w14:textId="77777777" w:rsidR="00B519BC" w:rsidRPr="00B519BC" w:rsidRDefault="00B519BC" w:rsidP="00FD5D70">
            <w:pPr>
              <w:numPr>
                <w:ilvl w:val="0"/>
                <w:numId w:val="20"/>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prezračevanje</w:t>
            </w:r>
          </w:p>
          <w:p w14:paraId="5C64153E"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odstranjevanje smeti in čiščenje košev v celoti</w:t>
            </w:r>
          </w:p>
          <w:p w14:paraId="068FC3F1"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zamenjava vreč za smeti v koših</w:t>
            </w:r>
          </w:p>
          <w:p w14:paraId="545CB4EA"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vlažno čiščenje miz po zajtrku, malici in kosilu</w:t>
            </w:r>
          </w:p>
          <w:p w14:paraId="03954FFA"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 vlažno brisanje tal po malici in kosilu (po potrebi tudi vmes, če se kaj polije, raztrese)</w:t>
            </w:r>
          </w:p>
        </w:tc>
      </w:tr>
      <w:tr w:rsidR="00B519BC" w:rsidRPr="00B519BC" w14:paraId="4BEFBE0E" w14:textId="77777777" w:rsidTr="000F60E6">
        <w:trPr>
          <w:jc w:val="center"/>
        </w:trPr>
        <w:tc>
          <w:tcPr>
            <w:tcW w:w="1101" w:type="dxa"/>
            <w:shd w:val="clear" w:color="auto" w:fill="EAF1DD"/>
            <w:vAlign w:val="center"/>
          </w:tcPr>
          <w:p w14:paraId="684CDE9C"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Tedensko</w:t>
            </w:r>
          </w:p>
        </w:tc>
        <w:tc>
          <w:tcPr>
            <w:tcW w:w="8953" w:type="dxa"/>
            <w:shd w:val="clear" w:color="auto" w:fill="auto"/>
          </w:tcPr>
          <w:p w14:paraId="680500E1"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slik, fotografij, robov panojev, table</w:t>
            </w:r>
          </w:p>
          <w:p w14:paraId="22FF9B65"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ometanje pajčevine</w:t>
            </w:r>
          </w:p>
          <w:p w14:paraId="42F93B7F"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s površin radiatorjev in cevi</w:t>
            </w:r>
          </w:p>
          <w:p w14:paraId="6E6C4DC0" w14:textId="77777777" w:rsidR="00B519BC" w:rsidRPr="00B519BC" w:rsidRDefault="00B519BC" w:rsidP="00FD5D70">
            <w:pPr>
              <w:numPr>
                <w:ilvl w:val="0"/>
                <w:numId w:val="21"/>
              </w:numPr>
              <w:spacing w:after="0" w:line="240" w:lineRule="auto"/>
              <w:jc w:val="both"/>
              <w:rPr>
                <w:rFonts w:ascii="Arial" w:hAnsi="Arial" w:cs="Arial"/>
                <w:color w:val="000000"/>
                <w:sz w:val="18"/>
                <w:szCs w:val="18"/>
              </w:rPr>
            </w:pPr>
            <w:r w:rsidRPr="00B519BC">
              <w:rPr>
                <w:rFonts w:ascii="Arial" w:hAnsi="Arial" w:cs="Arial"/>
                <w:color w:val="000000"/>
                <w:sz w:val="18"/>
                <w:szCs w:val="18"/>
              </w:rPr>
              <w:t>temeljito čiščenje tal</w:t>
            </w:r>
          </w:p>
        </w:tc>
      </w:tr>
      <w:tr w:rsidR="00B519BC" w:rsidRPr="00B519BC" w14:paraId="09942F22" w14:textId="77777777" w:rsidTr="000F60E6">
        <w:trPr>
          <w:jc w:val="center"/>
        </w:trPr>
        <w:tc>
          <w:tcPr>
            <w:tcW w:w="1101" w:type="dxa"/>
            <w:shd w:val="clear" w:color="auto" w:fill="EAF1DD"/>
            <w:vAlign w:val="center"/>
          </w:tcPr>
          <w:p w14:paraId="475AE9F0"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Mesečno</w:t>
            </w:r>
          </w:p>
        </w:tc>
        <w:tc>
          <w:tcPr>
            <w:tcW w:w="8953" w:type="dxa"/>
            <w:shd w:val="clear" w:color="auto" w:fill="auto"/>
          </w:tcPr>
          <w:p w14:paraId="05CD87A3"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brisanje prahu in stropnih luči</w:t>
            </w:r>
          </w:p>
          <w:p w14:paraId="38D93DD3" w14:textId="77777777" w:rsidR="00B519BC" w:rsidRPr="00B519BC" w:rsidRDefault="00B519BC" w:rsidP="00FD5D70">
            <w:pPr>
              <w:numPr>
                <w:ilvl w:val="0"/>
                <w:numId w:val="20"/>
              </w:numPr>
              <w:spacing w:after="0" w:line="240" w:lineRule="auto"/>
              <w:jc w:val="both"/>
              <w:rPr>
                <w:rFonts w:ascii="Arial" w:hAnsi="Arial" w:cs="Arial"/>
                <w:color w:val="000000"/>
                <w:sz w:val="18"/>
                <w:szCs w:val="18"/>
              </w:rPr>
            </w:pPr>
            <w:r w:rsidRPr="00B519BC">
              <w:rPr>
                <w:rFonts w:ascii="Arial" w:hAnsi="Arial" w:cs="Arial"/>
                <w:color w:val="000000"/>
                <w:sz w:val="18"/>
                <w:szCs w:val="18"/>
              </w:rPr>
              <w:t>čiščenje zračnikov in ventilatorjev ter mrež na prezračevalnih napravah</w:t>
            </w:r>
          </w:p>
          <w:p w14:paraId="012597AE"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radiatorjev in cevi</w:t>
            </w:r>
          </w:p>
          <w:p w14:paraId="1A38A164"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čiščenje nogic od miz in stolčkov</w:t>
            </w:r>
          </w:p>
        </w:tc>
      </w:tr>
      <w:tr w:rsidR="00B519BC" w:rsidRPr="00B519BC" w14:paraId="3F8BBB5B" w14:textId="77777777" w:rsidTr="000F60E6">
        <w:trPr>
          <w:jc w:val="center"/>
        </w:trPr>
        <w:tc>
          <w:tcPr>
            <w:tcW w:w="1101" w:type="dxa"/>
            <w:shd w:val="clear" w:color="auto" w:fill="EAF1DD"/>
            <w:vAlign w:val="center"/>
          </w:tcPr>
          <w:p w14:paraId="14E0D401"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Polletno,</w:t>
            </w:r>
          </w:p>
          <w:p w14:paraId="1031DF61" w14:textId="77777777" w:rsidR="00B519BC" w:rsidRPr="00B519BC" w:rsidRDefault="00B519BC" w:rsidP="00B519BC">
            <w:pPr>
              <w:spacing w:after="60" w:line="240" w:lineRule="auto"/>
              <w:jc w:val="center"/>
              <w:rPr>
                <w:rFonts w:ascii="Arial" w:hAnsi="Arial" w:cs="Arial"/>
                <w:color w:val="000000"/>
                <w:sz w:val="18"/>
                <w:szCs w:val="18"/>
              </w:rPr>
            </w:pPr>
            <w:r w:rsidRPr="00B519BC">
              <w:rPr>
                <w:rFonts w:ascii="Arial" w:hAnsi="Arial" w:cs="Arial"/>
                <w:color w:val="000000"/>
                <w:sz w:val="18"/>
                <w:szCs w:val="18"/>
              </w:rPr>
              <w:t>letno</w:t>
            </w:r>
          </w:p>
        </w:tc>
        <w:tc>
          <w:tcPr>
            <w:tcW w:w="8953" w:type="dxa"/>
            <w:shd w:val="clear" w:color="auto" w:fill="auto"/>
          </w:tcPr>
          <w:p w14:paraId="64534020" w14:textId="77777777" w:rsidR="00B519BC" w:rsidRPr="00B519BC" w:rsidRDefault="00B519BC" w:rsidP="00FD5D70">
            <w:pPr>
              <w:numPr>
                <w:ilvl w:val="0"/>
                <w:numId w:val="20"/>
              </w:numPr>
              <w:spacing w:before="120"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radiatorjev  1 x letno, pred sezono – jeseni</w:t>
            </w:r>
          </w:p>
          <w:p w14:paraId="68CFF070"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steklenih površin 1 x letno – oken</w:t>
            </w:r>
          </w:p>
          <w:p w14:paraId="0C47F4EC" w14:textId="77777777" w:rsidR="00B519BC" w:rsidRPr="00B519BC" w:rsidRDefault="00B519BC" w:rsidP="00FD5D70">
            <w:pPr>
              <w:numPr>
                <w:ilvl w:val="0"/>
                <w:numId w:val="20"/>
              </w:numPr>
              <w:spacing w:after="0" w:line="240" w:lineRule="auto"/>
              <w:ind w:left="714" w:hanging="357"/>
              <w:jc w:val="both"/>
              <w:rPr>
                <w:rFonts w:ascii="Arial" w:hAnsi="Arial" w:cs="Arial"/>
                <w:color w:val="000000"/>
                <w:sz w:val="18"/>
                <w:szCs w:val="18"/>
              </w:rPr>
            </w:pPr>
            <w:r w:rsidRPr="00B519BC">
              <w:rPr>
                <w:rFonts w:ascii="Arial" w:hAnsi="Arial" w:cs="Arial"/>
                <w:color w:val="000000"/>
                <w:sz w:val="18"/>
                <w:szCs w:val="18"/>
              </w:rPr>
              <w:t>temeljito čiščenje nogic od miz in stolčkov</w:t>
            </w:r>
          </w:p>
        </w:tc>
      </w:tr>
    </w:tbl>
    <w:p w14:paraId="26C2558A" w14:textId="74E49BEC" w:rsidR="008D0741" w:rsidRDefault="008D0741" w:rsidP="008D0741">
      <w:pPr>
        <w:spacing w:after="0" w:line="240" w:lineRule="auto"/>
        <w:jc w:val="both"/>
        <w:rPr>
          <w:rFonts w:ascii="Arial" w:hAnsi="Arial" w:cs="Arial"/>
          <w:b/>
          <w:color w:val="000000"/>
          <w:sz w:val="18"/>
          <w:szCs w:val="18"/>
        </w:rPr>
      </w:pPr>
    </w:p>
    <w:p w14:paraId="72528076" w14:textId="124F9EF4" w:rsidR="00B519BC" w:rsidRPr="00B519BC" w:rsidRDefault="00B519BC" w:rsidP="00FD5D70">
      <w:pPr>
        <w:numPr>
          <w:ilvl w:val="0"/>
          <w:numId w:val="17"/>
        </w:numPr>
        <w:spacing w:after="240" w:line="240" w:lineRule="auto"/>
        <w:jc w:val="both"/>
        <w:rPr>
          <w:rFonts w:ascii="Arial" w:hAnsi="Arial" w:cs="Arial"/>
          <w:b/>
          <w:color w:val="000000"/>
          <w:sz w:val="18"/>
          <w:szCs w:val="18"/>
        </w:rPr>
      </w:pPr>
      <w:r w:rsidRPr="00B519BC">
        <w:rPr>
          <w:rFonts w:ascii="Arial" w:hAnsi="Arial" w:cs="Arial"/>
          <w:b/>
          <w:color w:val="000000"/>
          <w:sz w:val="18"/>
          <w:szCs w:val="18"/>
        </w:rPr>
        <w:t>TEMELJE OKOLJSKE ZAHTEVE ZA ČISTILA IN STORITVE ČIŠČENJA</w:t>
      </w:r>
    </w:p>
    <w:p w14:paraId="62172879" w14:textId="6D253292" w:rsidR="00B519BC" w:rsidRPr="00B519BC" w:rsidRDefault="00B519BC" w:rsidP="00B519BC">
      <w:pPr>
        <w:jc w:val="both"/>
        <w:rPr>
          <w:rFonts w:ascii="Arial" w:hAnsi="Arial" w:cs="Arial"/>
          <w:b/>
          <w:color w:val="000000"/>
          <w:sz w:val="18"/>
          <w:szCs w:val="18"/>
        </w:rPr>
      </w:pPr>
      <w:r w:rsidRPr="00B519BC">
        <w:rPr>
          <w:rFonts w:ascii="Arial" w:hAnsi="Arial" w:cs="Arial"/>
          <w:b/>
          <w:color w:val="000000"/>
          <w:sz w:val="18"/>
          <w:szCs w:val="18"/>
        </w:rPr>
        <w:t>4.1 Temeljne okoljske zahteve za univerzalna čistila, storitve čiščenja</w:t>
      </w:r>
    </w:p>
    <w:p w14:paraId="2D78A2AB"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Temeljne okoljske zahteve za okolju prijazne storitve čiščenja z uporabo okolju prijaznih čistil</w:t>
      </w:r>
    </w:p>
    <w:p w14:paraId="08054581"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Proizvodi, ki jih bo uporabljal ponudnik / izvajalec morajo izpolnjevati tehnične specifikacije, opredeljene v naslednjih točkah (Temeljne okoljske zahteve za čistila)</w:t>
      </w:r>
    </w:p>
    <w:p w14:paraId="4D480F00" w14:textId="77777777" w:rsidR="00B519BC" w:rsidRPr="000F5547" w:rsidRDefault="00B519BC" w:rsidP="00B519BC">
      <w:pPr>
        <w:jc w:val="both"/>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6074421F"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Naročnik bo preverjal izpolnjevanje zahtev na način predviden v naslednjih točkah.</w:t>
      </w:r>
    </w:p>
    <w:p w14:paraId="67199845"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1. Univerzalno čistilo glede na težo ne sme vsebovati večkot 0,01 % posamezne sestavine, za katero</w:t>
      </w:r>
    </w:p>
    <w:p w14:paraId="5BF37651" w14:textId="687213D2"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velja eno ali več</w:t>
      </w:r>
      <w:r w:rsidR="000F60E6">
        <w:rPr>
          <w:rFonts w:ascii="Arial" w:hAnsi="Arial" w:cs="Arial"/>
          <w:color w:val="000000"/>
          <w:sz w:val="18"/>
          <w:szCs w:val="18"/>
        </w:rPr>
        <w:t xml:space="preserve"> </w:t>
      </w:r>
      <w:r w:rsidRPr="00B519BC">
        <w:rPr>
          <w:rFonts w:ascii="Arial" w:hAnsi="Arial" w:cs="Arial"/>
          <w:color w:val="000000"/>
          <w:sz w:val="18"/>
          <w:szCs w:val="18"/>
        </w:rPr>
        <w:t>naslednjih standardnih opozoril, stavkov za nevarnost ali previdnostnih stavkov iz</w:t>
      </w:r>
    </w:p>
    <w:p w14:paraId="260EE6CE"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zakona, ki ureja kemikalije, ali Uredbe (ES) št. 1272/20081:</w:t>
      </w:r>
    </w:p>
    <w:p w14:paraId="24B93D76"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R31 (V stiku s kislinami se sprošča strupen plin.) ali EUH031 (V stiku s kislinami s sprošča strupen</w:t>
      </w:r>
    </w:p>
    <w:p w14:paraId="71779C6D"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plin.),</w:t>
      </w:r>
    </w:p>
    <w:p w14:paraId="14B8E328"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R40 (Možen rakotvoren učinek.) ali H351 (Sum povzročitve raka.),</w:t>
      </w:r>
    </w:p>
    <w:p w14:paraId="13EF3C31"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R45 (Lahko povzroči raka.) ali H350 (Lahko povzroči raka.),</w:t>
      </w:r>
    </w:p>
    <w:p w14:paraId="5BE4E24A"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R46 (Lahko povzroči dedne genetske okvare.) ali H340 (Lahko povzroči genetske okvare.),</w:t>
      </w:r>
    </w:p>
    <w:p w14:paraId="76CA1D73"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R49 (Pri vdihavanju lahko povzroči raka.) ali H350i (Lahko povzroči raka pri vdihavanju.),</w:t>
      </w:r>
    </w:p>
    <w:p w14:paraId="42D8CC8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R59 (Nevarno za ozonski plašč.) ali H420 (Škodljivo za javno zdravje in okolje zaradi uničevanja</w:t>
      </w:r>
    </w:p>
    <w:p w14:paraId="122BF5C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ozona v zgornji atmosferi.),</w:t>
      </w:r>
    </w:p>
    <w:p w14:paraId="3B814BE8"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R60 (Lahko škoduje plodnosti.) ali H360F (Lahko škoduje plodnosti.),</w:t>
      </w:r>
    </w:p>
    <w:p w14:paraId="6A49D0FB"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R61 (Lahko škoduje nerojenemu otroku.) ali H360D (Lahko škoduje nerojenemu otroku.),</w:t>
      </w:r>
    </w:p>
    <w:p w14:paraId="2CE314E3" w14:textId="729DD0C3" w:rsidR="00B519BC" w:rsidRPr="00B519BC" w:rsidRDefault="000F60E6" w:rsidP="00B519BC">
      <w:pPr>
        <w:jc w:val="both"/>
        <w:rPr>
          <w:rFonts w:ascii="Arial" w:hAnsi="Arial" w:cs="Arial"/>
          <w:color w:val="000000"/>
          <w:sz w:val="18"/>
          <w:szCs w:val="18"/>
        </w:rPr>
      </w:pPr>
      <w:r>
        <w:rPr>
          <w:rFonts w:ascii="Arial" w:hAnsi="Arial" w:cs="Arial"/>
          <w:color w:val="000000"/>
          <w:sz w:val="18"/>
          <w:szCs w:val="18"/>
        </w:rPr>
        <w:t>– R62 (Možna ne</w:t>
      </w:r>
      <w:r w:rsidR="00B519BC" w:rsidRPr="00B519BC">
        <w:rPr>
          <w:rFonts w:ascii="Arial" w:hAnsi="Arial" w:cs="Arial"/>
          <w:color w:val="000000"/>
          <w:sz w:val="18"/>
          <w:szCs w:val="18"/>
        </w:rPr>
        <w:t>varnost oslabitve plodnosti.) ali H361f (Sum škodljivosti za plodnost.),</w:t>
      </w:r>
    </w:p>
    <w:p w14:paraId="1EA50AEE"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R63 (Lahko škoduje plodnosti.) ali H361d (Sum škodljivosti za nerojenega otroka.),</w:t>
      </w:r>
    </w:p>
    <w:p w14:paraId="3CA1045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R68 (Možna nevarnost trajnih okvar zdravja.) ali H341 (Sum povzročitve genetskih okvar.),</w:t>
      </w:r>
    </w:p>
    <w:p w14:paraId="0831043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lastRenderedPageBreak/>
        <w:t>– R50/53 (Zelo strupeno za vodne organizme. Lahko povzroči dolgotrajne škodljive učinke na vodno</w:t>
      </w:r>
    </w:p>
    <w:p w14:paraId="5B7C17D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okolje.) ali H400 (Zelo strupeno za vodne organizme.) in H410 (Zelo strupeno za vodne organizme,</w:t>
      </w:r>
    </w:p>
    <w:p w14:paraId="42AC3740"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z dolgotrajnimi učinki.),</w:t>
      </w:r>
    </w:p>
    <w:p w14:paraId="63D07467"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R51/53 (Strupeno za vodne organizme. Lahko povzroči dolgotrajne škodljive učinke na vodno</w:t>
      </w:r>
    </w:p>
    <w:p w14:paraId="4F0E91AC"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okolje.) ali H411 (Strupeno za vodne organizme z dolgotrajnimi učinki.)</w:t>
      </w:r>
    </w:p>
    <w:p w14:paraId="7CF74FCB"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Univerzalno čistilo glede na težo ne sme vsebovati več kot 0,1 % posamezne sestavine, za katero velja eno ali več naslednjih standardnih opozoril, stavkov za nevarnost ali previdnostnih stavkov iz zakona, ki ureja kemikalije, ali Uredbe (ES) št. 1272/2008:</w:t>
      </w:r>
    </w:p>
    <w:p w14:paraId="4D6F9F34" w14:textId="7EEFC350"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R42 (Vdihavanje lahko povzroči preobčutljivost.) ali H334 (Lahko povzroči simptome alergije ali</w:t>
      </w:r>
      <w:r w:rsidRPr="00B519BC">
        <w:t xml:space="preserve"> </w:t>
      </w:r>
      <w:r w:rsidRPr="00B519BC">
        <w:rPr>
          <w:rFonts w:ascii="Arial" w:hAnsi="Arial" w:cs="Arial"/>
          <w:color w:val="000000"/>
          <w:sz w:val="18"/>
          <w:szCs w:val="18"/>
        </w:rPr>
        <w:t>astme ali težave z dihanjem pri vdihavanju.),</w:t>
      </w:r>
    </w:p>
    <w:p w14:paraId="4E3B6242"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R43 (Stik s kožo lahko povzroči preobčutljivost.) ali H317 (Lahko povzroči alergijski odziv kože.).</w:t>
      </w:r>
    </w:p>
    <w:p w14:paraId="57356C0C" w14:textId="77777777" w:rsidR="00B519BC" w:rsidRPr="000F5547" w:rsidRDefault="00B519BC" w:rsidP="00B519BC">
      <w:pPr>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377EDBAE"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Ponudnik mora k ponudbi priložiti:</w:t>
      </w:r>
    </w:p>
    <w:p w14:paraId="18BE7B74" w14:textId="0892AE34"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xml:space="preserve">– potrdilo, da ima blago znak za okolje tipa I, iz katerega izhaja, da blago </w:t>
      </w:r>
      <w:r w:rsidR="000F60E6">
        <w:rPr>
          <w:rFonts w:ascii="Arial" w:hAnsi="Arial" w:cs="Arial"/>
          <w:color w:val="000000"/>
          <w:sz w:val="18"/>
          <w:szCs w:val="18"/>
        </w:rPr>
        <w:t>i</w:t>
      </w:r>
      <w:r w:rsidRPr="00B519BC">
        <w:rPr>
          <w:rFonts w:ascii="Arial" w:hAnsi="Arial" w:cs="Arial"/>
          <w:color w:val="000000"/>
          <w:sz w:val="18"/>
          <w:szCs w:val="18"/>
        </w:rPr>
        <w:t>zpolnjuje zahteve, ali</w:t>
      </w:r>
    </w:p>
    <w:p w14:paraId="5E92D16D" w14:textId="30AC285A"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seznam sestavin čistila s sestavinami, ki posamično predstavljajo več</w:t>
      </w:r>
      <w:r w:rsidR="000F60E6">
        <w:rPr>
          <w:rFonts w:ascii="Arial" w:hAnsi="Arial" w:cs="Arial"/>
          <w:color w:val="000000"/>
          <w:sz w:val="18"/>
          <w:szCs w:val="18"/>
        </w:rPr>
        <w:t xml:space="preserve"> </w:t>
      </w:r>
      <w:r w:rsidRPr="00B519BC">
        <w:rPr>
          <w:rFonts w:ascii="Arial" w:hAnsi="Arial" w:cs="Arial"/>
          <w:color w:val="000000"/>
          <w:sz w:val="18"/>
          <w:szCs w:val="18"/>
        </w:rPr>
        <w:t>kot 0,01 % teže čistila,</w:t>
      </w:r>
    </w:p>
    <w:p w14:paraId="41793CF5"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vključno s CAS številko2 sestavine, če je ta na voljo, in morebitnimi standardnimi opozorili, stavki</w:t>
      </w:r>
    </w:p>
    <w:p w14:paraId="63244E3B"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za nevarnost ali previdnostnimi stavki, ali</w:t>
      </w:r>
    </w:p>
    <w:p w14:paraId="02DA155D"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ustrezno dokazilo, iz katerega izhaja, da blago izpolnjuje zahteve.</w:t>
      </w:r>
    </w:p>
    <w:p w14:paraId="037241CB"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Univerzalno čistilo ne sme vsebovati:</w:t>
      </w:r>
    </w:p>
    <w:p w14:paraId="5152B448"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a) več kot 0,02 g fosforja na funkcionalno enoto univerzalnega čistila,</w:t>
      </w:r>
    </w:p>
    <w:p w14:paraId="6CDB0D14"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b) biocidov, razen če se uporabljajo kot sredstva za konzerviranje,</w:t>
      </w:r>
    </w:p>
    <w:p w14:paraId="2A91AE81"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c) biocidov, za katere velja eno ali več naslednjih standardnih opozoril, stavkov za nevarnost</w:t>
      </w:r>
    </w:p>
    <w:p w14:paraId="31E0569E"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ali previdnostnih stavkov iz zakona, ki ureja kemikalije, ali Uredbe (ES) št. 1272/2008:</w:t>
      </w:r>
    </w:p>
    <w:p w14:paraId="0667B761"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R50/53 (Zelo strupeno za vodne organizme. Lahko povzroči dolgotrajne</w:t>
      </w:r>
    </w:p>
    <w:p w14:paraId="53F2BEC2"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škodljive učinke na vodno okolje.) ali H400 (Zelo strupeno za vodne</w:t>
      </w:r>
    </w:p>
    <w:p w14:paraId="228CECFF"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organizme.) in H410 (Zelo strupeno za vodne organizme, z dolgotrajnimi učinki.),</w:t>
      </w:r>
    </w:p>
    <w:p w14:paraId="136CC848"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R51/53 (Strupeno za vodne organizme. Lahko povzroči dolgotrajne</w:t>
      </w:r>
    </w:p>
    <w:p w14:paraId="4F4C3D3C"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škodljive učinke na vodno okolje.) ali H411 (Strupeno za vodne organizme</w:t>
      </w:r>
    </w:p>
    <w:p w14:paraId="3AD600C9"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z dolgotrajnimi učinki.); razen če je Log Pow3≥3,0 oziroma če je eksperimentalno določen</w:t>
      </w:r>
    </w:p>
    <w:p w14:paraId="3EE8FEA1" w14:textId="2DC123BC"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BCF4≤100, kar pomeni, da biocidi niso</w:t>
      </w:r>
      <w:r w:rsidR="000F60E6">
        <w:rPr>
          <w:rFonts w:ascii="Arial" w:hAnsi="Arial" w:cs="Arial"/>
          <w:color w:val="000000"/>
          <w:sz w:val="18"/>
          <w:szCs w:val="18"/>
        </w:rPr>
        <w:t xml:space="preserve"> </w:t>
      </w:r>
      <w:r w:rsidRPr="00B519BC">
        <w:rPr>
          <w:rFonts w:ascii="Arial" w:hAnsi="Arial" w:cs="Arial"/>
          <w:color w:val="000000"/>
          <w:sz w:val="18"/>
          <w:szCs w:val="18"/>
        </w:rPr>
        <w:t>potencialno bio</w:t>
      </w:r>
      <w:r w:rsidR="000F60E6">
        <w:rPr>
          <w:rFonts w:ascii="Arial" w:hAnsi="Arial" w:cs="Arial"/>
          <w:color w:val="000000"/>
          <w:sz w:val="18"/>
          <w:szCs w:val="18"/>
        </w:rPr>
        <w:t xml:space="preserve"> </w:t>
      </w:r>
      <w:r w:rsidRPr="00B519BC">
        <w:rPr>
          <w:rFonts w:ascii="Arial" w:hAnsi="Arial" w:cs="Arial"/>
          <w:color w:val="000000"/>
          <w:sz w:val="18"/>
          <w:szCs w:val="18"/>
        </w:rPr>
        <w:t>akumulativni.</w:t>
      </w:r>
    </w:p>
    <w:p w14:paraId="0B7D37A4" w14:textId="77777777" w:rsidR="00B519BC" w:rsidRPr="000F5547" w:rsidRDefault="00B519BC" w:rsidP="00B519BC">
      <w:pPr>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5DCC3730"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Ponudnik mora k ponudbi priložiti:</w:t>
      </w:r>
    </w:p>
    <w:p w14:paraId="7E6E1782"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potrdilo, da ima blago znak za okolje tipa I, iz katerega izhaja, da blago izpolnjuje zahteve, ali</w:t>
      </w:r>
    </w:p>
    <w:p w14:paraId="6088C5B8"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seznam sestavin čistila s sestavinami, ki posamično predstavljajo več</w:t>
      </w:r>
    </w:p>
    <w:p w14:paraId="7A160878"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kot 0,01 % teže čistila, vključno s CAS številko sestavine, če je ta na voljo, in morebitnimi</w:t>
      </w:r>
    </w:p>
    <w:p w14:paraId="3A4FE1A0"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standardnimi opozorili, stavki za nevarnost ali previdnostnimi stavki, ali</w:t>
      </w:r>
    </w:p>
    <w:p w14:paraId="258F7EAF"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ustrezno dokazilo, iz katerega izhaja, da blago izpolnjuje zahteve.</w:t>
      </w:r>
    </w:p>
    <w:p w14:paraId="1FE94CEF" w14:textId="77777777" w:rsidR="000F5547" w:rsidRDefault="00B519BC" w:rsidP="00B519BC">
      <w:pPr>
        <w:rPr>
          <w:rFonts w:ascii="Arial" w:hAnsi="Arial" w:cs="Arial"/>
          <w:color w:val="000000"/>
          <w:sz w:val="18"/>
          <w:szCs w:val="18"/>
        </w:rPr>
      </w:pPr>
      <w:r w:rsidRPr="000F5547">
        <w:rPr>
          <w:rFonts w:ascii="Arial" w:hAnsi="Arial" w:cs="Arial"/>
          <w:color w:val="000000"/>
          <w:sz w:val="18"/>
          <w:szCs w:val="18"/>
          <w:u w:val="single"/>
        </w:rPr>
        <w:t>Način dokazovanja:</w:t>
      </w:r>
      <w:r w:rsidRPr="00B519BC">
        <w:rPr>
          <w:rFonts w:ascii="Arial" w:hAnsi="Arial" w:cs="Arial"/>
          <w:color w:val="000000"/>
          <w:sz w:val="18"/>
          <w:szCs w:val="18"/>
        </w:rPr>
        <w:t xml:space="preserve"> </w:t>
      </w:r>
    </w:p>
    <w:p w14:paraId="0CFBC4F6" w14:textId="6F4AB406" w:rsidR="00B519BC" w:rsidRDefault="00B519BC" w:rsidP="00B519BC">
      <w:pPr>
        <w:rPr>
          <w:rFonts w:ascii="Arial" w:hAnsi="Arial" w:cs="Arial"/>
          <w:color w:val="000000"/>
          <w:sz w:val="18"/>
          <w:szCs w:val="18"/>
        </w:rPr>
      </w:pPr>
      <w:r w:rsidRPr="00B519BC">
        <w:rPr>
          <w:rFonts w:ascii="Arial" w:hAnsi="Arial" w:cs="Arial"/>
          <w:color w:val="000000"/>
          <w:sz w:val="18"/>
          <w:szCs w:val="18"/>
        </w:rPr>
        <w:t>Ponudnik mora k ponudbi priložiti jasna navodila za doziranje.</w:t>
      </w:r>
    </w:p>
    <w:p w14:paraId="2782F0B6" w14:textId="4067CC79" w:rsidR="00B519BC" w:rsidRDefault="00B519BC" w:rsidP="00B519BC">
      <w:pPr>
        <w:rPr>
          <w:rFonts w:ascii="Arial" w:hAnsi="Arial" w:cs="Arial"/>
          <w:color w:val="000000"/>
          <w:sz w:val="18"/>
          <w:szCs w:val="18"/>
        </w:rPr>
      </w:pPr>
    </w:p>
    <w:p w14:paraId="691C177F" w14:textId="57CEAB89" w:rsidR="00B519BC" w:rsidRDefault="00B519BC" w:rsidP="00B519BC">
      <w:pPr>
        <w:rPr>
          <w:rFonts w:ascii="Arial" w:hAnsi="Arial" w:cs="Arial"/>
          <w:color w:val="000000"/>
          <w:sz w:val="18"/>
          <w:szCs w:val="18"/>
        </w:rPr>
      </w:pPr>
    </w:p>
    <w:p w14:paraId="2E978482" w14:textId="77777777" w:rsidR="00B519BC" w:rsidRPr="00B519BC" w:rsidRDefault="00B519BC" w:rsidP="00B519BC">
      <w:pPr>
        <w:rPr>
          <w:rFonts w:ascii="Arial" w:hAnsi="Arial" w:cs="Arial"/>
          <w:color w:val="000000"/>
          <w:sz w:val="18"/>
          <w:szCs w:val="18"/>
        </w:rPr>
      </w:pPr>
    </w:p>
    <w:p w14:paraId="31BFCC7D" w14:textId="754F4337" w:rsidR="00B519BC" w:rsidRPr="00B519BC" w:rsidRDefault="00B519BC" w:rsidP="00B519BC">
      <w:pPr>
        <w:jc w:val="both"/>
        <w:rPr>
          <w:rFonts w:ascii="Arial" w:hAnsi="Arial" w:cs="Arial"/>
          <w:b/>
          <w:color w:val="000000"/>
          <w:sz w:val="18"/>
          <w:szCs w:val="18"/>
        </w:rPr>
      </w:pPr>
      <w:r w:rsidRPr="00B519BC">
        <w:rPr>
          <w:rFonts w:ascii="Arial" w:hAnsi="Arial" w:cs="Arial"/>
          <w:b/>
          <w:color w:val="000000"/>
          <w:sz w:val="18"/>
          <w:szCs w:val="18"/>
        </w:rPr>
        <w:t>4.2. Temelje okoljske zahteve za okolju prijazna čistila za sanitarne prostore</w:t>
      </w:r>
    </w:p>
    <w:p w14:paraId="6ABC770B" w14:textId="77777777" w:rsidR="00B519BC" w:rsidRDefault="00B519BC" w:rsidP="00B519BC">
      <w:pPr>
        <w:jc w:val="both"/>
        <w:rPr>
          <w:rFonts w:ascii="Arial" w:hAnsi="Arial" w:cs="Arial"/>
          <w:color w:val="000000"/>
          <w:sz w:val="18"/>
          <w:szCs w:val="18"/>
        </w:rPr>
      </w:pPr>
      <w:r w:rsidRPr="00B519BC">
        <w:rPr>
          <w:rFonts w:ascii="Arial" w:hAnsi="Arial" w:cs="Arial"/>
          <w:color w:val="000000"/>
          <w:sz w:val="18"/>
          <w:szCs w:val="18"/>
        </w:rPr>
        <w:t>Temeljne okoljske zahteve za čistila za sanitarne prostore</w:t>
      </w:r>
    </w:p>
    <w:p w14:paraId="5D950571"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Čistilo za sanitarne prostore glede na težo ne sme vsebovati več kot 0,01 % posamezne sestavine, za katero velja eno ali več naslednjih standardnih opozoril, stavkov za nevarnost ali previdnostnih stavkov iz zakona, ki ureja kemikalije, ali Uredbe (ES) št. 1272/2008:</w:t>
      </w:r>
    </w:p>
    <w:p w14:paraId="38FE9791"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R40 (Možen rakotvoren učinek.) ali H351 (Sum povzročitve raka.),</w:t>
      </w:r>
    </w:p>
    <w:p w14:paraId="1A097583"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R45 (Lahko povzroči raka.) ali H350 (Lahko povzroči raka.),</w:t>
      </w:r>
    </w:p>
    <w:p w14:paraId="77EDE247"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R46 (Lahko povzroči dedne genetske okvare.) ali H340 (Lahko povzroči genetske okvare.),</w:t>
      </w:r>
    </w:p>
    <w:p w14:paraId="7C0EA6C4"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R49 (Pri vdihavanju lahko povzroči raka.) ali H350i (Lahko povzroči raka pri</w:t>
      </w:r>
    </w:p>
    <w:p w14:paraId="59209979"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vdihavanju.),</w:t>
      </w:r>
    </w:p>
    <w:p w14:paraId="52ACA2EE"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R59 (Nevarno za ozonski plašč.) ali H420 (Škodljivo za javno zdravje in okolje zaradi uničevanja</w:t>
      </w:r>
    </w:p>
    <w:p w14:paraId="43F3547C"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ozona v zgornji atmosferi.),</w:t>
      </w:r>
    </w:p>
    <w:p w14:paraId="68FCF296"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R60 (Lahko škoduje plodnosti.) ali H360F (Lahko škoduje plodnosti.),</w:t>
      </w:r>
    </w:p>
    <w:p w14:paraId="4AF340A7"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R61 (Lahko škoduje nerojenemu otroku.) ali H360D (Lahko škoduje nerojenemu</w:t>
      </w:r>
    </w:p>
    <w:p w14:paraId="7104308A"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otroku.),</w:t>
      </w:r>
    </w:p>
    <w:p w14:paraId="48C71139" w14:textId="24BF48A8"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R62 (Možna n</w:t>
      </w:r>
      <w:r w:rsidR="000F60E6">
        <w:rPr>
          <w:rFonts w:ascii="Arial" w:hAnsi="Arial" w:cs="Arial"/>
          <w:color w:val="000000"/>
          <w:sz w:val="18"/>
          <w:szCs w:val="18"/>
        </w:rPr>
        <w:t>e</w:t>
      </w:r>
      <w:r w:rsidRPr="00B519BC">
        <w:rPr>
          <w:rFonts w:ascii="Arial" w:hAnsi="Arial" w:cs="Arial"/>
          <w:color w:val="000000"/>
          <w:sz w:val="18"/>
          <w:szCs w:val="18"/>
        </w:rPr>
        <w:t>varnost oslabitve plodnosti.) ali H361f (Sum</w:t>
      </w:r>
    </w:p>
    <w:p w14:paraId="17EC918C"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škodljivosti za plodnost.),</w:t>
      </w:r>
    </w:p>
    <w:p w14:paraId="69987987"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R63 (Lahko škoduje plodnosti.) ali H361d (Sum škodljivosti za nerojenega otroka.),</w:t>
      </w:r>
    </w:p>
    <w:p w14:paraId="197B2FCC"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R68 (Možna nevarnost trajnih okvar zdravja.) ali H341 (Sum povzroč</w:t>
      </w:r>
    </w:p>
    <w:p w14:paraId="25E57356"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itve genetskih okvar.),</w:t>
      </w:r>
    </w:p>
    <w:p w14:paraId="6E8675FE"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R50/53 (Zelo strupeno za vodne organizme. Lahko povzroči dolgotrajne škodljive učinke na vodno</w:t>
      </w:r>
    </w:p>
    <w:p w14:paraId="3769839D"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okolje.) ali H400 (Zelo strupeno za vodne organizme.) in H410 (Zelo strupeno za vodne organizme,</w:t>
      </w:r>
    </w:p>
    <w:p w14:paraId="65EAFF11"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z dolgotrajnimi učinki.),</w:t>
      </w:r>
    </w:p>
    <w:p w14:paraId="034811A3"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R51/53 (Strupeno za vodne organizme. Lahko povzroči dolgotrajne škodljive učinke na vodno</w:t>
      </w:r>
    </w:p>
    <w:p w14:paraId="7ED94140"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okolje.) ali H411 (Strupeno za vodne organizme z dolgotrajnimi učinki).</w:t>
      </w:r>
    </w:p>
    <w:p w14:paraId="6FA92671" w14:textId="3CF70EF1"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Čistilo za sanitarne prostore glede na težo ne sme vsebovati več</w:t>
      </w:r>
      <w:r w:rsidR="000F60E6">
        <w:rPr>
          <w:rFonts w:ascii="Arial" w:hAnsi="Arial" w:cs="Arial"/>
          <w:color w:val="000000"/>
          <w:sz w:val="18"/>
          <w:szCs w:val="18"/>
        </w:rPr>
        <w:t xml:space="preserve"> </w:t>
      </w:r>
      <w:r w:rsidRPr="00B519BC">
        <w:rPr>
          <w:rFonts w:ascii="Arial" w:hAnsi="Arial" w:cs="Arial"/>
          <w:color w:val="000000"/>
          <w:sz w:val="18"/>
          <w:szCs w:val="18"/>
        </w:rPr>
        <w:t>kot 0,1 % posamezne sestavine, za katero velja eno ali več</w:t>
      </w:r>
      <w:r w:rsidR="000F60E6">
        <w:rPr>
          <w:rFonts w:ascii="Arial" w:hAnsi="Arial" w:cs="Arial"/>
          <w:color w:val="000000"/>
          <w:sz w:val="18"/>
          <w:szCs w:val="18"/>
        </w:rPr>
        <w:t xml:space="preserve"> </w:t>
      </w:r>
      <w:r w:rsidRPr="00B519BC">
        <w:rPr>
          <w:rFonts w:ascii="Arial" w:hAnsi="Arial" w:cs="Arial"/>
          <w:color w:val="000000"/>
          <w:sz w:val="18"/>
          <w:szCs w:val="18"/>
        </w:rPr>
        <w:t>naslednjih standardnih opozoril, stavkov za nevarnost ali previdnostnih stavkov iz zakona, ki ureja kemikalije, ali Uredbe (ES) št. 1272/2008:</w:t>
      </w:r>
    </w:p>
    <w:p w14:paraId="4734A713"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R42 (Vdihavanje lahko povzroči preobčutljivost.) ali H334 (Lahko povzroči simptome alergije ali astme ali težave z dihanjem pri vdihavanju.),</w:t>
      </w:r>
    </w:p>
    <w:p w14:paraId="49FA5EA4"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R43 (Stik s kožo lahko povzroči preobčutljivost.) ali H317 (Lahko povzroči alergijski odziv kože).</w:t>
      </w:r>
    </w:p>
    <w:p w14:paraId="250D9225" w14:textId="77777777" w:rsidR="00B519BC" w:rsidRPr="000F5547" w:rsidRDefault="00B519BC" w:rsidP="00B519BC">
      <w:pPr>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14AC63BF"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Ponudnik mora k ponudbi priložiti:</w:t>
      </w:r>
    </w:p>
    <w:p w14:paraId="347B42BF" w14:textId="77777777" w:rsidR="00B519BC" w:rsidRPr="00B519BC" w:rsidRDefault="00B519BC" w:rsidP="00B519BC">
      <w:pPr>
        <w:rPr>
          <w:rFonts w:ascii="Arial" w:hAnsi="Arial" w:cs="Arial"/>
          <w:color w:val="000000"/>
          <w:sz w:val="18"/>
          <w:szCs w:val="18"/>
        </w:rPr>
      </w:pPr>
      <w:r w:rsidRPr="00B519BC">
        <w:rPr>
          <w:rFonts w:ascii="Arial" w:hAnsi="Arial" w:cs="Arial"/>
          <w:color w:val="000000"/>
          <w:sz w:val="18"/>
          <w:szCs w:val="18"/>
        </w:rPr>
        <w:t>– potrdilo, da ima blago znak za okolje tipa I, iz katerega izhaja, da blago izpolnjuje zahteve, ali</w:t>
      </w:r>
    </w:p>
    <w:p w14:paraId="28905EC5" w14:textId="34F596A5" w:rsidR="00B519BC" w:rsidRDefault="00B519BC" w:rsidP="00B519BC">
      <w:pPr>
        <w:rPr>
          <w:rFonts w:ascii="Arial" w:hAnsi="Arial" w:cs="Arial"/>
          <w:color w:val="000000"/>
          <w:sz w:val="18"/>
          <w:szCs w:val="18"/>
        </w:rPr>
      </w:pPr>
      <w:r w:rsidRPr="00B519BC">
        <w:rPr>
          <w:rFonts w:ascii="Arial" w:hAnsi="Arial" w:cs="Arial"/>
          <w:color w:val="000000"/>
          <w:sz w:val="18"/>
          <w:szCs w:val="18"/>
        </w:rPr>
        <w:t>– seznam sestavin čistila s sestavinami, ki posamično predstavljajo več</w:t>
      </w:r>
      <w:r w:rsidR="000F5547">
        <w:rPr>
          <w:rFonts w:ascii="Arial" w:hAnsi="Arial" w:cs="Arial"/>
          <w:color w:val="000000"/>
          <w:sz w:val="18"/>
          <w:szCs w:val="18"/>
        </w:rPr>
        <w:t xml:space="preserve"> </w:t>
      </w:r>
      <w:r w:rsidRPr="00B519BC">
        <w:rPr>
          <w:rFonts w:ascii="Arial" w:hAnsi="Arial" w:cs="Arial"/>
          <w:color w:val="000000"/>
          <w:sz w:val="18"/>
          <w:szCs w:val="18"/>
        </w:rPr>
        <w:t>kot 0,01 % teže čistila,</w:t>
      </w:r>
    </w:p>
    <w:p w14:paraId="15357728"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vključno s CAS številko sestavine, če je ta na voljo, in morebitnimi standardnimi opozorili, stavki za</w:t>
      </w:r>
    </w:p>
    <w:p w14:paraId="3F28F7B9"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nevarnost ali previdnostnimi stavki, ali</w:t>
      </w:r>
    </w:p>
    <w:p w14:paraId="21B444E8"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ustrezno dokazilo, iz katerega izhaja, da blago izpolnjuje zahteve.</w:t>
      </w:r>
    </w:p>
    <w:p w14:paraId="1289116C" w14:textId="77777777" w:rsidR="000F5547" w:rsidRDefault="00B519BC" w:rsidP="00B519BC">
      <w:pPr>
        <w:jc w:val="both"/>
        <w:rPr>
          <w:rFonts w:ascii="Arial" w:hAnsi="Arial" w:cs="Arial"/>
          <w:color w:val="000000"/>
          <w:sz w:val="18"/>
          <w:szCs w:val="18"/>
        </w:rPr>
      </w:pPr>
      <w:r w:rsidRPr="000F5547">
        <w:rPr>
          <w:rFonts w:ascii="Arial" w:hAnsi="Arial" w:cs="Arial"/>
          <w:color w:val="000000"/>
          <w:sz w:val="18"/>
          <w:szCs w:val="18"/>
          <w:u w:val="single"/>
        </w:rPr>
        <w:t>Način dokazovanja</w:t>
      </w:r>
      <w:r w:rsidRPr="00B519BC">
        <w:rPr>
          <w:rFonts w:ascii="Arial" w:hAnsi="Arial" w:cs="Arial"/>
          <w:color w:val="000000"/>
          <w:sz w:val="18"/>
          <w:szCs w:val="18"/>
        </w:rPr>
        <w:t xml:space="preserve">: </w:t>
      </w:r>
    </w:p>
    <w:p w14:paraId="1BC443D0" w14:textId="543F115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Ponudnik mora k ponudbi priložiti navodila za doziranje.</w:t>
      </w:r>
    </w:p>
    <w:p w14:paraId="536A39A2"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lastRenderedPageBreak/>
        <w:t>Čistilo za sanitarne prostore ne sme vsebovati:</w:t>
      </w:r>
    </w:p>
    <w:p w14:paraId="2D31E919"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a) večkot 1 g fosforja na funkcionalno enoto čistila,</w:t>
      </w:r>
    </w:p>
    <w:p w14:paraId="6EC8377A"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b) biocidov, razen če se uporabljajo kot sredstva za konzerviranje,</w:t>
      </w:r>
    </w:p>
    <w:p w14:paraId="12052388"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c) biocidov, za katere velja eno ali več naslednjih standardnih opozoril, stavkov za nevarnost</w:t>
      </w:r>
    </w:p>
    <w:p w14:paraId="6A30D492"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ali previdnostnih stavkov iz zakona, ki ureja kemikalije, ali Uredbe (ES) št. 1272/2008:</w:t>
      </w:r>
    </w:p>
    <w:p w14:paraId="6E57DFC5"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R50/53 (Zelo strupeno za vodne organizme. Lahko povzroči dolgotrajne škodljive učinke na</w:t>
      </w:r>
    </w:p>
    <w:p w14:paraId="3C3076A3"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vodno okolje.) ali H400 (Zelo strupeno za vodne organizme.) in H410 (Zelo strupeno za</w:t>
      </w:r>
    </w:p>
    <w:p w14:paraId="2A441E9D"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vodne organizme, z dolgotrajnimi učinki.),</w:t>
      </w:r>
    </w:p>
    <w:p w14:paraId="125726E2"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R51/53 (Strupeno za vodne organizme. Lahko povzroči dolgotrajne škodljive učinke na</w:t>
      </w:r>
    </w:p>
    <w:p w14:paraId="347B6845"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vodno okolje.) ali H411 (Strupeno za vodne organizme</w:t>
      </w:r>
    </w:p>
    <w:p w14:paraId="7D5BF36F" w14:textId="27E38A12"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z dolgotrajnimi učinki.); razen če je Log Pow≥3,0 oziroma</w:t>
      </w:r>
      <w:r w:rsidR="000F60E6">
        <w:rPr>
          <w:rFonts w:ascii="Arial" w:hAnsi="Arial" w:cs="Arial"/>
          <w:color w:val="000000"/>
          <w:sz w:val="18"/>
          <w:szCs w:val="18"/>
        </w:rPr>
        <w:t xml:space="preserve"> </w:t>
      </w:r>
      <w:r w:rsidRPr="00B519BC">
        <w:rPr>
          <w:rFonts w:ascii="Arial" w:hAnsi="Arial" w:cs="Arial"/>
          <w:color w:val="000000"/>
          <w:sz w:val="18"/>
          <w:szCs w:val="18"/>
        </w:rPr>
        <w:t>če je</w:t>
      </w:r>
      <w:r w:rsidR="000F60E6">
        <w:rPr>
          <w:rFonts w:ascii="Arial" w:hAnsi="Arial" w:cs="Arial"/>
          <w:color w:val="000000"/>
          <w:sz w:val="18"/>
          <w:szCs w:val="18"/>
        </w:rPr>
        <w:t xml:space="preserve"> </w:t>
      </w:r>
      <w:r w:rsidRPr="00B519BC">
        <w:rPr>
          <w:rFonts w:ascii="Arial" w:hAnsi="Arial" w:cs="Arial"/>
          <w:color w:val="000000"/>
          <w:sz w:val="18"/>
          <w:szCs w:val="18"/>
        </w:rPr>
        <w:t>eksperimentalno določen BCF ≤100, kar pomeni, da biocidi niso potencialno bio</w:t>
      </w:r>
      <w:r w:rsidR="000F60E6">
        <w:rPr>
          <w:rFonts w:ascii="Arial" w:hAnsi="Arial" w:cs="Arial"/>
          <w:color w:val="000000"/>
          <w:sz w:val="18"/>
          <w:szCs w:val="18"/>
        </w:rPr>
        <w:t xml:space="preserve"> </w:t>
      </w:r>
      <w:r w:rsidRPr="00B519BC">
        <w:rPr>
          <w:rFonts w:ascii="Arial" w:hAnsi="Arial" w:cs="Arial"/>
          <w:color w:val="000000"/>
          <w:sz w:val="18"/>
          <w:szCs w:val="18"/>
        </w:rPr>
        <w:t>akumulativni.</w:t>
      </w:r>
    </w:p>
    <w:p w14:paraId="4B96D765" w14:textId="77777777" w:rsidR="00B519BC" w:rsidRPr="000F5547" w:rsidRDefault="00B519BC" w:rsidP="00B519BC">
      <w:pPr>
        <w:jc w:val="both"/>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74D21115"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Ponudnik mora k ponudbi priložiti:</w:t>
      </w:r>
    </w:p>
    <w:p w14:paraId="39E65933"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potrdilo, da ima blago znak za okolje tipa I, iz katerega izhaja, da blago izpolnjuje zahteve, ali</w:t>
      </w:r>
    </w:p>
    <w:p w14:paraId="54F8DC0F"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seznam sestavin čistila s sestavinami, ki posamično predstavljajo večkot 0,01 % teže čistila,</w:t>
      </w:r>
    </w:p>
    <w:p w14:paraId="6A1EFFD1"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vključno s CAS številko sestavine, če je ta na voljo, in morebitnimi standardnimi opozorili, stavki za</w:t>
      </w:r>
    </w:p>
    <w:p w14:paraId="4248E2FF"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nevarnost ali previdnostnimi stavki, ali</w:t>
      </w:r>
    </w:p>
    <w:p w14:paraId="013923F6"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ustrezno dokazilo, iz katerega izhaja, da blago izpolnjuje zahteve.</w:t>
      </w:r>
    </w:p>
    <w:p w14:paraId="0825473F"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Način dokazovanja: Ponudnik mora k ponudbi priložiti navodila za doziranje.</w:t>
      </w:r>
    </w:p>
    <w:p w14:paraId="192AFC2E" w14:textId="26F511D8" w:rsidR="00B519BC" w:rsidRPr="00B519BC" w:rsidRDefault="00B519BC" w:rsidP="00B519BC">
      <w:pPr>
        <w:jc w:val="both"/>
        <w:rPr>
          <w:rFonts w:ascii="Arial" w:hAnsi="Arial" w:cs="Arial"/>
          <w:b/>
          <w:color w:val="000000"/>
          <w:sz w:val="18"/>
          <w:szCs w:val="18"/>
        </w:rPr>
      </w:pPr>
      <w:r>
        <w:rPr>
          <w:rFonts w:ascii="Arial" w:hAnsi="Arial" w:cs="Arial"/>
          <w:b/>
          <w:color w:val="000000"/>
          <w:sz w:val="18"/>
          <w:szCs w:val="18"/>
        </w:rPr>
        <w:t>4</w:t>
      </w:r>
      <w:r w:rsidRPr="00B519BC">
        <w:rPr>
          <w:rFonts w:ascii="Arial" w:hAnsi="Arial" w:cs="Arial"/>
          <w:b/>
          <w:color w:val="000000"/>
          <w:sz w:val="18"/>
          <w:szCs w:val="18"/>
        </w:rPr>
        <w:t>.3. Temelje okoljske zahteve za okolju prijazna čistila za čiščenje oken</w:t>
      </w:r>
    </w:p>
    <w:p w14:paraId="211929D9"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Temeljne okoljske zahteve za čistila za čiščenje oken .</w:t>
      </w:r>
    </w:p>
    <w:p w14:paraId="5D671D58" w14:textId="09C27D86"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Čistilo za čiščenje oken glede na težo ne sme vsebovati več</w:t>
      </w:r>
      <w:r w:rsidR="000F60E6">
        <w:rPr>
          <w:rFonts w:ascii="Arial" w:hAnsi="Arial" w:cs="Arial"/>
          <w:color w:val="000000"/>
          <w:sz w:val="18"/>
          <w:szCs w:val="18"/>
        </w:rPr>
        <w:t xml:space="preserve"> </w:t>
      </w:r>
      <w:r w:rsidRPr="00B519BC">
        <w:rPr>
          <w:rFonts w:ascii="Arial" w:hAnsi="Arial" w:cs="Arial"/>
          <w:color w:val="000000"/>
          <w:sz w:val="18"/>
          <w:szCs w:val="18"/>
        </w:rPr>
        <w:t>kot 0,01 % posamezne sestavine, za katero velja eno ali več</w:t>
      </w:r>
      <w:r w:rsidR="000F60E6">
        <w:rPr>
          <w:rFonts w:ascii="Arial" w:hAnsi="Arial" w:cs="Arial"/>
          <w:color w:val="000000"/>
          <w:sz w:val="18"/>
          <w:szCs w:val="18"/>
        </w:rPr>
        <w:t xml:space="preserve"> </w:t>
      </w:r>
      <w:r w:rsidRPr="00B519BC">
        <w:rPr>
          <w:rFonts w:ascii="Arial" w:hAnsi="Arial" w:cs="Arial"/>
          <w:color w:val="000000"/>
          <w:sz w:val="18"/>
          <w:szCs w:val="18"/>
        </w:rPr>
        <w:t>naslednjih standardnih opozoril, stavkov za nevarnost ali previdnostnih stavkov iz zakona, ki ureja kemikalije, ali Uredbe (ES) št. 1272/2008:</w:t>
      </w:r>
    </w:p>
    <w:p w14:paraId="57DDA14E"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R40 (Možen rakotvoren učinek.) ali H351 (Sum povzročitve raka.),</w:t>
      </w:r>
    </w:p>
    <w:p w14:paraId="6C8217E2" w14:textId="77777777" w:rsidR="00B519BC" w:rsidRPr="00B519BC" w:rsidRDefault="00B519BC" w:rsidP="00B519BC">
      <w:pPr>
        <w:jc w:val="both"/>
        <w:rPr>
          <w:rFonts w:ascii="Arial" w:hAnsi="Arial" w:cs="Arial"/>
          <w:color w:val="000000"/>
          <w:sz w:val="18"/>
          <w:szCs w:val="18"/>
        </w:rPr>
      </w:pPr>
      <w:r w:rsidRPr="00B519BC">
        <w:rPr>
          <w:rFonts w:ascii="Arial" w:hAnsi="Arial" w:cs="Arial"/>
          <w:color w:val="000000"/>
          <w:sz w:val="18"/>
          <w:szCs w:val="18"/>
        </w:rPr>
        <w:t>– R45 (Lahko povzroči raka.) ali H350 (Lahko povzroči raka.),</w:t>
      </w:r>
    </w:p>
    <w:p w14:paraId="3371DF0C" w14:textId="77777777" w:rsidR="000F5547" w:rsidRDefault="00B519BC" w:rsidP="00B519BC">
      <w:pPr>
        <w:jc w:val="both"/>
        <w:rPr>
          <w:rFonts w:ascii="Arial" w:hAnsi="Arial" w:cs="Arial"/>
          <w:color w:val="000000"/>
          <w:sz w:val="18"/>
          <w:szCs w:val="18"/>
        </w:rPr>
      </w:pPr>
      <w:r w:rsidRPr="00B519BC">
        <w:rPr>
          <w:rFonts w:ascii="Arial" w:hAnsi="Arial" w:cs="Arial"/>
          <w:color w:val="000000"/>
          <w:sz w:val="18"/>
          <w:szCs w:val="18"/>
        </w:rPr>
        <w:t>– R46 (Lahko povzroči dedne genetske okvare.) ali H340 (Lahko povzroči genetske okvare.),</w:t>
      </w:r>
    </w:p>
    <w:p w14:paraId="3DC2ECD4"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R49 (Pri vdihavanju lahko povzroči raka.) ali H350i (Lahko povzroči raka pri vdihavanju.),</w:t>
      </w:r>
    </w:p>
    <w:p w14:paraId="7A045DB3"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R59 (Nevarno za ozonski plašč.) ali H420 (Škodljivo za javno zdravje in okolje zaradi uničevanja</w:t>
      </w:r>
    </w:p>
    <w:p w14:paraId="148B9052"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ozona v zgornji atmosferi.),</w:t>
      </w:r>
    </w:p>
    <w:p w14:paraId="492C49AB"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R60 (Lahko škoduje plodnosti.) ali H360F (Lahko škoduje plodnosti.),</w:t>
      </w:r>
    </w:p>
    <w:p w14:paraId="43130195"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R61 (Lahko škoduje nerojenemu otroku.) ali H360D (Lahko škoduje nerojenemu otroku.),</w:t>
      </w:r>
    </w:p>
    <w:p w14:paraId="4B309083" w14:textId="05642281" w:rsidR="000F5547" w:rsidRPr="000F5547" w:rsidRDefault="000F60E6" w:rsidP="000F5547">
      <w:pPr>
        <w:rPr>
          <w:rFonts w:ascii="Arial" w:hAnsi="Arial" w:cs="Arial"/>
          <w:color w:val="000000"/>
          <w:sz w:val="18"/>
          <w:szCs w:val="18"/>
        </w:rPr>
      </w:pPr>
      <w:r>
        <w:rPr>
          <w:rFonts w:ascii="Arial" w:hAnsi="Arial" w:cs="Arial"/>
          <w:color w:val="000000"/>
          <w:sz w:val="18"/>
          <w:szCs w:val="18"/>
        </w:rPr>
        <w:t>– R62 (Možna ne</w:t>
      </w:r>
      <w:r w:rsidR="000F5547" w:rsidRPr="000F5547">
        <w:rPr>
          <w:rFonts w:ascii="Arial" w:hAnsi="Arial" w:cs="Arial"/>
          <w:color w:val="000000"/>
          <w:sz w:val="18"/>
          <w:szCs w:val="18"/>
        </w:rPr>
        <w:t>varnost oslabitve plodnosti.) ali H361f (Sum škodljivosti za plodnost.),</w:t>
      </w:r>
    </w:p>
    <w:p w14:paraId="2124D433"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R63 (Lahko škoduje plodnosti.) ali H361d (Sum škodljivosti za nerojenega otroka.),</w:t>
      </w:r>
    </w:p>
    <w:p w14:paraId="1CED5D81"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R68 (Možna nevarnost trajnih okvar zdravja.) ali H341 (Sum povzročitve genetskih okvar.),</w:t>
      </w:r>
    </w:p>
    <w:p w14:paraId="5928E173"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R50/53 (Zelo strupeno za vodne organizme. Lahko povzroči dolgotrajne škodljive učinke na vodno</w:t>
      </w:r>
    </w:p>
    <w:p w14:paraId="105DCC7A"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okolje.) ali H400 (Zelo strupeno za vodne organizme.) in H410 (Zelo strupeno za vodne organizme,</w:t>
      </w:r>
    </w:p>
    <w:p w14:paraId="797A13AC"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z dolgotrajnimi učinki.),</w:t>
      </w:r>
    </w:p>
    <w:p w14:paraId="5B51A5E5"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R51/53 (Strupeno za vodne organizme. Lahko povzroči dolgotrajne škodljive učinke na vodno</w:t>
      </w:r>
    </w:p>
    <w:p w14:paraId="66561822"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okolje.) ali H411 (Strupeno za vodne organizme z dolgotrajnimi učinki).</w:t>
      </w:r>
    </w:p>
    <w:p w14:paraId="0FE8B74E" w14:textId="593FBC89"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lastRenderedPageBreak/>
        <w:t>Čistilo za čiščenje oken glede na težo</w:t>
      </w:r>
      <w:r w:rsidR="000F60E6">
        <w:rPr>
          <w:rFonts w:ascii="Arial" w:hAnsi="Arial" w:cs="Arial"/>
          <w:color w:val="000000"/>
          <w:sz w:val="18"/>
          <w:szCs w:val="18"/>
        </w:rPr>
        <w:t xml:space="preserve"> </w:t>
      </w:r>
      <w:r w:rsidRPr="000F5547">
        <w:rPr>
          <w:rFonts w:ascii="Arial" w:hAnsi="Arial" w:cs="Arial"/>
          <w:color w:val="000000"/>
          <w:sz w:val="18"/>
          <w:szCs w:val="18"/>
        </w:rPr>
        <w:t>ne sme vsebovati več</w:t>
      </w:r>
      <w:r w:rsidR="000F60E6">
        <w:rPr>
          <w:rFonts w:ascii="Arial" w:hAnsi="Arial" w:cs="Arial"/>
          <w:color w:val="000000"/>
          <w:sz w:val="18"/>
          <w:szCs w:val="18"/>
        </w:rPr>
        <w:t xml:space="preserve"> </w:t>
      </w:r>
      <w:r w:rsidRPr="000F5547">
        <w:rPr>
          <w:rFonts w:ascii="Arial" w:hAnsi="Arial" w:cs="Arial"/>
          <w:color w:val="000000"/>
          <w:sz w:val="18"/>
          <w:szCs w:val="18"/>
        </w:rPr>
        <w:t>kot 0,1 % posamezne sestavine, za katero</w:t>
      </w:r>
    </w:p>
    <w:p w14:paraId="6DCCF4D7" w14:textId="69E250FA"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velja eno ali več</w:t>
      </w:r>
      <w:r w:rsidR="000F60E6">
        <w:rPr>
          <w:rFonts w:ascii="Arial" w:hAnsi="Arial" w:cs="Arial"/>
          <w:color w:val="000000"/>
          <w:sz w:val="18"/>
          <w:szCs w:val="18"/>
        </w:rPr>
        <w:t xml:space="preserve"> </w:t>
      </w:r>
      <w:r w:rsidRPr="000F5547">
        <w:rPr>
          <w:rFonts w:ascii="Arial" w:hAnsi="Arial" w:cs="Arial"/>
          <w:color w:val="000000"/>
          <w:sz w:val="18"/>
          <w:szCs w:val="18"/>
        </w:rPr>
        <w:t>naslednjih standardnih opozoril, stavkov za nevarnost ali previdnostnih stavkov iz</w:t>
      </w:r>
    </w:p>
    <w:p w14:paraId="6AD9BD36"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zakona, ki ureja kemikalije, ali Uredbe (ES) št. 1272/2008:</w:t>
      </w:r>
    </w:p>
    <w:p w14:paraId="3E3CAA0B"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R42 (Vdihavanje lahko povzroči preobčutljivost.) ali H334 (Lahko povzroči simptome alergije ali</w:t>
      </w:r>
    </w:p>
    <w:p w14:paraId="3854315A"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astme ali težave z dihanjem pri vdihavanju.),</w:t>
      </w:r>
    </w:p>
    <w:p w14:paraId="10F61CDE"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R43 (Stik s kožo lahko povzroči preobčutljivost.) ali H317 (Lahko povzroči alergijski odziv kože).</w:t>
      </w:r>
    </w:p>
    <w:p w14:paraId="4CBE3BF3" w14:textId="77777777" w:rsidR="000F5547" w:rsidRPr="000F5547" w:rsidRDefault="000F5547" w:rsidP="000F5547">
      <w:pPr>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390EC82C"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Ponudnik mora k ponudbi priložiti:</w:t>
      </w:r>
    </w:p>
    <w:p w14:paraId="0722133C"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potrdilo, da ima blago znak za okolje tipa I, iz katerega izhaja, da blago izpolnjuje zahteve, ali</w:t>
      </w:r>
    </w:p>
    <w:p w14:paraId="414890B5"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seznam sestavin čistila s sestavinami, ki posamično predstavljajo večkot 0,01 % teže čistila,</w:t>
      </w:r>
    </w:p>
    <w:p w14:paraId="17E4342B"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vključno s CAS številko sestavine, če je ta na voljo, in morebitnimi standardnimi opozorili, stavki za</w:t>
      </w:r>
    </w:p>
    <w:p w14:paraId="28B202E1"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nevarnost ali previdnostnimi stavki, ali</w:t>
      </w:r>
    </w:p>
    <w:p w14:paraId="5025407D"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 ustrezno dokazilo, iz katerega izhaja, da blago izpolnjuje zahteve.</w:t>
      </w:r>
    </w:p>
    <w:p w14:paraId="4027D194"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Čistilo za čiščenje oken ne sme vsebovati:</w:t>
      </w:r>
    </w:p>
    <w:p w14:paraId="529FF042"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a) fosforja,</w:t>
      </w:r>
    </w:p>
    <w:p w14:paraId="5CD0F77B"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b) biocidov, za katere velja eno ali več naslednjih standardnih opozoril, stavkov za nevarnost</w:t>
      </w:r>
    </w:p>
    <w:p w14:paraId="57B30BEA" w14:textId="77777777" w:rsidR="000F5547" w:rsidRPr="000F5547" w:rsidRDefault="000F5547" w:rsidP="000F5547">
      <w:pPr>
        <w:rPr>
          <w:rFonts w:ascii="Arial" w:hAnsi="Arial" w:cs="Arial"/>
          <w:color w:val="000000"/>
          <w:sz w:val="18"/>
          <w:szCs w:val="18"/>
        </w:rPr>
      </w:pPr>
      <w:r w:rsidRPr="000F5547">
        <w:rPr>
          <w:rFonts w:ascii="Arial" w:hAnsi="Arial" w:cs="Arial"/>
          <w:color w:val="000000"/>
          <w:sz w:val="18"/>
          <w:szCs w:val="18"/>
        </w:rPr>
        <w:t>ali previdnostnih stavkov iz zakona, ki ureja kemikalije, ali Uredbe (ES) št. 1272/2008:</w:t>
      </w:r>
    </w:p>
    <w:p w14:paraId="6804E452" w14:textId="2DAF9922"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 R50/53 (Zelo strupeno za vodne organizme. Lahko povzroči dolgotrajne škodljive učinke</w:t>
      </w:r>
      <w:r>
        <w:rPr>
          <w:rFonts w:ascii="Arial" w:hAnsi="Arial" w:cs="Arial"/>
          <w:color w:val="000000"/>
          <w:sz w:val="18"/>
          <w:szCs w:val="18"/>
        </w:rPr>
        <w:t xml:space="preserve"> </w:t>
      </w:r>
      <w:r w:rsidRPr="000F5547">
        <w:rPr>
          <w:rFonts w:ascii="Arial" w:hAnsi="Arial" w:cs="Arial"/>
          <w:color w:val="000000"/>
          <w:sz w:val="18"/>
          <w:szCs w:val="18"/>
        </w:rPr>
        <w:t>na vodno okolje.) ali H400 (Zelo strupeno za vodne</w:t>
      </w:r>
      <w:r>
        <w:rPr>
          <w:rFonts w:ascii="Arial" w:hAnsi="Arial" w:cs="Arial"/>
          <w:color w:val="000000"/>
          <w:sz w:val="18"/>
          <w:szCs w:val="18"/>
        </w:rPr>
        <w:t xml:space="preserve"> </w:t>
      </w:r>
      <w:r w:rsidRPr="000F5547">
        <w:rPr>
          <w:rFonts w:ascii="Arial" w:hAnsi="Arial" w:cs="Arial"/>
          <w:color w:val="000000"/>
          <w:sz w:val="18"/>
          <w:szCs w:val="18"/>
        </w:rPr>
        <w:t>organizme.) in H410 (Zelo strupeno za vodne organizme, z dolgotrajnimi učinki.),</w:t>
      </w:r>
    </w:p>
    <w:p w14:paraId="1EB7FB4D"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 R51/53 (Strupeno za vodne organizme. Lahko povzroči dolgotrajne</w:t>
      </w:r>
    </w:p>
    <w:p w14:paraId="133086D4"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škodljive učinke na vodno okolje.) ali H411 (Strupeno za vodne organizme</w:t>
      </w:r>
    </w:p>
    <w:p w14:paraId="47B11BED"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z dolgotrajnimi učinki.); razen če je Log Pow≥3,0 oziroma če je eksperimentalno določen</w:t>
      </w:r>
    </w:p>
    <w:p w14:paraId="708933AD" w14:textId="5581615D"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BCF ≤100, kar pomeni, da biocidi niso potencialno bio</w:t>
      </w:r>
      <w:r w:rsidR="000F60E6">
        <w:rPr>
          <w:rFonts w:ascii="Arial" w:hAnsi="Arial" w:cs="Arial"/>
          <w:color w:val="000000"/>
          <w:sz w:val="18"/>
          <w:szCs w:val="18"/>
        </w:rPr>
        <w:t xml:space="preserve"> </w:t>
      </w:r>
      <w:r w:rsidRPr="000F5547">
        <w:rPr>
          <w:rFonts w:ascii="Arial" w:hAnsi="Arial" w:cs="Arial"/>
          <w:color w:val="000000"/>
          <w:sz w:val="18"/>
          <w:szCs w:val="18"/>
        </w:rPr>
        <w:t>akumulativni, ali če se uporabljajo</w:t>
      </w:r>
    </w:p>
    <w:p w14:paraId="5A907938"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kot sredstva za konzerviranje,.</w:t>
      </w:r>
    </w:p>
    <w:p w14:paraId="73873F78" w14:textId="77777777" w:rsidR="000F5547" w:rsidRPr="000F5547" w:rsidRDefault="000F5547" w:rsidP="000F5547">
      <w:pPr>
        <w:jc w:val="both"/>
        <w:rPr>
          <w:rFonts w:ascii="Arial" w:hAnsi="Arial" w:cs="Arial"/>
          <w:color w:val="000000"/>
          <w:sz w:val="18"/>
          <w:szCs w:val="18"/>
          <w:u w:val="single"/>
        </w:rPr>
      </w:pPr>
      <w:r w:rsidRPr="000F5547">
        <w:rPr>
          <w:rFonts w:ascii="Arial" w:hAnsi="Arial" w:cs="Arial"/>
          <w:color w:val="000000"/>
          <w:sz w:val="18"/>
          <w:szCs w:val="18"/>
          <w:u w:val="single"/>
        </w:rPr>
        <w:t>Način dokazovanja:</w:t>
      </w:r>
    </w:p>
    <w:p w14:paraId="269ACE8A"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Ponudnik mora k ponudbi priložiti:</w:t>
      </w:r>
    </w:p>
    <w:p w14:paraId="1BF245FF"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 potrdilo, da ima blago znak za okolje tipa I, iz katerega izhaja, da blago izpolnjuje zahteve, ali</w:t>
      </w:r>
    </w:p>
    <w:p w14:paraId="38741484"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 seznam sestavin čistila s sestavinami, ki posamično predstavljajo večkot 0,01 % teže čistila,</w:t>
      </w:r>
    </w:p>
    <w:p w14:paraId="5843CD5D"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vključno s CAS številko sestavine, če je ta na voljo, in morebitnimi standardnimi opozorili, stavki za</w:t>
      </w:r>
    </w:p>
    <w:p w14:paraId="3C2A5894"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nevarnost ali previdnostnimi stavki, ali</w:t>
      </w:r>
    </w:p>
    <w:p w14:paraId="3F94FFE8" w14:textId="77777777" w:rsidR="000F5547"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 ustrezno dokazilo, iz katerega izhaja, da blago izpolnjuje zahteve.</w:t>
      </w:r>
    </w:p>
    <w:p w14:paraId="6F0940EA" w14:textId="77777777" w:rsidR="000F5547" w:rsidRPr="000F5547" w:rsidRDefault="000F5547" w:rsidP="000F5547">
      <w:pPr>
        <w:jc w:val="both"/>
        <w:rPr>
          <w:rFonts w:ascii="Arial" w:hAnsi="Arial" w:cs="Arial"/>
          <w:color w:val="000000"/>
          <w:sz w:val="18"/>
          <w:szCs w:val="18"/>
          <w:u w:val="single"/>
        </w:rPr>
      </w:pPr>
      <w:r w:rsidRPr="000F5547">
        <w:rPr>
          <w:rFonts w:ascii="Arial" w:hAnsi="Arial" w:cs="Arial"/>
          <w:color w:val="000000"/>
          <w:sz w:val="18"/>
          <w:szCs w:val="18"/>
          <w:u w:val="single"/>
        </w:rPr>
        <w:t xml:space="preserve">Način dokazovanja: </w:t>
      </w:r>
    </w:p>
    <w:p w14:paraId="76092409" w14:textId="0B4B9E6C" w:rsidR="00D7788E" w:rsidRPr="000F5547" w:rsidRDefault="000F5547" w:rsidP="000F5547">
      <w:pPr>
        <w:jc w:val="both"/>
        <w:rPr>
          <w:rFonts w:ascii="Arial" w:hAnsi="Arial" w:cs="Arial"/>
          <w:color w:val="000000"/>
          <w:sz w:val="18"/>
          <w:szCs w:val="18"/>
        </w:rPr>
      </w:pPr>
      <w:r w:rsidRPr="000F5547">
        <w:rPr>
          <w:rFonts w:ascii="Arial" w:hAnsi="Arial" w:cs="Arial"/>
          <w:color w:val="000000"/>
          <w:sz w:val="18"/>
          <w:szCs w:val="18"/>
        </w:rPr>
        <w:t>Ponudnik mora k ponudbi priložiti jasna za doziranje.</w:t>
      </w:r>
      <w:r w:rsidR="008D0741" w:rsidRPr="000F5547">
        <w:rPr>
          <w:rFonts w:ascii="Arial" w:hAnsi="Arial" w:cs="Arial"/>
          <w:color w:val="000000"/>
          <w:sz w:val="18"/>
          <w:szCs w:val="18"/>
        </w:rPr>
        <w:br w:type="page"/>
      </w:r>
    </w:p>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lastRenderedPageBreak/>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EA96DC8" w14:textId="1B773081" w:rsidR="0084141A" w:rsidRDefault="000E73FE">
      <w:pPr>
        <w:spacing w:before="225" w:after="225" w:line="240" w:lineRule="auto"/>
        <w:jc w:val="both"/>
      </w:pPr>
      <w:r>
        <w:rPr>
          <w:rFonts w:ascii="Arial" w:hAnsi="Arial" w:cs="Arial"/>
          <w:color w:val="000000"/>
          <w:sz w:val="18"/>
          <w:szCs w:val="18"/>
        </w:rPr>
        <w:t xml:space="preserve">Zaželeno je, da so zahtevani dokumenti zloženi po spodaj navedenem vrstnem redu. </w:t>
      </w:r>
      <w:r w:rsidR="0064050F" w:rsidRPr="000B302B">
        <w:rPr>
          <w:rFonts w:ascii="Arial" w:hAnsi="Arial" w:cs="Arial"/>
          <w:b/>
          <w:color w:val="000000"/>
          <w:sz w:val="18"/>
          <w:szCs w:val="18"/>
        </w:rPr>
        <w:t xml:space="preserve">Dokumente na Portalu e-JN naložite v razdelke, in sicer </w:t>
      </w:r>
      <w:r w:rsidR="000B302B" w:rsidRPr="000B302B">
        <w:rPr>
          <w:rFonts w:ascii="Arial" w:hAnsi="Arial" w:cs="Arial"/>
          <w:b/>
          <w:color w:val="000000"/>
          <w:sz w:val="18"/>
          <w:szCs w:val="18"/>
        </w:rPr>
        <w:t>dokumenti</w:t>
      </w:r>
      <w:r w:rsidR="0064050F" w:rsidRPr="000B302B">
        <w:rPr>
          <w:rFonts w:ascii="Arial" w:hAnsi="Arial" w:cs="Arial"/>
          <w:b/>
          <w:color w:val="000000"/>
          <w:sz w:val="18"/>
          <w:szCs w:val="18"/>
        </w:rPr>
        <w:t xml:space="preserve"> od </w:t>
      </w:r>
      <w:r w:rsidR="007E6677">
        <w:rPr>
          <w:rFonts w:ascii="Arial" w:hAnsi="Arial" w:cs="Arial"/>
          <w:b/>
          <w:color w:val="000000"/>
          <w:sz w:val="18"/>
          <w:szCs w:val="18"/>
        </w:rPr>
        <w:t>1a</w:t>
      </w:r>
      <w:r w:rsidR="0064050F" w:rsidRPr="000B302B">
        <w:rPr>
          <w:rFonts w:ascii="Arial" w:hAnsi="Arial" w:cs="Arial"/>
          <w:b/>
          <w:color w:val="000000"/>
          <w:sz w:val="18"/>
          <w:szCs w:val="18"/>
        </w:rPr>
        <w:t>-</w:t>
      </w:r>
      <w:r w:rsidR="000B302B" w:rsidRPr="000B302B">
        <w:rPr>
          <w:rFonts w:ascii="Arial" w:hAnsi="Arial" w:cs="Arial"/>
          <w:b/>
          <w:color w:val="000000"/>
          <w:sz w:val="18"/>
          <w:szCs w:val="18"/>
        </w:rPr>
        <w:t>1</w:t>
      </w:r>
      <w:r w:rsidR="00E17B7E">
        <w:rPr>
          <w:rFonts w:ascii="Arial" w:hAnsi="Arial" w:cs="Arial"/>
          <w:b/>
          <w:color w:val="000000"/>
          <w:sz w:val="18"/>
          <w:szCs w:val="18"/>
        </w:rPr>
        <w:t>0</w:t>
      </w:r>
      <w:r w:rsidR="00E66AEF">
        <w:rPr>
          <w:rFonts w:ascii="Arial" w:hAnsi="Arial" w:cs="Arial"/>
          <w:b/>
          <w:color w:val="000000"/>
          <w:sz w:val="18"/>
          <w:szCs w:val="18"/>
        </w:rPr>
        <w:t xml:space="preserve"> in od 12-13</w:t>
      </w:r>
      <w:r w:rsidR="007E6677">
        <w:rPr>
          <w:rFonts w:ascii="Arial" w:hAnsi="Arial" w:cs="Arial"/>
          <w:b/>
          <w:color w:val="000000"/>
          <w:sz w:val="18"/>
          <w:szCs w:val="18"/>
        </w:rPr>
        <w:t xml:space="preserve"> </w:t>
      </w:r>
      <w:r w:rsidR="000B302B" w:rsidRPr="000B302B">
        <w:rPr>
          <w:rFonts w:ascii="Arial" w:hAnsi="Arial" w:cs="Arial"/>
          <w:b/>
          <w:color w:val="000000"/>
          <w:sz w:val="18"/>
          <w:szCs w:val="18"/>
        </w:rPr>
        <w:t xml:space="preserve">v razdelek DRUGE PRILOGE, obrazec </w:t>
      </w:r>
      <w:r w:rsidR="007E6677">
        <w:rPr>
          <w:rFonts w:ascii="Arial" w:hAnsi="Arial" w:cs="Arial"/>
          <w:b/>
          <w:color w:val="000000"/>
          <w:sz w:val="18"/>
          <w:szCs w:val="18"/>
        </w:rPr>
        <w:t>št. 1 Ponudba</w:t>
      </w:r>
      <w:r w:rsidR="000B302B" w:rsidRPr="000B302B">
        <w:rPr>
          <w:rFonts w:ascii="Arial" w:hAnsi="Arial" w:cs="Arial"/>
          <w:b/>
          <w:color w:val="000000"/>
          <w:sz w:val="18"/>
          <w:szCs w:val="18"/>
        </w:rPr>
        <w:t xml:space="preserve"> v razdelek PREDRAČUN in obrazec ESPD v razdelek ESPD</w:t>
      </w:r>
      <w:r w:rsidR="000B302B">
        <w:t>.</w:t>
      </w:r>
      <w:r w:rsidR="000B302B" w:rsidRPr="000B302B">
        <w:t xml:space="preserve"> </w:t>
      </w:r>
    </w:p>
    <w:p w14:paraId="04E55F23" w14:textId="77777777" w:rsidR="00706BDD" w:rsidRPr="00A17BFF"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Default="000E73FE">
            <w:pPr>
              <w:jc w:val="center"/>
            </w:pPr>
            <w:r>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Default="000E73FE">
            <w:pPr>
              <w:jc w:val="center"/>
            </w:pPr>
            <w:r>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Default="000E73FE">
            <w:pPr>
              <w:jc w:val="center"/>
            </w:pPr>
            <w:r>
              <w:rPr>
                <w:rFonts w:ascii="Arial" w:hAnsi="Arial" w:cs="Arial"/>
                <w:b/>
                <w:bCs/>
                <w:color w:val="000000"/>
                <w:position w:val="-3"/>
                <w:shd w:val="clear" w:color="auto" w:fill="AAAAAA"/>
              </w:rPr>
              <w:t>Opombe</w:t>
            </w:r>
          </w:p>
        </w:tc>
      </w:tr>
      <w:tr w:rsidR="0084141A"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Default="000E73F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Default="000E73FE">
            <w:r>
              <w:rPr>
                <w:rFonts w:ascii="Arial" w:hAnsi="Arial" w:cs="Arial"/>
                <w:color w:val="000000"/>
                <w:position w:val="-2"/>
                <w:sz w:val="18"/>
                <w:szCs w:val="18"/>
              </w:rPr>
              <w:t>Ponudba</w:t>
            </w:r>
          </w:p>
          <w:p w14:paraId="4253BB83"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7E667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Default="007E6677" w:rsidP="007E6677">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Default="007E6677" w:rsidP="007E6677">
            <w:pPr>
              <w:rPr>
                <w:rFonts w:ascii="Arial" w:hAnsi="Arial" w:cs="Arial"/>
                <w:color w:val="000000"/>
                <w:position w:val="-2"/>
                <w:sz w:val="18"/>
                <w:szCs w:val="18"/>
              </w:rPr>
            </w:pPr>
            <w:r w:rsidRPr="007E667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Default="007E6677" w:rsidP="007E6677">
            <w:pPr>
              <w:spacing w:before="135" w:after="135"/>
              <w:jc w:val="both"/>
              <w:textAlignment w:val="center"/>
              <w:rPr>
                <w:rFonts w:ascii="Arial" w:hAnsi="Arial" w:cs="Arial"/>
                <w:color w:val="000000"/>
                <w:position w:val="-2"/>
                <w:sz w:val="18"/>
                <w:szCs w:val="18"/>
              </w:rPr>
            </w:pPr>
            <w:r w:rsidRPr="007E6677">
              <w:rPr>
                <w:rFonts w:ascii="Arial" w:hAnsi="Arial" w:cs="Arial"/>
                <w:color w:val="000000"/>
                <w:position w:val="-2"/>
                <w:sz w:val="18"/>
                <w:szCs w:val="18"/>
              </w:rPr>
              <w:t>Izpolnjen, podpisan in žigosan</w:t>
            </w:r>
          </w:p>
        </w:tc>
      </w:tr>
      <w:tr w:rsidR="0084141A"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Default="000E73F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Default="000E73FE">
            <w:r>
              <w:rPr>
                <w:rFonts w:ascii="Arial" w:hAnsi="Arial" w:cs="Arial"/>
                <w:color w:val="000000"/>
                <w:position w:val="-2"/>
                <w:sz w:val="18"/>
                <w:szCs w:val="18"/>
              </w:rPr>
              <w:t>Krovna izjava</w:t>
            </w:r>
            <w:r w:rsidR="00B05760">
              <w:rPr>
                <w:rFonts w:ascii="Arial" w:hAnsi="Arial" w:cs="Arial"/>
                <w:color w:val="000000"/>
                <w:position w:val="-2"/>
                <w:sz w:val="18"/>
                <w:szCs w:val="18"/>
              </w:rPr>
              <w:t xml:space="preserve"> </w:t>
            </w:r>
          </w:p>
          <w:p w14:paraId="5EFCFAAF"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Default="000E73F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Default="000E73FE">
            <w:r>
              <w:rPr>
                <w:rFonts w:ascii="Arial" w:hAnsi="Arial" w:cs="Arial"/>
                <w:color w:val="000000"/>
                <w:position w:val="-2"/>
                <w:sz w:val="18"/>
                <w:szCs w:val="18"/>
              </w:rPr>
              <w:t>Izjava gospodarskega subjekta in pooblastilo za pridobitev podatkov iz kazenske evidence</w:t>
            </w:r>
            <w:r w:rsidR="00B05760">
              <w:rPr>
                <w:rFonts w:ascii="Arial" w:hAnsi="Arial" w:cs="Arial"/>
                <w:color w:val="000000"/>
                <w:position w:val="-2"/>
                <w:sz w:val="18"/>
                <w:szCs w:val="18"/>
              </w:rPr>
              <w:t xml:space="preserve"> </w:t>
            </w:r>
          </w:p>
          <w:p w14:paraId="7F5044B7"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84141A"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Default="000E73F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Default="000E73FE">
            <w:r>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Default="000E73FE">
            <w:pPr>
              <w:spacing w:before="135" w:after="135"/>
              <w:jc w:val="both"/>
              <w:textAlignment w:val="center"/>
            </w:pPr>
            <w:r>
              <w:rPr>
                <w:rFonts w:ascii="Arial" w:hAnsi="Arial" w:cs="Arial"/>
                <w:color w:val="000000"/>
                <w:position w:val="-2"/>
                <w:sz w:val="18"/>
                <w:szCs w:val="18"/>
              </w:rPr>
              <w:t>Izpolnjen, podpisan in žigosan.</w:t>
            </w:r>
          </w:p>
        </w:tc>
      </w:tr>
      <w:tr w:rsidR="00E807DF"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Default="00E807D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Default="00E807DF" w:rsidP="00E807DF">
            <w:r>
              <w:rPr>
                <w:rFonts w:ascii="Arial" w:hAnsi="Arial" w:cs="Arial"/>
                <w:color w:val="000000"/>
                <w:position w:val="-2"/>
                <w:sz w:val="18"/>
                <w:szCs w:val="18"/>
              </w:rPr>
              <w:t>Menična izjava za dobro izvedbo pogodbenih obveznosti</w:t>
            </w:r>
          </w:p>
          <w:p w14:paraId="2BB6EFC9"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198A77E6" w:rsidR="00E807DF" w:rsidRDefault="001119EB" w:rsidP="00E807DF">
            <w:pPr>
              <w:spacing w:before="135" w:after="135"/>
              <w:jc w:val="both"/>
              <w:textAlignment w:val="center"/>
            </w:pPr>
            <w:r>
              <w:rPr>
                <w:rFonts w:ascii="Arial" w:hAnsi="Arial" w:cs="Arial"/>
                <w:color w:val="000000"/>
                <w:position w:val="-2"/>
                <w:sz w:val="18"/>
                <w:szCs w:val="18"/>
              </w:rPr>
              <w:t>Izpolnjen, podpisan in žigosan</w:t>
            </w:r>
            <w:r w:rsidR="00E807DF">
              <w:rPr>
                <w:rFonts w:ascii="Arial" w:hAnsi="Arial" w:cs="Arial"/>
                <w:color w:val="000000"/>
                <w:position w:val="-2"/>
                <w:sz w:val="18"/>
                <w:szCs w:val="18"/>
              </w:rPr>
              <w:t>.</w:t>
            </w:r>
          </w:p>
        </w:tc>
      </w:tr>
      <w:tr w:rsidR="005734D0" w14:paraId="4353E4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B8103" w14:textId="07CCAB8F" w:rsidR="005734D0" w:rsidRDefault="005734D0"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0FFAB" w14:textId="17397465" w:rsidR="005734D0" w:rsidRDefault="005734D0" w:rsidP="00E807DF">
            <w:pPr>
              <w:rPr>
                <w:rFonts w:ascii="Arial" w:hAnsi="Arial" w:cs="Arial"/>
                <w:color w:val="000000"/>
                <w:position w:val="-2"/>
                <w:sz w:val="18"/>
                <w:szCs w:val="18"/>
              </w:rPr>
            </w:pPr>
            <w:r>
              <w:rPr>
                <w:rFonts w:ascii="Arial" w:hAnsi="Arial" w:cs="Arial"/>
                <w:color w:val="000000"/>
                <w:position w:val="-2"/>
                <w:sz w:val="18"/>
                <w:szCs w:val="18"/>
              </w:rPr>
              <w:t>Vzorec menične izjave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D2A12" w14:textId="225487C9" w:rsidR="005734D0" w:rsidRDefault="005734D0" w:rsidP="00E807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E807DF"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3949CA6F" w:rsidR="00E807DF" w:rsidRDefault="005734D0"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Default="00E807DF" w:rsidP="00E807DF">
            <w:r>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797DD67" w:rsidR="00E807DF" w:rsidRDefault="005734D0"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Default="00E807DF" w:rsidP="00E807DF">
            <w:r>
              <w:rPr>
                <w:rFonts w:ascii="Arial" w:hAnsi="Arial" w:cs="Arial"/>
                <w:color w:val="000000"/>
                <w:position w:val="-2"/>
                <w:sz w:val="18"/>
                <w:szCs w:val="18"/>
              </w:rPr>
              <w:t>Izjava podizvajalca</w:t>
            </w:r>
          </w:p>
          <w:p w14:paraId="56F8CA46"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5D8861A8" w:rsidR="00E807DF" w:rsidRDefault="005734D0"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Default="00E807DF" w:rsidP="00E807DF">
            <w:r>
              <w:rPr>
                <w:rFonts w:ascii="Arial" w:hAnsi="Arial" w:cs="Arial"/>
                <w:color w:val="000000"/>
                <w:position w:val="-2"/>
                <w:sz w:val="18"/>
                <w:szCs w:val="18"/>
              </w:rPr>
              <w:t>Izjava o nastopu s podizvajalci</w:t>
            </w:r>
          </w:p>
          <w:p w14:paraId="6CB6B1BD"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E807DF"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516DB5DA" w:rsidR="00E807DF" w:rsidRDefault="005734D0" w:rsidP="00E807DF">
            <w: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Default="00E807DF" w:rsidP="00E807DF">
            <w:r>
              <w:rPr>
                <w:rFonts w:ascii="Arial" w:hAnsi="Arial" w:cs="Arial"/>
                <w:color w:val="000000"/>
                <w:position w:val="-2"/>
                <w:sz w:val="18"/>
                <w:szCs w:val="18"/>
              </w:rPr>
              <w:t>Izjava o lastniških deležih</w:t>
            </w:r>
          </w:p>
          <w:p w14:paraId="4B04DF3A" w14:textId="77777777" w:rsidR="00E807DF"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Default="00E807DF" w:rsidP="00E807DF">
            <w:pPr>
              <w:spacing w:before="135" w:after="135"/>
              <w:jc w:val="both"/>
              <w:textAlignment w:val="center"/>
            </w:pPr>
            <w:r>
              <w:rPr>
                <w:rFonts w:ascii="Arial" w:hAnsi="Arial" w:cs="Arial"/>
                <w:color w:val="000000"/>
                <w:position w:val="-2"/>
                <w:sz w:val="18"/>
                <w:szCs w:val="18"/>
              </w:rPr>
              <w:t>Izpolnjen, podpisan in žigosan</w:t>
            </w:r>
          </w:p>
        </w:tc>
      </w:tr>
      <w:tr w:rsidR="00907ECE" w14:paraId="6A6506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1CE9" w14:textId="39F11072" w:rsidR="00907ECE" w:rsidRDefault="005734D0" w:rsidP="00907ECE">
            <w: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8FE46" w14:textId="5A5763FD" w:rsidR="00907ECE" w:rsidRDefault="00907ECE" w:rsidP="00907ECE">
            <w:pPr>
              <w:rPr>
                <w:rFonts w:ascii="Arial" w:hAnsi="Arial" w:cs="Arial"/>
                <w:color w:val="000000"/>
                <w:position w:val="-2"/>
                <w:sz w:val="18"/>
                <w:szCs w:val="18"/>
              </w:rPr>
            </w:pPr>
            <w:bookmarkStart w:id="6" w:name="_Hlk512503251"/>
            <w:r>
              <w:rPr>
                <w:rFonts w:ascii="Arial" w:hAnsi="Arial" w:cs="Arial"/>
                <w:color w:val="000000"/>
                <w:position w:val="-2"/>
                <w:sz w:val="18"/>
                <w:szCs w:val="18"/>
              </w:rPr>
              <w:t>S</w:t>
            </w:r>
            <w:r w:rsidRPr="007651DB">
              <w:rPr>
                <w:rFonts w:ascii="Arial" w:hAnsi="Arial" w:cs="Arial"/>
                <w:color w:val="000000"/>
                <w:position w:val="-2"/>
                <w:sz w:val="18"/>
                <w:szCs w:val="18"/>
              </w:rPr>
              <w:t>eznam opravljenih dobav</w:t>
            </w:r>
            <w:bookmarkEnd w:id="6"/>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F7EEC" w14:textId="65A3C22A" w:rsidR="00907ECE" w:rsidRDefault="00907ECE" w:rsidP="00907E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4E2AF0" w14:paraId="7367C1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D1E71" w14:textId="0102BF14" w:rsidR="004E2AF0" w:rsidRDefault="005734D0" w:rsidP="00907ECE">
            <w: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5AB5F" w14:textId="2D596400" w:rsidR="004E2AF0" w:rsidRDefault="004E2AF0" w:rsidP="00907ECE">
            <w:pPr>
              <w:rPr>
                <w:rFonts w:ascii="Arial" w:hAnsi="Arial" w:cs="Arial"/>
                <w:color w:val="000000"/>
                <w:position w:val="-2"/>
                <w:sz w:val="18"/>
                <w:szCs w:val="18"/>
              </w:rPr>
            </w:pPr>
            <w:r>
              <w:rPr>
                <w:rFonts w:ascii="Arial" w:hAnsi="Arial" w:cs="Arial"/>
                <w:color w:val="000000"/>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C1895" w14:textId="1A87E9DA" w:rsidR="004E2AF0" w:rsidRDefault="004E2AF0" w:rsidP="00907ECE">
            <w:pPr>
              <w:spacing w:before="135" w:after="135"/>
              <w:jc w:val="both"/>
              <w:textAlignment w:val="center"/>
              <w:rPr>
                <w:rFonts w:ascii="Arial" w:hAnsi="Arial" w:cs="Arial"/>
                <w:color w:val="000000"/>
                <w:position w:val="-2"/>
                <w:sz w:val="18"/>
                <w:szCs w:val="18"/>
              </w:rPr>
            </w:pPr>
            <w:r w:rsidRPr="004E2AF0">
              <w:rPr>
                <w:rFonts w:ascii="Arial" w:hAnsi="Arial" w:cs="Arial"/>
                <w:color w:val="000000"/>
                <w:position w:val="-2"/>
                <w:sz w:val="18"/>
                <w:szCs w:val="18"/>
              </w:rPr>
              <w:t>Izpolnjen, podpisan in žigosan</w:t>
            </w:r>
          </w:p>
        </w:tc>
      </w:tr>
      <w:tr w:rsidR="00E807DF"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312DB5A0" w:rsidR="00E807DF" w:rsidRPr="008D0741" w:rsidRDefault="00E807DF" w:rsidP="00E807DF">
            <w:r w:rsidRPr="008D0741">
              <w:t>1</w:t>
            </w:r>
            <w:r w:rsidR="005734D0">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33D632C0" w:rsidR="00E807DF" w:rsidRPr="001F7761" w:rsidRDefault="00E807DF" w:rsidP="00E807DF">
            <w:pPr>
              <w:rPr>
                <w:rFonts w:ascii="Arial" w:hAnsi="Arial" w:cs="Arial"/>
                <w:color w:val="000000"/>
                <w:position w:val="-2"/>
                <w:sz w:val="18"/>
                <w:szCs w:val="18"/>
              </w:rPr>
            </w:pPr>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473CC64C" w:rsidR="00E807DF" w:rsidRPr="001F7761" w:rsidRDefault="00E807DF" w:rsidP="00E807DF">
            <w:pPr>
              <w:spacing w:before="135" w:after="135"/>
              <w:jc w:val="both"/>
              <w:textAlignment w:val="center"/>
              <w:rPr>
                <w:rFonts w:ascii="Arial" w:hAnsi="Arial" w:cs="Arial"/>
                <w:color w:val="000000"/>
                <w:position w:val="-2"/>
                <w:sz w:val="18"/>
                <w:szCs w:val="18"/>
              </w:rPr>
            </w:pPr>
          </w:p>
        </w:tc>
      </w:tr>
      <w:tr w:rsidR="007651DB" w14:paraId="651E9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EABFF" w14:textId="7551E09D" w:rsidR="007651DB" w:rsidRPr="008D0741" w:rsidRDefault="007651DB" w:rsidP="00E807DF">
            <w:r w:rsidRPr="008D0741">
              <w:t>1</w:t>
            </w:r>
            <w:r w:rsidR="005734D0">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95862" w14:textId="381D6B55" w:rsidR="007651DB" w:rsidRDefault="007651DB" w:rsidP="00E807DF">
            <w:pPr>
              <w:rPr>
                <w:rFonts w:ascii="Arial" w:hAnsi="Arial" w:cs="Arial"/>
                <w:color w:val="000000"/>
                <w:position w:val="-2"/>
                <w:sz w:val="18"/>
                <w:szCs w:val="18"/>
              </w:rPr>
            </w:pPr>
            <w:r>
              <w:rPr>
                <w:rFonts w:ascii="Arial" w:hAnsi="Arial" w:cs="Arial"/>
                <w:color w:val="000000"/>
                <w:position w:val="-2"/>
                <w:sz w:val="18"/>
                <w:szCs w:val="18"/>
              </w:rPr>
              <w:t>BON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0A675" w14:textId="77777777" w:rsidR="007651DB" w:rsidRPr="001F7761" w:rsidRDefault="007651DB" w:rsidP="00E807DF">
            <w:pPr>
              <w:spacing w:before="135" w:after="135"/>
              <w:jc w:val="both"/>
              <w:textAlignment w:val="center"/>
              <w:rPr>
                <w:rFonts w:ascii="Arial" w:hAnsi="Arial" w:cs="Arial"/>
                <w:color w:val="000000"/>
                <w:position w:val="-2"/>
                <w:sz w:val="18"/>
                <w:szCs w:val="18"/>
              </w:rPr>
            </w:pP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0CB2CB0" w:rsidR="00E807DF" w:rsidRDefault="00E807DF" w:rsidP="00E807DF">
            <w:r>
              <w:t>1</w:t>
            </w:r>
            <w:r w:rsidR="005734D0">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0DBC213F" w:rsidR="00E807DF" w:rsidRDefault="00DE76E2" w:rsidP="00E807DF">
            <w:r>
              <w:rPr>
                <w:rFonts w:ascii="Arial" w:hAnsi="Arial" w:cs="Arial"/>
                <w:color w:val="000000"/>
                <w:position w:val="-2"/>
                <w:sz w:val="18"/>
                <w:szCs w:val="18"/>
              </w:rPr>
              <w:t>Vzorec pogodbe o izvajanju storitev</w:t>
            </w:r>
            <w:r w:rsidR="00E807DF" w:rsidRPr="004425C6">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77777777" w:rsidR="00E807DF" w:rsidRDefault="00E807DF" w:rsidP="00E807DF">
            <w:pPr>
              <w:spacing w:before="135" w:after="135"/>
              <w:jc w:val="both"/>
              <w:textAlignment w:val="center"/>
            </w:pPr>
            <w:r>
              <w:rPr>
                <w:rFonts w:ascii="Arial" w:hAnsi="Arial" w:cs="Arial"/>
                <w:color w:val="000000"/>
                <w:position w:val="-2"/>
                <w:sz w:val="18"/>
                <w:szCs w:val="18"/>
              </w:rPr>
              <w:t>Parafiran, podpisan in žigosan.</w:t>
            </w:r>
          </w:p>
        </w:tc>
      </w:tr>
      <w:tr w:rsidR="009F225D" w14:paraId="2B0A5B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4375B" w14:textId="08606DD5" w:rsidR="009F225D" w:rsidRDefault="009F225D" w:rsidP="00E807DF">
            <w: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C9D37" w14:textId="1C90F6E3" w:rsidR="009F225D" w:rsidRDefault="009F225D" w:rsidP="00E807DF">
            <w:pPr>
              <w:rPr>
                <w:rFonts w:ascii="Arial" w:hAnsi="Arial" w:cs="Arial"/>
                <w:color w:val="000000"/>
                <w:position w:val="-2"/>
                <w:sz w:val="18"/>
                <w:szCs w:val="18"/>
              </w:rPr>
            </w:pPr>
            <w:r w:rsidRPr="009F225D">
              <w:rPr>
                <w:rFonts w:ascii="Arial" w:hAnsi="Arial" w:cs="Arial"/>
                <w:color w:val="000000"/>
                <w:position w:val="-2"/>
                <w:sz w:val="18"/>
                <w:szCs w:val="18"/>
              </w:rPr>
              <w:t>Vzorec Sporazuma o prenosu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803E7" w14:textId="56EB4A37" w:rsidR="009F225D" w:rsidRDefault="009F225D" w:rsidP="00E807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podpisan in žigosan.</w:t>
            </w:r>
          </w:p>
        </w:tc>
      </w:tr>
    </w:tbl>
    <w:p w14:paraId="1608C13E" w14:textId="77777777" w:rsidR="0084141A" w:rsidRDefault="0084141A"/>
    <w:p w14:paraId="7ED66E59" w14:textId="77777777" w:rsidR="00B05760" w:rsidRDefault="00B05760">
      <w:pPr>
        <w:sectPr w:rsidR="00B05760" w:rsidSect="00D82CC3">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61EF86A0" w:rsidR="0084141A" w:rsidRDefault="000E73FE">
      <w:pPr>
        <w:spacing w:before="225" w:after="225" w:line="240" w:lineRule="auto"/>
        <w:jc w:val="both"/>
      </w:pPr>
      <w:r>
        <w:rPr>
          <w:rFonts w:ascii="Arial" w:hAnsi="Arial" w:cs="Arial"/>
          <w:color w:val="000000"/>
          <w:sz w:val="18"/>
          <w:szCs w:val="18"/>
        </w:rPr>
        <w:t>Na osnovi povabila za naročilo »</w:t>
      </w:r>
      <w:r w:rsidR="00907ECE" w:rsidRPr="00907ECE">
        <w:rPr>
          <w:rFonts w:ascii="Arial" w:hAnsi="Arial" w:cs="Arial"/>
          <w:b/>
          <w:bCs/>
          <w:color w:val="000000"/>
          <w:sz w:val="18"/>
          <w:szCs w:val="18"/>
        </w:rPr>
        <w:t>Okolju prijazno čiščenje šolskih prostorov</w:t>
      </w:r>
      <w:r>
        <w:rPr>
          <w:rFonts w:ascii="Arial" w:hAnsi="Arial" w:cs="Arial"/>
          <w:color w:val="000000"/>
          <w:sz w:val="18"/>
          <w:szCs w:val="18"/>
        </w:rPr>
        <w:t>«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D5D70">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D5D70">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7" w:name="cbox1597eb9af70fc5"/>
      <w:r>
        <w:instrText xml:space="preserve"> FORMCHECKBOX </w:instrText>
      </w:r>
      <w:r w:rsidR="00755E7D">
        <w:fldChar w:fldCharType="separate"/>
      </w:r>
      <w:r>
        <w:fldChar w:fldCharType="end"/>
      </w:r>
      <w:bookmarkEnd w:id="7"/>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8" w:name="cbox1597eb9af711fa"/>
      <w:r>
        <w:instrText xml:space="preserve"> FORMCHECKBOX </w:instrText>
      </w:r>
      <w:r w:rsidR="00755E7D">
        <w:fldChar w:fldCharType="separate"/>
      </w:r>
      <w:r>
        <w:fldChar w:fldCharType="end"/>
      </w:r>
      <w:bookmarkEnd w:id="8"/>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9" w:name="cbox1597eb9af71425"/>
      <w:r>
        <w:instrText xml:space="preserve"> FORMCHECKBOX </w:instrText>
      </w:r>
      <w:r w:rsidR="00755E7D">
        <w:fldChar w:fldCharType="separate"/>
      </w:r>
      <w:r>
        <w:fldChar w:fldCharType="end"/>
      </w:r>
      <w:bookmarkEnd w:id="9"/>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10" w:name="cbox1597eb9af71651"/>
      <w:r>
        <w:instrText xml:space="preserve"> FORMCHECKBOX </w:instrText>
      </w:r>
      <w:r w:rsidR="00755E7D">
        <w:fldChar w:fldCharType="separate"/>
      </w:r>
      <w:r>
        <w:fldChar w:fldCharType="end"/>
      </w:r>
      <w:bookmarkEnd w:id="10"/>
      <w:r>
        <w:rPr>
          <w:rFonts w:ascii="Arial" w:hAnsi="Arial" w:cs="Arial"/>
          <w:color w:val="000000"/>
          <w:sz w:val="18"/>
          <w:szCs w:val="18"/>
        </w:rPr>
        <w:t>  z uporabo zmogljivosti naslednjih subjektov (navedite samo firme): _____________________________</w:t>
      </w:r>
    </w:p>
    <w:p w14:paraId="60570344" w14:textId="77777777" w:rsidR="00907ECE"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w:t>
      </w:r>
    </w:p>
    <w:tbl>
      <w:tblPr>
        <w:tblStyle w:val="NormalTablePHPDOCX1"/>
        <w:tblW w:w="5000" w:type="pct"/>
        <w:tblInd w:w="-148" w:type="dxa"/>
        <w:tblLook w:val="04A0" w:firstRow="1" w:lastRow="0" w:firstColumn="1" w:lastColumn="0" w:noHBand="0" w:noVBand="1"/>
      </w:tblPr>
      <w:tblGrid>
        <w:gridCol w:w="587"/>
        <w:gridCol w:w="2117"/>
        <w:gridCol w:w="1839"/>
        <w:gridCol w:w="1553"/>
        <w:gridCol w:w="1138"/>
        <w:gridCol w:w="1824"/>
      </w:tblGrid>
      <w:tr w:rsidR="00907ECE" w:rsidRPr="00907ECE" w14:paraId="23A2C394" w14:textId="77777777" w:rsidTr="00755E7D">
        <w:tc>
          <w:tcPr>
            <w:tcW w:w="324" w:type="pct"/>
            <w:tcBorders>
              <w:top w:val="single" w:sz="5" w:space="0" w:color="000000"/>
              <w:left w:val="single" w:sz="5" w:space="0" w:color="000000"/>
              <w:bottom w:val="single" w:sz="5" w:space="0" w:color="000000"/>
              <w:right w:val="single" w:sz="5" w:space="0" w:color="000000"/>
            </w:tcBorders>
            <w:shd w:val="clear" w:color="auto" w:fill="D1D1D1"/>
          </w:tcPr>
          <w:p w14:paraId="4907F860" w14:textId="77777777" w:rsidR="00907ECE" w:rsidRPr="00907ECE" w:rsidRDefault="00907ECE" w:rsidP="00907ECE">
            <w:pPr>
              <w:jc w:val="center"/>
              <w:rPr>
                <w:rFonts w:ascii="Arial" w:hAnsi="Arial" w:cs="Arial"/>
                <w:b/>
                <w:bCs/>
                <w:color w:val="000000"/>
                <w:position w:val="-2"/>
                <w:sz w:val="18"/>
                <w:szCs w:val="18"/>
                <w:shd w:val="clear" w:color="auto" w:fill="D1D1D1"/>
              </w:rPr>
            </w:pPr>
            <w:r w:rsidRPr="00907ECE">
              <w:rPr>
                <w:rFonts w:ascii="Arial" w:hAnsi="Arial" w:cs="Arial"/>
                <w:b/>
                <w:bCs/>
                <w:color w:val="000000"/>
                <w:position w:val="-2"/>
                <w:sz w:val="18"/>
                <w:szCs w:val="18"/>
                <w:shd w:val="clear" w:color="auto" w:fill="D1D1D1"/>
              </w:rPr>
              <w:t>Zap. št.</w:t>
            </w:r>
          </w:p>
        </w:tc>
        <w:tc>
          <w:tcPr>
            <w:tcW w:w="11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D052FD" w14:textId="77777777" w:rsidR="00907ECE" w:rsidRPr="00907ECE" w:rsidRDefault="00907ECE" w:rsidP="00907ECE">
            <w:pPr>
              <w:jc w:val="center"/>
              <w:rPr>
                <w:rFonts w:ascii="Helvetica" w:hAnsi="Helvetica"/>
              </w:rPr>
            </w:pPr>
            <w:r w:rsidRPr="00907ECE">
              <w:rPr>
                <w:rFonts w:ascii="Arial" w:hAnsi="Arial" w:cs="Arial"/>
                <w:b/>
                <w:bCs/>
                <w:color w:val="000000"/>
                <w:position w:val="-2"/>
                <w:sz w:val="18"/>
                <w:szCs w:val="18"/>
                <w:shd w:val="clear" w:color="auto" w:fill="D1D1D1"/>
              </w:rPr>
              <w:t>Postavka</w:t>
            </w:r>
          </w:p>
        </w:tc>
        <w:tc>
          <w:tcPr>
            <w:tcW w:w="1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0CA521" w14:textId="77777777" w:rsidR="00907ECE" w:rsidRPr="00907ECE" w:rsidRDefault="00907ECE" w:rsidP="00907ECE">
            <w:pPr>
              <w:jc w:val="center"/>
              <w:rPr>
                <w:rFonts w:ascii="Helvetica" w:hAnsi="Helvetica"/>
              </w:rPr>
            </w:pPr>
            <w:r w:rsidRPr="00907ECE">
              <w:rPr>
                <w:rFonts w:ascii="Arial" w:hAnsi="Arial" w:cs="Arial"/>
                <w:b/>
                <w:bCs/>
                <w:color w:val="000000"/>
                <w:position w:val="-2"/>
                <w:sz w:val="18"/>
                <w:szCs w:val="18"/>
                <w:shd w:val="clear" w:color="auto" w:fill="D1D1D1"/>
              </w:rPr>
              <w:t>Opis</w:t>
            </w:r>
          </w:p>
        </w:tc>
        <w:tc>
          <w:tcPr>
            <w:tcW w:w="8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27A813" w14:textId="77777777" w:rsidR="00907ECE" w:rsidRPr="00907ECE" w:rsidRDefault="00907ECE" w:rsidP="00907ECE">
            <w:pPr>
              <w:jc w:val="center"/>
              <w:rPr>
                <w:rFonts w:ascii="Helvetica" w:hAnsi="Helvetica"/>
              </w:rPr>
            </w:pPr>
            <w:r w:rsidRPr="00907ECE">
              <w:rPr>
                <w:rFonts w:ascii="Arial" w:hAnsi="Arial" w:cs="Arial"/>
                <w:b/>
                <w:bCs/>
                <w:color w:val="000000"/>
                <w:position w:val="-2"/>
                <w:sz w:val="18"/>
                <w:szCs w:val="18"/>
                <w:shd w:val="clear" w:color="auto" w:fill="D1D1D1"/>
              </w:rPr>
              <w:t>Vrednost brez DDV</w:t>
            </w:r>
          </w:p>
        </w:tc>
        <w:tc>
          <w:tcPr>
            <w:tcW w:w="62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67A683" w14:textId="77777777" w:rsidR="00907ECE" w:rsidRPr="00907ECE" w:rsidRDefault="00907ECE" w:rsidP="00907ECE">
            <w:pPr>
              <w:jc w:val="center"/>
              <w:rPr>
                <w:rFonts w:ascii="Helvetica" w:hAnsi="Helvetica"/>
              </w:rPr>
            </w:pPr>
            <w:r w:rsidRPr="00907ECE">
              <w:rPr>
                <w:rFonts w:ascii="Arial" w:hAnsi="Arial" w:cs="Arial"/>
                <w:b/>
                <w:bCs/>
                <w:color w:val="000000"/>
                <w:position w:val="-2"/>
                <w:sz w:val="18"/>
                <w:szCs w:val="18"/>
                <w:shd w:val="clear" w:color="auto" w:fill="D1D1D1"/>
              </w:rPr>
              <w:t>DDV</w:t>
            </w:r>
          </w:p>
        </w:tc>
        <w:tc>
          <w:tcPr>
            <w:tcW w:w="10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6BBF9D" w14:textId="77777777" w:rsidR="00907ECE" w:rsidRPr="00907ECE" w:rsidRDefault="00907ECE" w:rsidP="00907ECE">
            <w:pPr>
              <w:jc w:val="center"/>
              <w:rPr>
                <w:rFonts w:ascii="Helvetica" w:hAnsi="Helvetica"/>
              </w:rPr>
            </w:pPr>
            <w:r w:rsidRPr="00907ECE">
              <w:rPr>
                <w:rFonts w:ascii="Arial" w:hAnsi="Arial" w:cs="Arial"/>
                <w:b/>
                <w:bCs/>
                <w:color w:val="000000"/>
                <w:position w:val="-2"/>
                <w:sz w:val="18"/>
                <w:szCs w:val="18"/>
                <w:shd w:val="clear" w:color="auto" w:fill="D1D1D1"/>
              </w:rPr>
              <w:t>Vrednost z DDV</w:t>
            </w:r>
          </w:p>
        </w:tc>
      </w:tr>
      <w:tr w:rsidR="00907ECE" w:rsidRPr="00907ECE" w14:paraId="04195D1D" w14:textId="77777777" w:rsidTr="00755E7D">
        <w:tc>
          <w:tcPr>
            <w:tcW w:w="324" w:type="pct"/>
            <w:tcBorders>
              <w:top w:val="single" w:sz="5" w:space="0" w:color="000000"/>
              <w:left w:val="single" w:sz="5" w:space="0" w:color="000000"/>
              <w:bottom w:val="single" w:sz="5" w:space="0" w:color="000000"/>
              <w:right w:val="single" w:sz="5" w:space="0" w:color="000000"/>
            </w:tcBorders>
          </w:tcPr>
          <w:p w14:paraId="3635BA91" w14:textId="77777777" w:rsidR="00907ECE" w:rsidRPr="00907ECE" w:rsidRDefault="00907ECE" w:rsidP="00907ECE">
            <w:pPr>
              <w:rPr>
                <w:rFonts w:ascii="Arial" w:hAnsi="Arial" w:cs="Arial"/>
                <w:color w:val="000000"/>
                <w:position w:val="-2"/>
                <w:sz w:val="18"/>
                <w:szCs w:val="18"/>
              </w:rPr>
            </w:pPr>
          </w:p>
          <w:p w14:paraId="46431030" w14:textId="77777777" w:rsidR="00907ECE" w:rsidRPr="00907ECE" w:rsidRDefault="00907ECE" w:rsidP="00907ECE">
            <w:pPr>
              <w:jc w:val="center"/>
              <w:rPr>
                <w:rFonts w:ascii="Arial" w:hAnsi="Arial" w:cs="Arial"/>
                <w:color w:val="000000"/>
                <w:position w:val="-2"/>
                <w:sz w:val="18"/>
                <w:szCs w:val="18"/>
              </w:rPr>
            </w:pPr>
            <w:r w:rsidRPr="00907ECE">
              <w:rPr>
                <w:rFonts w:ascii="Arial" w:hAnsi="Arial" w:cs="Arial"/>
                <w:color w:val="000000"/>
                <w:position w:val="-2"/>
                <w:sz w:val="18"/>
                <w:szCs w:val="18"/>
              </w:rPr>
              <w:t>1</w:t>
            </w:r>
          </w:p>
        </w:tc>
        <w:tc>
          <w:tcPr>
            <w:tcW w:w="11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0CE2B" w14:textId="3D67AAC3" w:rsidR="00907ECE" w:rsidRPr="00907ECE" w:rsidRDefault="00907ECE" w:rsidP="00907ECE">
            <w:pPr>
              <w:rPr>
                <w:rFonts w:ascii="Helvetica" w:hAnsi="Helvetica"/>
              </w:rPr>
            </w:pPr>
            <w:r w:rsidRPr="00907ECE">
              <w:rPr>
                <w:rFonts w:ascii="Arial" w:hAnsi="Arial" w:cs="Arial"/>
                <w:color w:val="000000"/>
                <w:position w:val="-2"/>
                <w:sz w:val="18"/>
                <w:szCs w:val="18"/>
              </w:rPr>
              <w:t xml:space="preserve">ČIŠČENJE </w:t>
            </w:r>
            <w:r>
              <w:rPr>
                <w:rFonts w:ascii="Arial" w:hAnsi="Arial" w:cs="Arial"/>
                <w:color w:val="000000"/>
                <w:position w:val="-2"/>
                <w:sz w:val="18"/>
                <w:szCs w:val="18"/>
              </w:rPr>
              <w:t xml:space="preserve">ŠOLSKIH </w:t>
            </w:r>
            <w:r w:rsidRPr="00907ECE">
              <w:rPr>
                <w:rFonts w:ascii="Arial" w:hAnsi="Arial" w:cs="Arial"/>
                <w:color w:val="000000"/>
                <w:position w:val="-2"/>
                <w:sz w:val="18"/>
                <w:szCs w:val="18"/>
              </w:rPr>
              <w:t xml:space="preserve"> PROSTOROV (po specifikaciji)</w:t>
            </w:r>
          </w:p>
        </w:tc>
        <w:tc>
          <w:tcPr>
            <w:tcW w:w="1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1FB1A" w14:textId="4BEAC065" w:rsidR="00907ECE" w:rsidRPr="00907ECE" w:rsidRDefault="00907ECE" w:rsidP="00907ECE">
            <w:pPr>
              <w:jc w:val="center"/>
              <w:rPr>
                <w:rFonts w:ascii="Helvetica" w:hAnsi="Helvetica"/>
              </w:rPr>
            </w:pPr>
            <w:r w:rsidRPr="00907ECE">
              <w:rPr>
                <w:rFonts w:ascii="Arial" w:hAnsi="Arial" w:cs="Arial"/>
                <w:color w:val="000000"/>
                <w:position w:val="-2"/>
                <w:sz w:val="18"/>
                <w:szCs w:val="18"/>
              </w:rPr>
              <w:t xml:space="preserve">za </w:t>
            </w:r>
            <w:r>
              <w:rPr>
                <w:rFonts w:ascii="Arial" w:hAnsi="Arial" w:cs="Arial"/>
                <w:color w:val="000000"/>
                <w:position w:val="-2"/>
                <w:sz w:val="18"/>
                <w:szCs w:val="18"/>
              </w:rPr>
              <w:t xml:space="preserve">eno </w:t>
            </w:r>
            <w:r w:rsidRPr="00907ECE">
              <w:rPr>
                <w:rFonts w:ascii="Arial" w:hAnsi="Arial" w:cs="Arial"/>
                <w:color w:val="000000"/>
                <w:position w:val="-2"/>
                <w:sz w:val="18"/>
                <w:szCs w:val="18"/>
              </w:rPr>
              <w:t xml:space="preserve">leto </w:t>
            </w:r>
          </w:p>
        </w:tc>
        <w:tc>
          <w:tcPr>
            <w:tcW w:w="8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ABFC1" w14:textId="77777777" w:rsidR="00907ECE" w:rsidRPr="00907ECE" w:rsidRDefault="00907ECE" w:rsidP="00907ECE">
            <w:pPr>
              <w:rPr>
                <w:rFonts w:ascii="Helvetica" w:hAnsi="Helvetica"/>
              </w:rPr>
            </w:pPr>
            <w:r w:rsidRPr="00907ECE">
              <w:rPr>
                <w:rFonts w:ascii="Arial" w:hAnsi="Arial" w:cs="Arial"/>
                <w:color w:val="000000"/>
                <w:position w:val="-2"/>
                <w:sz w:val="18"/>
                <w:szCs w:val="18"/>
              </w:rPr>
              <w:t> </w:t>
            </w:r>
          </w:p>
        </w:tc>
        <w:tc>
          <w:tcPr>
            <w:tcW w:w="6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B2881" w14:textId="77777777" w:rsidR="00907ECE" w:rsidRPr="00907ECE" w:rsidRDefault="00907ECE" w:rsidP="00907ECE">
            <w:pPr>
              <w:rPr>
                <w:rFonts w:ascii="Helvetica" w:hAnsi="Helvetica"/>
              </w:rPr>
            </w:pPr>
            <w:r w:rsidRPr="00907ECE">
              <w:rPr>
                <w:rFonts w:ascii="Arial" w:hAnsi="Arial" w:cs="Arial"/>
                <w:color w:val="000000"/>
                <w:position w:val="-2"/>
                <w:sz w:val="18"/>
                <w:szCs w:val="18"/>
              </w:rPr>
              <w:t> </w:t>
            </w:r>
          </w:p>
        </w:tc>
        <w:tc>
          <w:tcPr>
            <w:tcW w:w="10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DAB17" w14:textId="77777777" w:rsidR="00907ECE" w:rsidRPr="00907ECE" w:rsidRDefault="00907ECE" w:rsidP="00907ECE">
            <w:pPr>
              <w:rPr>
                <w:rFonts w:ascii="Helvetica" w:hAnsi="Helvetica"/>
              </w:rPr>
            </w:pPr>
            <w:r w:rsidRPr="00907ECE">
              <w:rPr>
                <w:rFonts w:ascii="Arial" w:hAnsi="Arial" w:cs="Arial"/>
                <w:color w:val="000000"/>
                <w:position w:val="-2"/>
                <w:sz w:val="18"/>
                <w:szCs w:val="18"/>
              </w:rPr>
              <w:t> </w:t>
            </w:r>
          </w:p>
        </w:tc>
      </w:tr>
      <w:tr w:rsidR="00907ECE" w:rsidRPr="00907ECE" w14:paraId="4A457561" w14:textId="77777777" w:rsidTr="00755E7D">
        <w:tc>
          <w:tcPr>
            <w:tcW w:w="324" w:type="pct"/>
            <w:tcBorders>
              <w:top w:val="single" w:sz="5" w:space="0" w:color="000000"/>
              <w:left w:val="single" w:sz="5" w:space="0" w:color="000000"/>
              <w:bottom w:val="single" w:sz="5" w:space="0" w:color="000000"/>
              <w:right w:val="single" w:sz="5" w:space="0" w:color="000000"/>
            </w:tcBorders>
            <w:shd w:val="clear" w:color="auto" w:fill="CCCCCC"/>
          </w:tcPr>
          <w:p w14:paraId="136932B7" w14:textId="77777777" w:rsidR="00907ECE" w:rsidRPr="00907ECE" w:rsidRDefault="00907ECE" w:rsidP="00907ECE">
            <w:pPr>
              <w:jc w:val="right"/>
              <w:rPr>
                <w:rFonts w:ascii="Arial" w:hAnsi="Arial" w:cs="Arial"/>
                <w:b/>
                <w:bCs/>
                <w:color w:val="000000"/>
                <w:position w:val="-2"/>
                <w:sz w:val="18"/>
                <w:szCs w:val="18"/>
                <w:shd w:val="clear" w:color="auto" w:fill="CCCCCC"/>
              </w:rPr>
            </w:pPr>
          </w:p>
        </w:tc>
        <w:tc>
          <w:tcPr>
            <w:tcW w:w="116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CB5B31" w14:textId="77777777" w:rsidR="00907ECE" w:rsidRPr="00907ECE" w:rsidRDefault="00907ECE" w:rsidP="00907ECE">
            <w:pPr>
              <w:jc w:val="right"/>
              <w:rPr>
                <w:rFonts w:ascii="Helvetica" w:hAnsi="Helvetica"/>
              </w:rPr>
            </w:pPr>
            <w:r w:rsidRPr="00907ECE">
              <w:rPr>
                <w:rFonts w:ascii="Arial" w:hAnsi="Arial" w:cs="Arial"/>
                <w:b/>
                <w:bCs/>
                <w:color w:val="000000"/>
                <w:position w:val="-2"/>
                <w:sz w:val="18"/>
                <w:szCs w:val="18"/>
                <w:shd w:val="clear" w:color="auto" w:fill="CCCCCC"/>
              </w:rPr>
              <w:t>Skupaj</w:t>
            </w:r>
          </w:p>
        </w:tc>
        <w:tc>
          <w:tcPr>
            <w:tcW w:w="10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762FEF" w14:textId="32A8B0AE" w:rsidR="00907ECE" w:rsidRPr="00907ECE" w:rsidRDefault="00907ECE" w:rsidP="00907ECE">
            <w:pPr>
              <w:jc w:val="center"/>
              <w:rPr>
                <w:rFonts w:ascii="Helvetica" w:hAnsi="Helvetica"/>
              </w:rPr>
            </w:pPr>
            <w:r>
              <w:rPr>
                <w:rFonts w:ascii="Arial" w:hAnsi="Arial" w:cs="Arial"/>
                <w:color w:val="000000"/>
                <w:position w:val="-2"/>
                <w:sz w:val="18"/>
                <w:szCs w:val="18"/>
                <w:shd w:val="clear" w:color="auto" w:fill="CCCCCC"/>
              </w:rPr>
              <w:t>za tri leta</w:t>
            </w:r>
          </w:p>
        </w:tc>
        <w:tc>
          <w:tcPr>
            <w:tcW w:w="8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19A217" w14:textId="77777777" w:rsidR="00907ECE" w:rsidRPr="00907ECE" w:rsidRDefault="00907ECE" w:rsidP="00907ECE">
            <w:pPr>
              <w:rPr>
                <w:rFonts w:ascii="Helvetica" w:hAnsi="Helvetica"/>
              </w:rPr>
            </w:pPr>
            <w:r w:rsidRPr="00907ECE">
              <w:rPr>
                <w:rFonts w:ascii="Arial" w:hAnsi="Arial" w:cs="Arial"/>
                <w:color w:val="000000"/>
                <w:position w:val="-2"/>
                <w:sz w:val="18"/>
                <w:szCs w:val="18"/>
                <w:shd w:val="clear" w:color="auto" w:fill="CCCCCC"/>
              </w:rPr>
              <w:t> </w:t>
            </w:r>
          </w:p>
        </w:tc>
        <w:tc>
          <w:tcPr>
            <w:tcW w:w="62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6C2405" w14:textId="77777777" w:rsidR="00907ECE" w:rsidRPr="00907ECE" w:rsidRDefault="00907ECE" w:rsidP="00907ECE">
            <w:pPr>
              <w:rPr>
                <w:rFonts w:ascii="Helvetica" w:hAnsi="Helvetica"/>
              </w:rPr>
            </w:pPr>
            <w:r w:rsidRPr="00907ECE">
              <w:rPr>
                <w:rFonts w:ascii="Arial" w:hAnsi="Arial" w:cs="Arial"/>
                <w:color w:val="000000"/>
                <w:position w:val="-2"/>
                <w:sz w:val="18"/>
                <w:szCs w:val="18"/>
                <w:shd w:val="clear" w:color="auto" w:fill="CCCCCC"/>
              </w:rPr>
              <w:t> </w:t>
            </w:r>
          </w:p>
        </w:tc>
        <w:tc>
          <w:tcPr>
            <w:tcW w:w="10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AEC197" w14:textId="77777777" w:rsidR="00907ECE" w:rsidRPr="00907ECE" w:rsidRDefault="00907ECE" w:rsidP="00907ECE">
            <w:pPr>
              <w:rPr>
                <w:rFonts w:ascii="Helvetica" w:hAnsi="Helvetica"/>
              </w:rPr>
            </w:pPr>
            <w:r w:rsidRPr="00907ECE">
              <w:rPr>
                <w:rFonts w:ascii="Arial" w:hAnsi="Arial" w:cs="Arial"/>
                <w:color w:val="000000"/>
                <w:position w:val="-2"/>
                <w:sz w:val="18"/>
                <w:szCs w:val="18"/>
                <w:shd w:val="clear" w:color="auto" w:fill="CCCCCC"/>
              </w:rPr>
              <w:t> </w:t>
            </w:r>
          </w:p>
        </w:tc>
      </w:tr>
    </w:tbl>
    <w:p w14:paraId="20D51296" w14:textId="5318252D" w:rsidR="004425C6" w:rsidRPr="00A01F5C"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w:t>
      </w:r>
    </w:p>
    <w:p w14:paraId="124AB39B" w14:textId="6C8D7B90" w:rsidR="0084141A" w:rsidRDefault="000E73F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 xml:space="preserve">e 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7651DB">
        <w:rPr>
          <w:rFonts w:ascii="Arial" w:hAnsi="Arial" w:cs="Arial"/>
          <w:color w:val="000000"/>
          <w:sz w:val="18"/>
          <w:szCs w:val="18"/>
        </w:rPr>
        <w:t>31.</w:t>
      </w:r>
      <w:r w:rsidR="00E66AEF">
        <w:rPr>
          <w:rFonts w:ascii="Arial" w:hAnsi="Arial" w:cs="Arial"/>
          <w:color w:val="000000"/>
          <w:sz w:val="18"/>
          <w:szCs w:val="18"/>
        </w:rPr>
        <w:t>01</w:t>
      </w:r>
      <w:r w:rsidR="007651DB">
        <w:rPr>
          <w:rFonts w:ascii="Arial" w:hAnsi="Arial" w:cs="Arial"/>
          <w:color w:val="000000"/>
          <w:sz w:val="18"/>
          <w:szCs w:val="18"/>
        </w:rPr>
        <w:t>.201</w:t>
      </w:r>
      <w:r w:rsidR="00E66AEF">
        <w:rPr>
          <w:rFonts w:ascii="Arial" w:hAnsi="Arial" w:cs="Arial"/>
          <w:color w:val="000000"/>
          <w:sz w:val="18"/>
          <w:szCs w:val="18"/>
        </w:rPr>
        <w:t>9</w:t>
      </w:r>
      <w:r w:rsidR="007651DB">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12B3AC11"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 e-račune pa dobavitelji izdajajo zbirno 1 x mesečno</w:t>
      </w:r>
      <w:r w:rsidR="00907ECE">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0C8E2DFC"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Pr>
          <w:rFonts w:ascii="Arial" w:hAnsi="Arial" w:cs="Arial"/>
          <w:color w:val="000000"/>
          <w:sz w:val="18"/>
          <w:szCs w:val="18"/>
        </w:rPr>
        <w:t>»</w:t>
      </w:r>
      <w:r w:rsidR="00907ECE" w:rsidRPr="00907ECE">
        <w:rPr>
          <w:rFonts w:ascii="Arial" w:hAnsi="Arial" w:cs="Arial"/>
          <w:b/>
          <w:bCs/>
          <w:color w:val="000000"/>
          <w:sz w:val="18"/>
          <w:szCs w:val="18"/>
        </w:rPr>
        <w:t>Okolju prijazno čiščenje šolskih prostorov</w:t>
      </w:r>
      <w:r w:rsidR="000B7E57">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31504056"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755E7D">
              <w:rPr>
                <w:rFonts w:ascii="Arial" w:hAnsi="Arial" w:cs="Arial"/>
                <w:color w:val="000000"/>
                <w:sz w:val="18"/>
                <w:szCs w:val="18"/>
              </w:rPr>
              <w:t>storitve čiščenja</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FD5D70">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5182404" w14:textId="13D1E72E" w:rsidR="001F72D0" w:rsidRDefault="001F72D0" w:rsidP="00FD5D70">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6A59EBE2" w:rsidR="0084141A" w:rsidRDefault="000E73FE" w:rsidP="00755E7D">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treh letih </w:t>
            </w:r>
            <w:r w:rsidR="00755E7D" w:rsidRPr="00755E7D">
              <w:rPr>
                <w:rFonts w:ascii="Arial" w:hAnsi="Arial" w:cs="Arial"/>
                <w:color w:val="000000"/>
                <w:sz w:val="18"/>
                <w:szCs w:val="18"/>
              </w:rPr>
              <w:t xml:space="preserve">pred potekom roka za oddajo ponudb ali prijav pristojni organ Republike Slovenije ali druge države članice ali tretje države </w:t>
            </w:r>
            <w:r w:rsidR="00755E7D">
              <w:rPr>
                <w:rFonts w:ascii="Arial" w:hAnsi="Arial" w:cs="Arial"/>
                <w:color w:val="000000"/>
                <w:sz w:val="18"/>
                <w:szCs w:val="18"/>
              </w:rPr>
              <w:t>ni</w:t>
            </w:r>
            <w:r w:rsidR="00755E7D" w:rsidRPr="00755E7D">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w:t>
            </w:r>
            <w:r w:rsidR="007D3AE0">
              <w:rPr>
                <w:rFonts w:ascii="Arial" w:hAnsi="Arial" w:cs="Arial"/>
                <w:color w:val="000000"/>
                <w:sz w:val="18"/>
                <w:szCs w:val="18"/>
              </w:rPr>
              <w:t>nam</w:t>
            </w:r>
            <w:r w:rsidR="00755E7D" w:rsidRPr="00755E7D">
              <w:rPr>
                <w:rFonts w:ascii="Arial" w:hAnsi="Arial" w:cs="Arial"/>
                <w:color w:val="000000"/>
                <w:sz w:val="18"/>
                <w:szCs w:val="18"/>
              </w:rPr>
              <w:t xml:space="preserve"> je bila s pravnomočno odločitvijo ali več pravnomočnimi odločitvami izrečena globa za prekršek</w:t>
            </w:r>
            <w:r w:rsidR="007D3AE0">
              <w:rPr>
                <w:rFonts w:ascii="Arial" w:hAnsi="Arial" w:cs="Arial"/>
                <w:color w:val="000000"/>
                <w:sz w:val="18"/>
                <w:szCs w:val="18"/>
              </w:rPr>
              <w:t>,</w:t>
            </w:r>
          </w:p>
          <w:p w14:paraId="4E9FADC0"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FD5D70">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31085947" w:rsidR="0084141A" w:rsidRDefault="000E73FE" w:rsidP="007D3AE0">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r w:rsidR="007D3AE0">
              <w:t xml:space="preserve"> </w:t>
            </w:r>
            <w:r w:rsidR="007D3AE0" w:rsidRPr="007D3AE0">
              <w:rPr>
                <w:rFonts w:ascii="Arial" w:hAnsi="Arial" w:cs="Arial"/>
                <w:color w:val="000000"/>
                <w:sz w:val="18"/>
                <w:szCs w:val="18"/>
              </w:rPr>
              <w:t>delovnim časom, počitki, opravljanjem dela na podlagi pogodb civilnega prava kljub obstoju elementov delovnega razmerja ali v zvezi z zaposlovanjem na črno</w:t>
            </w:r>
            <w:r w:rsidR="007D3AE0">
              <w:rPr>
                <w:rFonts w:ascii="Arial" w:hAnsi="Arial" w:cs="Arial"/>
                <w:color w:val="000000"/>
                <w:sz w:val="18"/>
                <w:szCs w:val="18"/>
              </w:rPr>
              <w:t>,</w:t>
            </w:r>
          </w:p>
          <w:p w14:paraId="236180DD" w14:textId="77777777" w:rsidR="0084141A" w:rsidRDefault="000E73FE" w:rsidP="00FD5D70">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FD5D70">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2AAD57EF" w:rsidR="0084141A" w:rsidRDefault="000E73FE">
      <w:pPr>
        <w:spacing w:before="225" w:after="225" w:line="240" w:lineRule="auto"/>
        <w:jc w:val="both"/>
      </w:pPr>
      <w:r>
        <w:rPr>
          <w:rFonts w:ascii="Arial" w:hAnsi="Arial" w:cs="Arial"/>
          <w:color w:val="000000"/>
          <w:sz w:val="18"/>
          <w:szCs w:val="18"/>
        </w:rPr>
        <w:t xml:space="preserve">Pooblaščamo naročnika </w:t>
      </w:r>
      <w:r w:rsidR="00907ECE" w:rsidRPr="00907ECE">
        <w:rPr>
          <w:rFonts w:ascii="Arial" w:hAnsi="Arial" w:cs="Arial"/>
          <w:b/>
          <w:color w:val="000000"/>
          <w:sz w:val="18"/>
          <w:szCs w:val="18"/>
        </w:rPr>
        <w:t>OSNOVNA ŠOLA OLGE MEGLIČ, Prešernova ulica 31, 2250 Ptuj</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FD5D70">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FD5D70">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1E73E62A" w:rsidR="0084141A" w:rsidRDefault="000E73FE">
      <w:pPr>
        <w:spacing w:before="225" w:after="225" w:line="240" w:lineRule="auto"/>
        <w:jc w:val="both"/>
      </w:pPr>
      <w:r>
        <w:rPr>
          <w:rFonts w:ascii="Arial" w:hAnsi="Arial" w:cs="Arial"/>
          <w:color w:val="000000"/>
          <w:sz w:val="18"/>
          <w:szCs w:val="18"/>
        </w:rPr>
        <w:t xml:space="preserve">Spodaj podpisani pooblaščam naročnika </w:t>
      </w:r>
      <w:r w:rsidR="00907ECE" w:rsidRPr="00907ECE">
        <w:rPr>
          <w:rFonts w:ascii="Arial" w:hAnsi="Arial" w:cs="Arial"/>
          <w:b/>
          <w:color w:val="000000"/>
          <w:sz w:val="18"/>
          <w:szCs w:val="18"/>
        </w:rPr>
        <w:t>OSNOVNA ŠOLA OLGE MEGLIČ, Prešernova ulica 31, 2250 Ptuj</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8"/>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041BED1" w:rsidR="0084141A" w:rsidRPr="00A4001A" w:rsidRDefault="00A4001A" w:rsidP="00E807DF">
      <w:pPr>
        <w:spacing w:before="225" w:after="225" w:line="240" w:lineRule="auto"/>
        <w:jc w:val="both"/>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DE76E2" w:rsidRPr="00DE76E2">
        <w:rPr>
          <w:rFonts w:ascii="Arial" w:hAnsi="Arial" w:cs="Arial"/>
          <w:iCs/>
          <w:color w:val="000000"/>
          <w:sz w:val="18"/>
          <w:szCs w:val="18"/>
        </w:rPr>
        <w:t>pogodbe o izvajanju storitev</w:t>
      </w:r>
      <w:r w:rsidR="00E807DF" w:rsidRPr="00A4001A">
        <w:rPr>
          <w:rFonts w:ascii="Arial" w:hAnsi="Arial" w:cs="Arial"/>
          <w:iCs/>
          <w:color w:val="000000"/>
          <w:sz w:val="18"/>
          <w:szCs w:val="18"/>
        </w:rPr>
        <w:t xml:space="preserve">, najkasneje v 5 (petih) dneh po podpisu </w:t>
      </w:r>
      <w:r w:rsidR="00907ECE">
        <w:rPr>
          <w:rFonts w:ascii="Arial" w:hAnsi="Arial" w:cs="Arial"/>
          <w:iCs/>
          <w:color w:val="000000"/>
          <w:sz w:val="18"/>
          <w:szCs w:val="18"/>
        </w:rPr>
        <w:t>pogodbe o izvajanju storitev</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11" w:name="_Hlk501441185"/>
      <w:r w:rsidR="00E807DF" w:rsidRPr="00A4001A">
        <w:rPr>
          <w:rFonts w:ascii="Arial" w:hAnsi="Arial" w:cs="Arial"/>
          <w:iCs/>
          <w:color w:val="000000"/>
          <w:sz w:val="18"/>
          <w:szCs w:val="18"/>
        </w:rPr>
        <w:t>»</w:t>
      </w:r>
      <w:r w:rsidR="00907ECE" w:rsidRPr="00907ECE">
        <w:rPr>
          <w:rFonts w:ascii="Arial" w:hAnsi="Arial" w:cs="Arial"/>
          <w:iCs/>
          <w:color w:val="000000"/>
          <w:sz w:val="18"/>
          <w:szCs w:val="18"/>
        </w:rPr>
        <w:t>Okolju prijazno čiščenje šolskih prostorov</w:t>
      </w:r>
      <w:r w:rsidR="00E807DF" w:rsidRPr="00A4001A">
        <w:rPr>
          <w:rFonts w:ascii="Arial" w:hAnsi="Arial" w:cs="Arial"/>
          <w:iCs/>
          <w:color w:val="000000"/>
          <w:sz w:val="18"/>
          <w:szCs w:val="18"/>
        </w:rPr>
        <w:t>«, ki je objavljen na Portalu javnih naročil pri Uradnem listu RS, oznaka naročila ………………………. z dne __________ 201</w:t>
      </w:r>
      <w:r w:rsidR="00A01F5C">
        <w:rPr>
          <w:rFonts w:ascii="Arial" w:hAnsi="Arial" w:cs="Arial"/>
          <w:iCs/>
          <w:color w:val="000000"/>
          <w:sz w:val="18"/>
          <w:szCs w:val="18"/>
        </w:rPr>
        <w:t>8</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v v</w:t>
      </w:r>
      <w:r w:rsidR="00907ECE">
        <w:rPr>
          <w:rFonts w:ascii="Arial" w:hAnsi="Arial" w:cs="Arial"/>
          <w:iCs/>
          <w:color w:val="000000"/>
          <w:sz w:val="18"/>
          <w:szCs w:val="18"/>
        </w:rPr>
        <w:t>i</w:t>
      </w:r>
      <w:r w:rsidR="007651DB" w:rsidRPr="007651DB">
        <w:rPr>
          <w:rFonts w:ascii="Arial" w:hAnsi="Arial" w:cs="Arial"/>
          <w:iCs/>
          <w:color w:val="000000"/>
          <w:sz w:val="18"/>
          <w:szCs w:val="18"/>
        </w:rPr>
        <w:t xml:space="preserve">šini </w:t>
      </w:r>
      <w:r w:rsidR="00907ECE">
        <w:rPr>
          <w:rFonts w:ascii="Arial" w:hAnsi="Arial" w:cs="Arial"/>
          <w:iCs/>
          <w:color w:val="000000"/>
          <w:sz w:val="18"/>
          <w:szCs w:val="18"/>
        </w:rPr>
        <w:t>4</w:t>
      </w:r>
      <w:r w:rsidR="007651DB" w:rsidRPr="007651DB">
        <w:rPr>
          <w:rFonts w:ascii="Arial" w:hAnsi="Arial" w:cs="Arial"/>
          <w:iCs/>
          <w:color w:val="000000"/>
          <w:sz w:val="18"/>
          <w:szCs w:val="18"/>
        </w:rPr>
        <w:t xml:space="preserve">.000,00 EUR, veljavno do vključno </w:t>
      </w:r>
      <w:r w:rsidR="00A01F5C">
        <w:rPr>
          <w:rFonts w:ascii="Arial" w:hAnsi="Arial" w:cs="Arial"/>
          <w:iCs/>
          <w:color w:val="000000"/>
          <w:sz w:val="18"/>
          <w:szCs w:val="18"/>
        </w:rPr>
        <w:t>37</w:t>
      </w:r>
      <w:r w:rsidR="007651DB" w:rsidRPr="007651DB">
        <w:rPr>
          <w:rFonts w:ascii="Arial" w:hAnsi="Arial" w:cs="Arial"/>
          <w:iCs/>
          <w:color w:val="000000"/>
          <w:sz w:val="18"/>
          <w:szCs w:val="18"/>
        </w:rPr>
        <w:t xml:space="preserve"> mesecev od dneva sklenitve </w:t>
      </w:r>
      <w:r w:rsidR="00DE76E2" w:rsidRPr="00DE76E2">
        <w:rPr>
          <w:rFonts w:ascii="Arial" w:hAnsi="Arial" w:cs="Arial"/>
          <w:iCs/>
          <w:color w:val="000000"/>
          <w:sz w:val="18"/>
          <w:szCs w:val="18"/>
        </w:rPr>
        <w:t>pogodbe o izvajanju storitev</w:t>
      </w:r>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11"/>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4B658585" w14:textId="10C00C0C" w:rsidR="00046493" w:rsidRDefault="00046493">
      <w:pPr>
        <w:spacing w:before="225" w:after="225" w:line="240" w:lineRule="auto"/>
        <w:jc w:val="both"/>
      </w:pPr>
    </w:p>
    <w:p w14:paraId="329ADBD6" w14:textId="79F07269" w:rsidR="00046493" w:rsidRDefault="00046493">
      <w:pPr>
        <w:spacing w:before="225" w:after="225" w:line="240" w:lineRule="auto"/>
        <w:jc w:val="both"/>
      </w:pPr>
    </w:p>
    <w:p w14:paraId="186225E6" w14:textId="0854B6DC" w:rsidR="00046493" w:rsidRDefault="00046493">
      <w:pPr>
        <w:spacing w:before="225" w:after="225" w:line="240" w:lineRule="auto"/>
        <w:jc w:val="both"/>
      </w:pPr>
    </w:p>
    <w:p w14:paraId="34F7C248" w14:textId="056DDBE2" w:rsidR="00046493" w:rsidRDefault="00046493">
      <w:pPr>
        <w:spacing w:before="225" w:after="225" w:line="240" w:lineRule="auto"/>
        <w:jc w:val="both"/>
      </w:pPr>
    </w:p>
    <w:p w14:paraId="3E745DBF" w14:textId="77777777" w:rsidR="00907ECE" w:rsidRDefault="00907ECE" w:rsidP="00706BDD">
      <w:pPr>
        <w:spacing w:after="0"/>
        <w:jc w:val="right"/>
        <w:rPr>
          <w:rFonts w:ascii="Arial" w:hAnsi="Arial" w:cs="Arial"/>
          <w:i/>
          <w:iCs/>
          <w:color w:val="000000"/>
          <w:sz w:val="18"/>
          <w:szCs w:val="18"/>
        </w:rPr>
      </w:pPr>
    </w:p>
    <w:p w14:paraId="33F0B256" w14:textId="77777777" w:rsidR="00907ECE" w:rsidRDefault="00907ECE" w:rsidP="00706BDD">
      <w:pPr>
        <w:spacing w:after="0"/>
        <w:jc w:val="right"/>
        <w:rPr>
          <w:rFonts w:ascii="Arial" w:hAnsi="Arial" w:cs="Arial"/>
          <w:i/>
          <w:iCs/>
          <w:color w:val="000000"/>
          <w:sz w:val="18"/>
          <w:szCs w:val="18"/>
        </w:rPr>
      </w:pPr>
    </w:p>
    <w:p w14:paraId="0D8D116F" w14:textId="77777777" w:rsidR="00907ECE" w:rsidRDefault="00907ECE" w:rsidP="00706BDD">
      <w:pPr>
        <w:spacing w:after="0"/>
        <w:jc w:val="right"/>
        <w:rPr>
          <w:rFonts w:ascii="Arial" w:hAnsi="Arial" w:cs="Arial"/>
          <w:i/>
          <w:iCs/>
          <w:color w:val="000000"/>
          <w:sz w:val="18"/>
          <w:szCs w:val="18"/>
        </w:rPr>
      </w:pPr>
    </w:p>
    <w:p w14:paraId="4AF3FF49" w14:textId="77777777" w:rsidR="00907ECE" w:rsidRDefault="00907ECE" w:rsidP="00706BDD">
      <w:pPr>
        <w:spacing w:after="0"/>
        <w:jc w:val="right"/>
        <w:rPr>
          <w:rFonts w:ascii="Arial" w:hAnsi="Arial" w:cs="Arial"/>
          <w:i/>
          <w:iCs/>
          <w:color w:val="000000"/>
          <w:sz w:val="18"/>
          <w:szCs w:val="18"/>
        </w:rPr>
      </w:pPr>
    </w:p>
    <w:p w14:paraId="3AB91B44" w14:textId="77777777" w:rsidR="00907ECE" w:rsidRDefault="00907ECE" w:rsidP="00706BDD">
      <w:pPr>
        <w:spacing w:after="0"/>
        <w:jc w:val="right"/>
        <w:rPr>
          <w:rFonts w:ascii="Arial" w:hAnsi="Arial" w:cs="Arial"/>
          <w:i/>
          <w:iCs/>
          <w:color w:val="000000"/>
          <w:sz w:val="18"/>
          <w:szCs w:val="18"/>
        </w:rPr>
      </w:pPr>
    </w:p>
    <w:p w14:paraId="43986554" w14:textId="77777777" w:rsidR="00907ECE" w:rsidRDefault="00907ECE" w:rsidP="00706BDD">
      <w:pPr>
        <w:spacing w:after="0"/>
        <w:jc w:val="right"/>
        <w:rPr>
          <w:rFonts w:ascii="Arial" w:hAnsi="Arial" w:cs="Arial"/>
          <w:i/>
          <w:iCs/>
          <w:color w:val="000000"/>
          <w:sz w:val="18"/>
          <w:szCs w:val="18"/>
        </w:rPr>
      </w:pPr>
    </w:p>
    <w:p w14:paraId="2A3BF137" w14:textId="77777777" w:rsidR="00907ECE" w:rsidRDefault="00907ECE" w:rsidP="00706BDD">
      <w:pPr>
        <w:spacing w:after="0"/>
        <w:jc w:val="right"/>
        <w:rPr>
          <w:rFonts w:ascii="Arial" w:hAnsi="Arial" w:cs="Arial"/>
          <w:i/>
          <w:iCs/>
          <w:color w:val="000000"/>
          <w:sz w:val="18"/>
          <w:szCs w:val="18"/>
        </w:rPr>
      </w:pPr>
    </w:p>
    <w:p w14:paraId="49B33B30" w14:textId="77777777" w:rsidR="00907ECE" w:rsidRDefault="00907ECE" w:rsidP="00706BDD">
      <w:pPr>
        <w:spacing w:after="0"/>
        <w:jc w:val="right"/>
        <w:rPr>
          <w:rFonts w:ascii="Arial" w:hAnsi="Arial" w:cs="Arial"/>
          <w:i/>
          <w:iCs/>
          <w:color w:val="000000"/>
          <w:sz w:val="18"/>
          <w:szCs w:val="18"/>
        </w:rPr>
      </w:pPr>
    </w:p>
    <w:p w14:paraId="21D0B5E1" w14:textId="77777777" w:rsidR="00907ECE" w:rsidRDefault="00907ECE" w:rsidP="00706BDD">
      <w:pPr>
        <w:spacing w:after="0"/>
        <w:jc w:val="right"/>
        <w:rPr>
          <w:rFonts w:ascii="Arial" w:hAnsi="Arial" w:cs="Arial"/>
          <w:i/>
          <w:iCs/>
          <w:color w:val="000000"/>
          <w:sz w:val="18"/>
          <w:szCs w:val="18"/>
        </w:rPr>
      </w:pPr>
    </w:p>
    <w:p w14:paraId="0E86724F" w14:textId="77777777" w:rsidR="00907ECE" w:rsidRDefault="00907ECE" w:rsidP="00706BDD">
      <w:pPr>
        <w:spacing w:after="0"/>
        <w:jc w:val="right"/>
        <w:rPr>
          <w:rFonts w:ascii="Arial" w:hAnsi="Arial" w:cs="Arial"/>
          <w:i/>
          <w:iCs/>
          <w:color w:val="000000"/>
          <w:sz w:val="18"/>
          <w:szCs w:val="18"/>
        </w:rPr>
      </w:pPr>
    </w:p>
    <w:p w14:paraId="4ED1786A" w14:textId="77777777" w:rsidR="00907ECE" w:rsidRDefault="00907ECE" w:rsidP="00706BDD">
      <w:pPr>
        <w:spacing w:after="0"/>
        <w:jc w:val="right"/>
        <w:rPr>
          <w:rFonts w:ascii="Arial" w:hAnsi="Arial" w:cs="Arial"/>
          <w:i/>
          <w:iCs/>
          <w:color w:val="000000"/>
          <w:sz w:val="18"/>
          <w:szCs w:val="18"/>
        </w:rPr>
      </w:pPr>
    </w:p>
    <w:p w14:paraId="4C308196" w14:textId="77777777" w:rsidR="00907ECE" w:rsidRDefault="00907ECE" w:rsidP="00706BDD">
      <w:pPr>
        <w:spacing w:after="0"/>
        <w:jc w:val="right"/>
        <w:rPr>
          <w:rFonts w:ascii="Arial" w:hAnsi="Arial" w:cs="Arial"/>
          <w:i/>
          <w:iCs/>
          <w:color w:val="000000"/>
          <w:sz w:val="18"/>
          <w:szCs w:val="18"/>
        </w:rPr>
      </w:pPr>
    </w:p>
    <w:p w14:paraId="144F2BD9" w14:textId="77777777" w:rsidR="00907ECE" w:rsidRDefault="00907ECE" w:rsidP="00706BDD">
      <w:pPr>
        <w:spacing w:after="0"/>
        <w:jc w:val="right"/>
        <w:rPr>
          <w:rFonts w:ascii="Arial" w:hAnsi="Arial" w:cs="Arial"/>
          <w:i/>
          <w:iCs/>
          <w:color w:val="000000"/>
          <w:sz w:val="18"/>
          <w:szCs w:val="18"/>
        </w:rPr>
      </w:pPr>
    </w:p>
    <w:p w14:paraId="2DC020B7" w14:textId="46773375" w:rsidR="00907ECE" w:rsidRDefault="00907ECE" w:rsidP="00706BDD">
      <w:pPr>
        <w:spacing w:after="0"/>
        <w:jc w:val="right"/>
        <w:rPr>
          <w:rFonts w:ascii="Arial" w:hAnsi="Arial" w:cs="Arial"/>
          <w:i/>
          <w:iCs/>
          <w:color w:val="000000"/>
          <w:sz w:val="18"/>
          <w:szCs w:val="18"/>
        </w:rPr>
      </w:pPr>
    </w:p>
    <w:p w14:paraId="65FDF674" w14:textId="61B12BB6" w:rsidR="004E2AF0" w:rsidRDefault="004E2AF0" w:rsidP="00706BDD">
      <w:pPr>
        <w:spacing w:after="0"/>
        <w:jc w:val="right"/>
        <w:rPr>
          <w:rFonts w:ascii="Arial" w:hAnsi="Arial" w:cs="Arial"/>
          <w:i/>
          <w:iCs/>
          <w:color w:val="000000"/>
          <w:sz w:val="18"/>
          <w:szCs w:val="18"/>
        </w:rPr>
      </w:pPr>
    </w:p>
    <w:p w14:paraId="64E6C9E5" w14:textId="33248195" w:rsidR="004E2AF0" w:rsidRPr="004E2AF0" w:rsidRDefault="004E2AF0" w:rsidP="00706BDD">
      <w:pPr>
        <w:spacing w:after="0"/>
        <w:jc w:val="right"/>
        <w:rPr>
          <w:rFonts w:ascii="Arial" w:hAnsi="Arial" w:cs="Arial"/>
          <w:sz w:val="18"/>
          <w:szCs w:val="18"/>
        </w:rPr>
      </w:pPr>
      <w:r w:rsidRPr="004E2AF0">
        <w:rPr>
          <w:rFonts w:ascii="Arial" w:hAnsi="Arial" w:cs="Arial"/>
          <w:sz w:val="18"/>
          <w:szCs w:val="18"/>
        </w:rPr>
        <w:lastRenderedPageBreak/>
        <w:t>Obrazec št. 6</w:t>
      </w:r>
    </w:p>
    <w:p w14:paraId="11FD1E7D" w14:textId="77777777" w:rsidR="00907ECE" w:rsidRDefault="00907ECE" w:rsidP="00706BDD">
      <w:pPr>
        <w:spacing w:after="0"/>
        <w:jc w:val="right"/>
        <w:rPr>
          <w:rFonts w:ascii="Arial" w:hAnsi="Arial" w:cs="Arial"/>
          <w:i/>
          <w:iCs/>
          <w:color w:val="000000"/>
          <w:sz w:val="18"/>
          <w:szCs w:val="18"/>
        </w:rPr>
      </w:pPr>
    </w:p>
    <w:p w14:paraId="298E4CE8" w14:textId="78115F07" w:rsidR="004E2AF0" w:rsidRPr="004E2AF0" w:rsidRDefault="004E2AF0" w:rsidP="004E2AF0">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Vzorec menične izjave za dobro izvedbo pogodbenih obveznosti</w:t>
      </w:r>
    </w:p>
    <w:p w14:paraId="3E1ADB94" w14:textId="77777777" w:rsidR="004E2AF0" w:rsidRPr="004E2AF0" w:rsidRDefault="004E2AF0" w:rsidP="004E2AF0">
      <w:pPr>
        <w:spacing w:line="276" w:lineRule="auto"/>
        <w:rPr>
          <w:rFonts w:ascii="Arial" w:eastAsiaTheme="minorHAnsi" w:hAnsi="Arial" w:cs="Arial"/>
          <w:sz w:val="22"/>
          <w:szCs w:val="22"/>
        </w:rPr>
      </w:pPr>
    </w:p>
    <w:p w14:paraId="27668DD7" w14:textId="77777777" w:rsidR="004E2AF0" w:rsidRPr="004E2AF0" w:rsidRDefault="004E2AF0" w:rsidP="004E2AF0">
      <w:pPr>
        <w:spacing w:before="225" w:after="225" w:line="240" w:lineRule="auto"/>
        <w:jc w:val="center"/>
        <w:rPr>
          <w:rFonts w:ascii="Helvetica" w:eastAsiaTheme="minorHAnsi" w:hAnsi="Helvetica"/>
          <w:sz w:val="18"/>
          <w:szCs w:val="18"/>
        </w:rPr>
      </w:pPr>
      <w:r w:rsidRPr="004E2AF0">
        <w:rPr>
          <w:rFonts w:ascii="Arial" w:eastAsiaTheme="minorHAnsi" w:hAnsi="Arial" w:cs="Arial"/>
          <w:b/>
          <w:bCs/>
          <w:color w:val="000000"/>
          <w:sz w:val="18"/>
          <w:szCs w:val="18"/>
        </w:rPr>
        <w:t>MENIČNA IZJAVA</w:t>
      </w:r>
    </w:p>
    <w:p w14:paraId="245C391D" w14:textId="77777777" w:rsidR="004E2AF0" w:rsidRPr="004E2AF0" w:rsidRDefault="004E2AF0" w:rsidP="004E2AF0">
      <w:pPr>
        <w:spacing w:before="225" w:after="225" w:line="240" w:lineRule="auto"/>
        <w:jc w:val="center"/>
        <w:rPr>
          <w:rFonts w:ascii="Helvetica" w:eastAsiaTheme="minorHAnsi" w:hAnsi="Helvetica"/>
          <w:sz w:val="18"/>
          <w:szCs w:val="18"/>
        </w:rPr>
      </w:pPr>
      <w:r w:rsidRPr="004E2AF0">
        <w:rPr>
          <w:rFonts w:ascii="Arial" w:eastAsiaTheme="minorHAnsi" w:hAnsi="Arial" w:cs="Arial"/>
          <w:color w:val="000000"/>
          <w:sz w:val="18"/>
          <w:szCs w:val="18"/>
        </w:rPr>
        <w:t>s pooblastilom za izpolnitev in unovčenje menice</w:t>
      </w:r>
    </w:p>
    <w:p w14:paraId="0107D65F"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24B79CE8" w14:textId="48529FB6"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Naročniku </w:t>
      </w:r>
      <w:r w:rsidR="005734D0" w:rsidRPr="005734D0">
        <w:rPr>
          <w:rFonts w:ascii="Arial" w:eastAsiaTheme="minorHAnsi" w:hAnsi="Arial" w:cs="Arial"/>
          <w:color w:val="000000"/>
          <w:sz w:val="18"/>
          <w:szCs w:val="18"/>
        </w:rPr>
        <w:t>OSNOVNA ŠOLA OLGE MEGLIČ, Prešernova ulica 31, 2250 Ptuj</w:t>
      </w:r>
      <w:r w:rsidRPr="004E2AF0">
        <w:rPr>
          <w:rFonts w:ascii="Arial" w:eastAsiaTheme="minorHAnsi" w:hAnsi="Arial" w:cs="Arial"/>
          <w:color w:val="000000"/>
          <w:sz w:val="18"/>
          <w:szCs w:val="18"/>
        </w:rPr>
        <w:t xml:space="preserve">, kot zavarovanje za </w:t>
      </w:r>
      <w:r w:rsidRPr="004E2AF0">
        <w:rPr>
          <w:rFonts w:ascii="Arial" w:eastAsiaTheme="minorHAnsi" w:hAnsi="Arial" w:cs="Arial"/>
          <w:b/>
          <w:bCs/>
          <w:color w:val="000000"/>
          <w:sz w:val="18"/>
          <w:szCs w:val="18"/>
        </w:rPr>
        <w:t>dobro izvedbo del,</w:t>
      </w:r>
      <w:r w:rsidRPr="004E2AF0">
        <w:rPr>
          <w:rFonts w:ascii="Arial" w:eastAsiaTheme="minorHAnsi" w:hAnsi="Arial" w:cs="Arial"/>
          <w:color w:val="000000"/>
          <w:sz w:val="18"/>
          <w:szCs w:val="18"/>
        </w:rPr>
        <w:t xml:space="preserve"> ki so opredeljena v javnem naročilu</w:t>
      </w:r>
    </w:p>
    <w:p w14:paraId="330B3212" w14:textId="39DAC90F"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b/>
          <w:bCs/>
          <w:color w:val="000000"/>
          <w:sz w:val="18"/>
          <w:szCs w:val="18"/>
        </w:rPr>
        <w:t xml:space="preserve">ČIŠČENJE </w:t>
      </w:r>
      <w:r w:rsidR="005734D0">
        <w:rPr>
          <w:rFonts w:ascii="Arial" w:eastAsiaTheme="minorHAnsi" w:hAnsi="Arial" w:cs="Arial"/>
          <w:b/>
          <w:bCs/>
          <w:color w:val="000000"/>
          <w:sz w:val="18"/>
          <w:szCs w:val="18"/>
        </w:rPr>
        <w:t xml:space="preserve">ŠOLSKIH </w:t>
      </w:r>
      <w:r w:rsidRPr="004E2AF0">
        <w:rPr>
          <w:rFonts w:ascii="Arial" w:eastAsiaTheme="minorHAnsi" w:hAnsi="Arial" w:cs="Arial"/>
          <w:b/>
          <w:bCs/>
          <w:color w:val="000000"/>
          <w:sz w:val="18"/>
          <w:szCs w:val="18"/>
        </w:rPr>
        <w:t xml:space="preserve">POSLOVNIH PROSTOROV </w:t>
      </w:r>
    </w:p>
    <w:p w14:paraId="4F8CADF3"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izročamo bianko lastno menico ter menično izjavo s pooblastilom za izpolnitev in unovčenje menice.</w:t>
      </w:r>
    </w:p>
    <w:p w14:paraId="62FA1775"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2F62D34C" w14:textId="74FB2FB1"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Naročnika </w:t>
      </w:r>
      <w:r w:rsidR="005734D0" w:rsidRPr="005734D0">
        <w:rPr>
          <w:rFonts w:ascii="Arial" w:eastAsiaTheme="minorHAnsi" w:hAnsi="Arial" w:cs="Arial"/>
          <w:color w:val="000000"/>
          <w:sz w:val="18"/>
          <w:szCs w:val="18"/>
        </w:rPr>
        <w:t xml:space="preserve">OSNOVNA ŠOLA OLGE MEGLIČ, Prešernova ulica 31, 2250 Ptuj </w:t>
      </w:r>
      <w:r w:rsidRPr="004E2AF0">
        <w:rPr>
          <w:rFonts w:ascii="Arial" w:eastAsiaTheme="minorHAnsi" w:hAnsi="Arial" w:cs="Arial"/>
          <w:color w:val="000000"/>
          <w:sz w:val="18"/>
          <w:szCs w:val="18"/>
        </w:rPr>
        <w:t xml:space="preserve">pooblaščamo, da izpolni priloženo menico z zneskom v višini </w:t>
      </w:r>
      <w:r w:rsidR="005734D0">
        <w:rPr>
          <w:rFonts w:ascii="Arial" w:eastAsiaTheme="minorHAnsi" w:hAnsi="Arial" w:cs="Arial"/>
          <w:b/>
          <w:bCs/>
          <w:color w:val="000000"/>
          <w:sz w:val="18"/>
          <w:szCs w:val="18"/>
        </w:rPr>
        <w:t>4.000,00 EUR.</w:t>
      </w:r>
    </w:p>
    <w:p w14:paraId="7D50E4BF"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36460EF"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Menična izjava je veljavna od njenega podpisa do izteka roka veljavnosti zavarovanja za dobro izvedbo po predmetnem naročilu, t.j. najkasneje do ____________.</w:t>
      </w:r>
    </w:p>
    <w:p w14:paraId="5CE779E1"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Menica je unovčljiva pri: </w:t>
      </w:r>
      <w:r w:rsidRPr="004E2AF0">
        <w:rPr>
          <w:rFonts w:ascii="Arial" w:eastAsiaTheme="minorHAnsi" w:hAnsi="Arial" w:cs="Arial"/>
          <w:color w:val="000000"/>
          <w:sz w:val="18"/>
          <w:szCs w:val="18"/>
          <w:u w:val="single"/>
        </w:rPr>
        <w:t>_______________</w:t>
      </w:r>
    </w:p>
    <w:p w14:paraId="373B8A66"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xml:space="preserve">s transakcijskega računa (TRR): </w:t>
      </w:r>
      <w:r w:rsidRPr="004E2AF0">
        <w:rPr>
          <w:rFonts w:ascii="Arial" w:eastAsiaTheme="minorHAnsi" w:hAnsi="Arial" w:cs="Arial"/>
          <w:color w:val="000000"/>
          <w:sz w:val="18"/>
          <w:szCs w:val="18"/>
          <w:u w:val="single"/>
        </w:rPr>
        <w:t>_______________</w:t>
      </w:r>
    </w:p>
    <w:p w14:paraId="023946D9"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p w14:paraId="6A5F9380"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Priloga: </w:t>
      </w:r>
    </w:p>
    <w:p w14:paraId="6FAA76D5"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bianco menica, podpisana in žigosana</w:t>
      </w:r>
    </w:p>
    <w:p w14:paraId="799DB858" w14:textId="77777777" w:rsidR="004E2AF0" w:rsidRPr="004E2AF0" w:rsidRDefault="004E2AF0" w:rsidP="004E2AF0">
      <w:pPr>
        <w:spacing w:before="225" w:after="225" w:line="240" w:lineRule="auto"/>
        <w:jc w:val="both"/>
        <w:rPr>
          <w:rFonts w:ascii="Helvetica" w:eastAsiaTheme="minorHAnsi" w:hAnsi="Helvetica"/>
          <w:sz w:val="18"/>
          <w:szCs w:val="18"/>
        </w:rPr>
      </w:pPr>
      <w:r w:rsidRPr="004E2AF0">
        <w:rPr>
          <w:rFonts w:ascii="Arial" w:eastAsiaTheme="minorHAnsi" w:hAnsi="Arial" w:cs="Arial"/>
          <w:color w:val="000000"/>
          <w:sz w:val="18"/>
          <w:szCs w:val="18"/>
        </w:rPr>
        <w:t> </w:t>
      </w:r>
    </w:p>
    <w:tbl>
      <w:tblPr>
        <w:tblStyle w:val="NormalTablePHPDOCX3"/>
        <w:tblW w:w="5000" w:type="pct"/>
        <w:tblInd w:w="108" w:type="dxa"/>
        <w:tblLook w:val="04A0" w:firstRow="1" w:lastRow="0" w:firstColumn="1" w:lastColumn="0" w:noHBand="0" w:noVBand="1"/>
      </w:tblPr>
      <w:tblGrid>
        <w:gridCol w:w="4535"/>
        <w:gridCol w:w="4535"/>
      </w:tblGrid>
      <w:tr w:rsidR="004E2AF0" w:rsidRPr="004E2AF0" w14:paraId="1546CEA3" w14:textId="77777777" w:rsidTr="00755E7D">
        <w:tc>
          <w:tcPr>
            <w:tcW w:w="2500" w:type="pct"/>
            <w:tcMar>
              <w:top w:w="75" w:type="dxa"/>
              <w:bottom w:w="75" w:type="dxa"/>
            </w:tcMar>
            <w:vAlign w:val="center"/>
          </w:tcPr>
          <w:p w14:paraId="32B6089F" w14:textId="77777777" w:rsidR="004E2AF0" w:rsidRPr="004E2AF0" w:rsidRDefault="004E2AF0" w:rsidP="004E2AF0">
            <w:pPr>
              <w:rPr>
                <w:rFonts w:ascii="Helvetica" w:hAnsi="Helvetica"/>
                <w:sz w:val="18"/>
                <w:szCs w:val="18"/>
              </w:rPr>
            </w:pPr>
            <w:r w:rsidRPr="004E2AF0">
              <w:rPr>
                <w:rFonts w:ascii="Arial" w:hAnsi="Arial" w:cs="Arial"/>
                <w:color w:val="000000"/>
                <w:position w:val="-2"/>
                <w:sz w:val="18"/>
                <w:szCs w:val="18"/>
              </w:rPr>
              <w:t xml:space="preserve">Kraj: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0C7590F5" w14:textId="77777777" w:rsidR="004E2AF0" w:rsidRPr="004E2AF0" w:rsidRDefault="004E2AF0" w:rsidP="004E2AF0">
            <w:pPr>
              <w:jc w:val="center"/>
              <w:rPr>
                <w:rFonts w:ascii="Helvetica" w:hAnsi="Helvetica"/>
                <w:sz w:val="18"/>
                <w:szCs w:val="18"/>
              </w:rPr>
            </w:pPr>
            <w:r w:rsidRPr="004E2AF0">
              <w:rPr>
                <w:rFonts w:ascii="Arial" w:hAnsi="Arial" w:cs="Arial"/>
                <w:color w:val="000000"/>
                <w:position w:val="-2"/>
                <w:sz w:val="18"/>
                <w:szCs w:val="18"/>
              </w:rPr>
              <w:t xml:space="preserve">Izdajatelj menice: </w:t>
            </w:r>
            <w:r w:rsidRPr="004E2AF0">
              <w:rPr>
                <w:rFonts w:ascii="Arial" w:hAnsi="Arial" w:cs="Arial"/>
                <w:color w:val="000000"/>
                <w:position w:val="-2"/>
                <w:sz w:val="18"/>
                <w:szCs w:val="18"/>
                <w:u w:val="single"/>
              </w:rPr>
              <w:t>_______________</w:t>
            </w:r>
          </w:p>
        </w:tc>
      </w:tr>
      <w:tr w:rsidR="004E2AF0" w:rsidRPr="004E2AF0" w14:paraId="7FFC585F" w14:textId="77777777" w:rsidTr="00755E7D">
        <w:tc>
          <w:tcPr>
            <w:tcW w:w="2500" w:type="pct"/>
            <w:tcMar>
              <w:top w:w="75" w:type="dxa"/>
              <w:bottom w:w="75" w:type="dxa"/>
            </w:tcMar>
            <w:vAlign w:val="center"/>
          </w:tcPr>
          <w:p w14:paraId="58720F91" w14:textId="77777777" w:rsidR="004E2AF0" w:rsidRPr="004E2AF0" w:rsidRDefault="004E2AF0" w:rsidP="004E2AF0">
            <w:pPr>
              <w:rPr>
                <w:rFonts w:ascii="Helvetica" w:hAnsi="Helvetica"/>
                <w:sz w:val="18"/>
                <w:szCs w:val="18"/>
              </w:rPr>
            </w:pPr>
            <w:r w:rsidRPr="004E2AF0">
              <w:rPr>
                <w:rFonts w:ascii="Arial" w:hAnsi="Arial" w:cs="Arial"/>
                <w:color w:val="000000"/>
                <w:position w:val="-2"/>
                <w:sz w:val="18"/>
                <w:szCs w:val="18"/>
              </w:rPr>
              <w:t xml:space="preserve">Datum: </w:t>
            </w:r>
            <w:r w:rsidRPr="004E2AF0">
              <w:rPr>
                <w:rFonts w:ascii="Arial" w:hAnsi="Arial" w:cs="Arial"/>
                <w:color w:val="000000"/>
                <w:position w:val="-2"/>
                <w:sz w:val="18"/>
                <w:szCs w:val="18"/>
                <w:u w:val="single"/>
              </w:rPr>
              <w:t>_______________</w:t>
            </w:r>
          </w:p>
        </w:tc>
        <w:tc>
          <w:tcPr>
            <w:tcW w:w="0" w:type="auto"/>
            <w:tcMar>
              <w:top w:w="75" w:type="dxa"/>
              <w:bottom w:w="75" w:type="dxa"/>
            </w:tcMar>
            <w:vAlign w:val="center"/>
          </w:tcPr>
          <w:p w14:paraId="2ACC0B0A" w14:textId="77777777" w:rsidR="004E2AF0" w:rsidRPr="004E2AF0" w:rsidRDefault="004E2AF0" w:rsidP="004E2AF0">
            <w:pPr>
              <w:rPr>
                <w:rFonts w:ascii="Helvetica" w:hAnsi="Helvetica"/>
                <w:sz w:val="18"/>
                <w:szCs w:val="18"/>
              </w:rPr>
            </w:pPr>
          </w:p>
          <w:p w14:paraId="70D03E8B" w14:textId="77777777" w:rsidR="004E2AF0" w:rsidRPr="004E2AF0" w:rsidRDefault="004E2AF0" w:rsidP="004E2AF0">
            <w:pPr>
              <w:jc w:val="center"/>
              <w:rPr>
                <w:rFonts w:ascii="Helvetica" w:hAnsi="Helvetica"/>
                <w:sz w:val="18"/>
                <w:szCs w:val="18"/>
              </w:rPr>
            </w:pPr>
            <w:r w:rsidRPr="004E2AF0">
              <w:rPr>
                <w:rFonts w:ascii="Arial" w:hAnsi="Arial" w:cs="Arial"/>
                <w:color w:val="A9A9A9"/>
                <w:position w:val="-2"/>
                <w:sz w:val="18"/>
                <w:szCs w:val="18"/>
              </w:rPr>
              <w:t>(žig in podpis)</w:t>
            </w:r>
          </w:p>
        </w:tc>
      </w:tr>
    </w:tbl>
    <w:p w14:paraId="47D76C65" w14:textId="77777777" w:rsidR="004E2AF0" w:rsidRDefault="004E2AF0">
      <w:pPr>
        <w:rPr>
          <w:rFonts w:ascii="Arial" w:hAnsi="Arial" w:cs="Arial"/>
          <w:sz w:val="18"/>
          <w:szCs w:val="18"/>
        </w:rPr>
      </w:pPr>
      <w:r>
        <w:rPr>
          <w:rFonts w:ascii="Arial" w:hAnsi="Arial" w:cs="Arial"/>
          <w:sz w:val="18"/>
          <w:szCs w:val="18"/>
        </w:rPr>
        <w:br w:type="page"/>
      </w:r>
    </w:p>
    <w:p w14:paraId="743AF14F" w14:textId="61A49AD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4E2AF0">
        <w:rPr>
          <w:rFonts w:ascii="Arial" w:hAnsi="Arial" w:cs="Arial"/>
          <w:sz w:val="18"/>
          <w:szCs w:val="18"/>
        </w:rPr>
        <w:t>7</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1AC4259"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FD5D70">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3AB9608B" w:rsidR="0084141A" w:rsidRDefault="000E73FE">
      <w:pPr>
        <w:spacing w:before="225" w:after="225" w:line="240" w:lineRule="auto"/>
        <w:jc w:val="both"/>
      </w:pPr>
      <w:r>
        <w:rPr>
          <w:rFonts w:ascii="Arial" w:hAnsi="Arial" w:cs="Arial"/>
          <w:color w:val="000000"/>
          <w:sz w:val="18"/>
          <w:szCs w:val="18"/>
        </w:rPr>
        <w:t xml:space="preserve">Pooblaščamo naročnika </w:t>
      </w:r>
      <w:r w:rsidR="00907ECE" w:rsidRPr="00907ECE">
        <w:rPr>
          <w:rFonts w:ascii="Arial" w:hAnsi="Arial" w:cs="Arial"/>
          <w:b/>
          <w:color w:val="000000"/>
          <w:sz w:val="18"/>
          <w:szCs w:val="18"/>
        </w:rPr>
        <w:t>OSNOVNA ŠOLA OLGE MEGLIČ, Prešernova ulica 31, 2250 Ptuj</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2C7A3B24" w14:textId="77777777" w:rsidR="004E2AF0" w:rsidRDefault="004E2AF0" w:rsidP="00706BDD">
      <w:pPr>
        <w:spacing w:after="0"/>
        <w:jc w:val="right"/>
        <w:rPr>
          <w:rFonts w:ascii="Arial" w:hAnsi="Arial" w:cs="Arial"/>
          <w:sz w:val="18"/>
          <w:szCs w:val="18"/>
        </w:rPr>
      </w:pPr>
    </w:p>
    <w:p w14:paraId="70F6C1CD" w14:textId="289D0FF7" w:rsidR="00706BDD" w:rsidRPr="00590863" w:rsidRDefault="001E5435" w:rsidP="00706BDD">
      <w:pPr>
        <w:spacing w:after="0"/>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4E2AF0">
        <w:rPr>
          <w:rFonts w:ascii="Arial" w:hAnsi="Arial" w:cs="Arial"/>
          <w:sz w:val="18"/>
          <w:szCs w:val="18"/>
        </w:rPr>
        <w:t>8</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1CC3229" w:rsidR="0084141A" w:rsidRDefault="000E73FE">
      <w:pPr>
        <w:spacing w:before="225" w:after="225" w:line="240" w:lineRule="auto"/>
        <w:jc w:val="both"/>
      </w:pPr>
      <w:r>
        <w:rPr>
          <w:rFonts w:ascii="Arial" w:hAnsi="Arial" w:cs="Arial"/>
          <w:color w:val="000000"/>
          <w:sz w:val="18"/>
          <w:szCs w:val="18"/>
        </w:rPr>
        <w:t>V zvezi z javnim naročilom »</w:t>
      </w:r>
      <w:r w:rsidR="00907ECE" w:rsidRPr="00907ECE">
        <w:rPr>
          <w:rFonts w:ascii="Arial" w:hAnsi="Arial" w:cs="Arial"/>
          <w:color w:val="000000"/>
          <w:sz w:val="18"/>
          <w:szCs w:val="18"/>
        </w:rPr>
        <w:t>Okolju prijazno čiščenje šolskih prostorov</w:t>
      </w:r>
      <w:r>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39598C58" w14:textId="77777777" w:rsidR="0084141A" w:rsidRDefault="000E73FE">
      <w:pPr>
        <w:spacing w:before="225" w:after="225" w:line="240" w:lineRule="auto"/>
        <w:jc w:val="both"/>
      </w:pPr>
      <w:r>
        <w:rPr>
          <w:rFonts w:ascii="Arial" w:hAnsi="Arial" w:cs="Arial"/>
          <w:i/>
          <w:iCs/>
          <w:color w:val="000000"/>
          <w:sz w:val="18"/>
          <w:szCs w:val="18"/>
        </w:rPr>
        <w:t>V primeru večjega števila podizvajalcev se obrazec fotokopira.</w:t>
      </w:r>
    </w:p>
    <w:p w14:paraId="3B69CCB5" w14:textId="77777777" w:rsidR="0084141A" w:rsidRDefault="0084141A">
      <w:pPr>
        <w:sectPr w:rsidR="0084141A" w:rsidSect="00D82CC3">
          <w:footerReference w:type="default" r:id="rId19"/>
          <w:pgSz w:w="11906" w:h="16838"/>
          <w:pgMar w:top="1418" w:right="1418" w:bottom="1418" w:left="1418" w:header="567" w:footer="596" w:gutter="0"/>
          <w:cols w:space="708"/>
          <w:docGrid w:linePitch="360"/>
        </w:sectPr>
      </w:pPr>
    </w:p>
    <w:p w14:paraId="64DF1331" w14:textId="6C6BD5B7"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4E2AF0">
        <w:rPr>
          <w:rFonts w:ascii="Arial" w:hAnsi="Arial" w:cs="Arial"/>
          <w:sz w:val="18"/>
          <w:szCs w:val="18"/>
        </w:rPr>
        <w:t>9</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E0E730A" w:rsidR="0084141A" w:rsidRDefault="000E73FE">
      <w:pPr>
        <w:spacing w:before="225" w:after="225" w:line="240" w:lineRule="auto"/>
        <w:jc w:val="both"/>
      </w:pPr>
      <w:r>
        <w:rPr>
          <w:rFonts w:ascii="Arial" w:hAnsi="Arial" w:cs="Arial"/>
          <w:color w:val="000000"/>
          <w:sz w:val="18"/>
          <w:szCs w:val="18"/>
        </w:rPr>
        <w:t>Pri izvedbi javnega naročila »</w:t>
      </w:r>
      <w:r w:rsidR="00907ECE" w:rsidRPr="00907ECE">
        <w:rPr>
          <w:rFonts w:ascii="Arial" w:hAnsi="Arial" w:cs="Arial"/>
          <w:b/>
          <w:bCs/>
          <w:color w:val="000000"/>
          <w:sz w:val="18"/>
          <w:szCs w:val="18"/>
        </w:rPr>
        <w:t>Okolju prijazno čiščenje šolskih prostorov</w:t>
      </w:r>
      <w:r>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788B964B" w:rsidR="0084141A" w:rsidRDefault="000E73F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DE76E2">
        <w:rPr>
          <w:rFonts w:ascii="Arial" w:hAnsi="Arial" w:cs="Arial"/>
          <w:color w:val="000000"/>
          <w:sz w:val="18"/>
          <w:szCs w:val="18"/>
        </w:rPr>
        <w:t>a</w:t>
      </w:r>
      <w:r>
        <w:rPr>
          <w:rFonts w:ascii="Arial" w:hAnsi="Arial" w:cs="Arial"/>
          <w:color w:val="000000"/>
          <w:sz w:val="18"/>
          <w:szCs w:val="18"/>
        </w:rPr>
        <w:t xml:space="preserve"> </w:t>
      </w:r>
      <w:r w:rsidR="00DE76E2" w:rsidRPr="00DE76E2">
        <w:rPr>
          <w:rFonts w:ascii="Arial" w:hAnsi="Arial" w:cs="Arial"/>
          <w:color w:val="000000"/>
          <w:sz w:val="18"/>
          <w:szCs w:val="18"/>
        </w:rPr>
        <w:t>pogodb</w:t>
      </w:r>
      <w:r w:rsidR="00DE76E2">
        <w:rPr>
          <w:rFonts w:ascii="Arial" w:hAnsi="Arial" w:cs="Arial"/>
          <w:color w:val="000000"/>
          <w:sz w:val="18"/>
          <w:szCs w:val="18"/>
        </w:rPr>
        <w:t>a</w:t>
      </w:r>
      <w:r w:rsidR="00DE76E2" w:rsidRPr="00DE76E2">
        <w:rPr>
          <w:rFonts w:ascii="Arial" w:hAnsi="Arial" w:cs="Arial"/>
          <w:color w:val="000000"/>
          <w:sz w:val="18"/>
          <w:szCs w:val="18"/>
        </w:rPr>
        <w:t xml:space="preserve"> o izvajanju storitev</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20"/>
          <w:pgSz w:w="11906" w:h="16838"/>
          <w:pgMar w:top="1418" w:right="1418" w:bottom="1418" w:left="1418" w:header="567" w:footer="596" w:gutter="0"/>
          <w:cols w:space="708"/>
          <w:docGrid w:linePitch="360"/>
        </w:sectPr>
      </w:pPr>
    </w:p>
    <w:p w14:paraId="54F613F9" w14:textId="3589467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4E2AF0">
        <w:rPr>
          <w:rFonts w:ascii="Arial" w:hAnsi="Arial" w:cs="Arial"/>
          <w:sz w:val="18"/>
          <w:szCs w:val="18"/>
        </w:rPr>
        <w:t>10</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47E5915D"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D0675A6" w14:textId="0BDC4B7B" w:rsidR="00907ECE" w:rsidRDefault="00907ECE">
      <w:pPr>
        <w:spacing w:before="225" w:after="225" w:line="240" w:lineRule="auto"/>
        <w:jc w:val="both"/>
        <w:rPr>
          <w:rFonts w:ascii="Arial" w:hAnsi="Arial" w:cs="Arial"/>
          <w:i/>
          <w:iCs/>
          <w:color w:val="000000"/>
          <w:sz w:val="18"/>
          <w:szCs w:val="18"/>
        </w:rPr>
      </w:pPr>
    </w:p>
    <w:p w14:paraId="1D486FEC" w14:textId="7EFA7A16" w:rsidR="00907ECE" w:rsidRDefault="00907ECE">
      <w:pPr>
        <w:spacing w:before="225" w:after="225" w:line="240" w:lineRule="auto"/>
        <w:jc w:val="both"/>
        <w:rPr>
          <w:rFonts w:ascii="Arial" w:hAnsi="Arial" w:cs="Arial"/>
          <w:i/>
          <w:iCs/>
          <w:color w:val="000000"/>
          <w:sz w:val="18"/>
          <w:szCs w:val="18"/>
        </w:rPr>
      </w:pPr>
    </w:p>
    <w:p w14:paraId="6A2A9786" w14:textId="7F03E17E" w:rsidR="00907ECE" w:rsidRDefault="00907ECE">
      <w:pPr>
        <w:spacing w:before="225" w:after="225" w:line="240" w:lineRule="auto"/>
        <w:jc w:val="both"/>
        <w:rPr>
          <w:rFonts w:ascii="Arial" w:hAnsi="Arial" w:cs="Arial"/>
          <w:i/>
          <w:iCs/>
          <w:color w:val="000000"/>
          <w:sz w:val="18"/>
          <w:szCs w:val="18"/>
        </w:rPr>
      </w:pPr>
    </w:p>
    <w:p w14:paraId="3399E2E5" w14:textId="67F590F3" w:rsidR="00907ECE" w:rsidRPr="00907ECE" w:rsidRDefault="00907ECE" w:rsidP="00907ECE">
      <w:pPr>
        <w:jc w:val="right"/>
        <w:rPr>
          <w:rFonts w:ascii="Arial" w:hAnsi="Arial" w:cs="Arial"/>
          <w:sz w:val="18"/>
          <w:szCs w:val="18"/>
        </w:rPr>
      </w:pPr>
      <w:r w:rsidRPr="00907ECE">
        <w:rPr>
          <w:rFonts w:ascii="Arial" w:hAnsi="Arial" w:cs="Arial"/>
          <w:sz w:val="18"/>
          <w:szCs w:val="18"/>
        </w:rPr>
        <w:lastRenderedPageBreak/>
        <w:t>Obrazec št. 1</w:t>
      </w:r>
      <w:r w:rsidR="004E2AF0">
        <w:rPr>
          <w:rFonts w:ascii="Arial" w:hAnsi="Arial" w:cs="Arial"/>
          <w:sz w:val="18"/>
          <w:szCs w:val="18"/>
        </w:rPr>
        <w:t>1</w:t>
      </w:r>
    </w:p>
    <w:p w14:paraId="31A234EC" w14:textId="77777777" w:rsidR="00907ECE" w:rsidRPr="00907ECE" w:rsidRDefault="00907ECE" w:rsidP="00907ECE">
      <w:pPr>
        <w:jc w:val="right"/>
      </w:pPr>
    </w:p>
    <w:p w14:paraId="36D51162" w14:textId="77777777" w:rsidR="00907ECE" w:rsidRPr="00907ECE" w:rsidRDefault="00907ECE" w:rsidP="00907ECE">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2708B9AA" w14:textId="77777777" w:rsidR="00907ECE" w:rsidRPr="00907ECE" w:rsidRDefault="00907ECE" w:rsidP="00907ECE"/>
    <w:p w14:paraId="64DA3233" w14:textId="77777777" w:rsidR="004E2AF0" w:rsidRDefault="004E2AF0" w:rsidP="00907ECE">
      <w:pPr>
        <w:autoSpaceDE w:val="0"/>
        <w:autoSpaceDN w:val="0"/>
        <w:adjustRightInd w:val="0"/>
        <w:jc w:val="both"/>
        <w:rPr>
          <w:rFonts w:ascii="Arial" w:hAnsi="Arial" w:cs="Arial"/>
          <w:color w:val="000000"/>
          <w:sz w:val="18"/>
          <w:szCs w:val="18"/>
        </w:rPr>
      </w:pPr>
    </w:p>
    <w:p w14:paraId="14C7792A" w14:textId="1A12F8A9" w:rsidR="00907ECE" w:rsidRPr="00907ECE" w:rsidRDefault="00907ECE" w:rsidP="00907ECE">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v zadnjih </w:t>
      </w:r>
      <w:r>
        <w:rPr>
          <w:rFonts w:ascii="Arial" w:hAnsi="Arial" w:cs="Arial"/>
          <w:color w:val="000000"/>
          <w:sz w:val="18"/>
          <w:szCs w:val="18"/>
        </w:rPr>
        <w:t>treh</w:t>
      </w:r>
      <w:r w:rsidRPr="00907ECE">
        <w:rPr>
          <w:rFonts w:ascii="Arial" w:hAnsi="Arial" w:cs="Arial"/>
          <w:color w:val="000000"/>
          <w:sz w:val="18"/>
          <w:szCs w:val="18"/>
        </w:rPr>
        <w:t xml:space="preserve"> letih </w:t>
      </w:r>
      <w:r w:rsidR="004E2AF0" w:rsidRPr="004E2AF0">
        <w:rPr>
          <w:rFonts w:ascii="Arial" w:hAnsi="Arial" w:cs="Arial"/>
          <w:color w:val="000000"/>
          <w:sz w:val="18"/>
          <w:szCs w:val="18"/>
        </w:rPr>
        <w:t>pred objavo tega naročila n</w:t>
      </w:r>
      <w:r w:rsidR="004E2AF0">
        <w:rPr>
          <w:rFonts w:ascii="Arial" w:hAnsi="Arial" w:cs="Arial"/>
          <w:color w:val="000000"/>
          <w:sz w:val="18"/>
          <w:szCs w:val="18"/>
        </w:rPr>
        <w:t>a Portalu javnih naročil, izvedli</w:t>
      </w:r>
      <w:r w:rsidR="004E2AF0" w:rsidRPr="004E2AF0">
        <w:rPr>
          <w:rFonts w:ascii="Arial" w:hAnsi="Arial" w:cs="Arial"/>
          <w:color w:val="000000"/>
          <w:sz w:val="18"/>
          <w:szCs w:val="18"/>
        </w:rPr>
        <w:t xml:space="preserve"> najmanj 3 (tri) istovrstne storitve s področja javnega naročila – ČIŠČENJE PROSTOROV. Najmanj ena izmed referenc mora izkazovati opravljanje storitev čiščenja prostorov v javnem zavodu (vrtec ali šola).</w:t>
      </w:r>
      <w:r w:rsidRPr="00907ECE">
        <w:rPr>
          <w:rFonts w:ascii="Arial" w:hAnsi="Arial" w:cs="Arial"/>
          <w:color w:val="000000"/>
          <w:sz w:val="18"/>
          <w:szCs w:val="18"/>
        </w:rPr>
        <w:t>:</w:t>
      </w:r>
    </w:p>
    <w:p w14:paraId="438001E5" w14:textId="77777777" w:rsidR="00907ECE" w:rsidRPr="00907ECE" w:rsidRDefault="00907ECE" w:rsidP="00907ECE">
      <w:pPr>
        <w:widowControl w:val="0"/>
        <w:jc w:val="both"/>
        <w:rPr>
          <w:rFonts w:ascii="Arial" w:hAnsi="Arial" w:cs="Arial"/>
          <w:color w:val="000000"/>
          <w:sz w:val="18"/>
          <w:szCs w:val="18"/>
        </w:rPr>
      </w:pPr>
    </w:p>
    <w:p w14:paraId="20D58C87" w14:textId="77777777" w:rsidR="00907ECE" w:rsidRPr="00907ECE" w:rsidRDefault="00907ECE" w:rsidP="00907ECE">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4E2AF0" w:rsidRPr="00907ECE" w14:paraId="2B160F5F" w14:textId="17D2D097" w:rsidTr="004E2AF0">
        <w:trPr>
          <w:jc w:val="center"/>
        </w:trPr>
        <w:tc>
          <w:tcPr>
            <w:tcW w:w="1106" w:type="dxa"/>
            <w:tcBorders>
              <w:top w:val="single" w:sz="4" w:space="0" w:color="auto"/>
              <w:left w:val="single" w:sz="4" w:space="0" w:color="auto"/>
              <w:bottom w:val="single" w:sz="4" w:space="0" w:color="auto"/>
              <w:right w:val="single" w:sz="4" w:space="0" w:color="auto"/>
            </w:tcBorders>
          </w:tcPr>
          <w:p w14:paraId="3B7CE4D2" w14:textId="77777777" w:rsidR="004E2AF0" w:rsidRPr="00907ECE" w:rsidRDefault="004E2AF0" w:rsidP="00907ECE">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41631498" w14:textId="77777777" w:rsidR="004E2AF0" w:rsidRPr="00907ECE" w:rsidRDefault="004E2AF0" w:rsidP="00907ECE">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1119EFED" w14:textId="77777777" w:rsidR="004E2AF0" w:rsidRPr="00907ECE" w:rsidRDefault="004E2AF0" w:rsidP="00907ECE">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0D98DCD7" w14:textId="48427714" w:rsidR="004E2AF0" w:rsidRPr="00907ECE" w:rsidRDefault="004E2AF0" w:rsidP="00907ECE">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4E2AF0" w:rsidRPr="00907ECE" w14:paraId="37A9ED53" w14:textId="3C5CEF7C" w:rsidTr="004E2AF0">
        <w:trPr>
          <w:jc w:val="center"/>
        </w:trPr>
        <w:tc>
          <w:tcPr>
            <w:tcW w:w="1106" w:type="dxa"/>
            <w:tcBorders>
              <w:top w:val="single" w:sz="4" w:space="0" w:color="auto"/>
              <w:left w:val="single" w:sz="4" w:space="0" w:color="auto"/>
              <w:bottom w:val="single" w:sz="4" w:space="0" w:color="auto"/>
              <w:right w:val="single" w:sz="4" w:space="0" w:color="auto"/>
            </w:tcBorders>
          </w:tcPr>
          <w:p w14:paraId="085872CD" w14:textId="77777777" w:rsidR="004E2AF0" w:rsidRPr="00907ECE" w:rsidRDefault="004E2AF0" w:rsidP="00907ECE">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4438DA4B" w14:textId="77777777" w:rsidR="004E2AF0" w:rsidRPr="00907ECE" w:rsidRDefault="004E2AF0" w:rsidP="00907ECE">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541B5573" w14:textId="77777777" w:rsidR="004E2AF0" w:rsidRPr="00907ECE" w:rsidRDefault="004E2AF0" w:rsidP="00907ECE">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545C378B" w14:textId="77777777" w:rsidR="004E2AF0" w:rsidRPr="00907ECE" w:rsidRDefault="004E2AF0" w:rsidP="00907ECE">
            <w:pPr>
              <w:widowControl w:val="0"/>
              <w:jc w:val="both"/>
              <w:rPr>
                <w:rFonts w:ascii="Arial" w:hAnsi="Arial" w:cs="Arial"/>
                <w:color w:val="000000"/>
                <w:sz w:val="18"/>
                <w:szCs w:val="18"/>
              </w:rPr>
            </w:pPr>
          </w:p>
        </w:tc>
      </w:tr>
      <w:tr w:rsidR="004E2AF0" w:rsidRPr="00907ECE" w14:paraId="3127E5F0" w14:textId="70CBC4FB" w:rsidTr="004E2AF0">
        <w:trPr>
          <w:jc w:val="center"/>
        </w:trPr>
        <w:tc>
          <w:tcPr>
            <w:tcW w:w="1106" w:type="dxa"/>
            <w:tcBorders>
              <w:top w:val="single" w:sz="4" w:space="0" w:color="auto"/>
              <w:left w:val="single" w:sz="4" w:space="0" w:color="auto"/>
              <w:bottom w:val="single" w:sz="4" w:space="0" w:color="auto"/>
              <w:right w:val="single" w:sz="4" w:space="0" w:color="auto"/>
            </w:tcBorders>
          </w:tcPr>
          <w:p w14:paraId="0D026D1C" w14:textId="77777777" w:rsidR="004E2AF0" w:rsidRPr="00907ECE" w:rsidRDefault="004E2AF0" w:rsidP="00907ECE">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31208A7D" w14:textId="77777777" w:rsidR="004E2AF0" w:rsidRPr="00907ECE" w:rsidRDefault="004E2AF0" w:rsidP="00907ECE">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486DA38B" w14:textId="77777777" w:rsidR="004E2AF0" w:rsidRPr="00907ECE" w:rsidRDefault="004E2AF0" w:rsidP="00907ECE">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5450CA31" w14:textId="77777777" w:rsidR="004E2AF0" w:rsidRPr="00907ECE" w:rsidRDefault="004E2AF0" w:rsidP="00907ECE">
            <w:pPr>
              <w:widowControl w:val="0"/>
              <w:jc w:val="both"/>
              <w:rPr>
                <w:rFonts w:ascii="Arial" w:hAnsi="Arial" w:cs="Arial"/>
                <w:color w:val="000000"/>
                <w:sz w:val="18"/>
                <w:szCs w:val="18"/>
              </w:rPr>
            </w:pPr>
          </w:p>
        </w:tc>
      </w:tr>
      <w:tr w:rsidR="004E2AF0" w:rsidRPr="00907ECE" w14:paraId="69F2DEDC" w14:textId="3A69A121" w:rsidTr="004E2AF0">
        <w:trPr>
          <w:jc w:val="center"/>
        </w:trPr>
        <w:tc>
          <w:tcPr>
            <w:tcW w:w="1106" w:type="dxa"/>
            <w:tcBorders>
              <w:top w:val="single" w:sz="4" w:space="0" w:color="auto"/>
              <w:left w:val="single" w:sz="4" w:space="0" w:color="auto"/>
              <w:bottom w:val="single" w:sz="4" w:space="0" w:color="auto"/>
              <w:right w:val="single" w:sz="4" w:space="0" w:color="auto"/>
            </w:tcBorders>
          </w:tcPr>
          <w:p w14:paraId="62ACE4E1" w14:textId="77777777" w:rsidR="004E2AF0" w:rsidRPr="00907ECE" w:rsidRDefault="004E2AF0" w:rsidP="00907ECE">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1DD56A86" w14:textId="77777777" w:rsidR="004E2AF0" w:rsidRPr="00907ECE" w:rsidRDefault="004E2AF0" w:rsidP="00907ECE">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1F6467E7" w14:textId="77777777" w:rsidR="004E2AF0" w:rsidRPr="00907ECE" w:rsidRDefault="004E2AF0" w:rsidP="00907ECE">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015734FA" w14:textId="77777777" w:rsidR="004E2AF0" w:rsidRPr="00907ECE" w:rsidRDefault="004E2AF0" w:rsidP="00907ECE">
            <w:pPr>
              <w:widowControl w:val="0"/>
              <w:jc w:val="both"/>
              <w:rPr>
                <w:rFonts w:ascii="Arial" w:hAnsi="Arial" w:cs="Arial"/>
                <w:color w:val="000000"/>
                <w:sz w:val="18"/>
                <w:szCs w:val="18"/>
              </w:rPr>
            </w:pPr>
          </w:p>
        </w:tc>
      </w:tr>
    </w:tbl>
    <w:p w14:paraId="255C84E0" w14:textId="77777777" w:rsidR="00907ECE" w:rsidRPr="00907ECE" w:rsidRDefault="00907ECE" w:rsidP="00907ECE">
      <w:pPr>
        <w:widowControl w:val="0"/>
        <w:jc w:val="both"/>
        <w:rPr>
          <w:rFonts w:ascii="Arial" w:hAnsi="Arial" w:cs="Arial"/>
          <w:color w:val="000000"/>
          <w:sz w:val="18"/>
          <w:szCs w:val="18"/>
        </w:rPr>
      </w:pPr>
    </w:p>
    <w:p w14:paraId="69624EE1" w14:textId="77777777" w:rsidR="00907ECE" w:rsidRPr="00907ECE" w:rsidRDefault="00907ECE" w:rsidP="00907ECE">
      <w:pPr>
        <w:widowControl w:val="0"/>
        <w:jc w:val="both"/>
        <w:rPr>
          <w:rFonts w:ascii="Arial" w:hAnsi="Arial" w:cs="Arial"/>
          <w:color w:val="000000"/>
          <w:sz w:val="18"/>
          <w:szCs w:val="18"/>
        </w:rPr>
      </w:pPr>
    </w:p>
    <w:p w14:paraId="7B78EED8" w14:textId="1E11B89B" w:rsidR="00907ECE" w:rsidRPr="00907ECE" w:rsidRDefault="00907ECE" w:rsidP="00907ECE">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696FBDE4" w14:textId="77777777" w:rsidR="00907ECE" w:rsidRPr="00907ECE" w:rsidRDefault="00907ECE" w:rsidP="00907ECE">
      <w:pPr>
        <w:widowControl w:val="0"/>
        <w:jc w:val="both"/>
        <w:rPr>
          <w:rFonts w:ascii="Arial" w:hAnsi="Arial" w:cs="Arial"/>
          <w:color w:val="000000"/>
          <w:sz w:val="18"/>
          <w:szCs w:val="18"/>
        </w:rPr>
      </w:pPr>
    </w:p>
    <w:p w14:paraId="20EDEF5C" w14:textId="4CEEE071" w:rsidR="00907ECE" w:rsidRPr="00907ECE" w:rsidRDefault="004E2AF0" w:rsidP="004E2AF0">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630472E3" w14:textId="77777777" w:rsidR="00907ECE" w:rsidRPr="00907ECE" w:rsidRDefault="00907ECE" w:rsidP="00907ECE"/>
    <w:p w14:paraId="3CB85FD5" w14:textId="77777777" w:rsidR="00907ECE" w:rsidRPr="00907ECE" w:rsidRDefault="00907ECE" w:rsidP="00907ECE"/>
    <w:p w14:paraId="08414167" w14:textId="77777777" w:rsidR="00907ECE" w:rsidRPr="00907ECE" w:rsidRDefault="00907ECE" w:rsidP="00907ECE"/>
    <w:p w14:paraId="4A76C9C9" w14:textId="77777777" w:rsidR="00907ECE" w:rsidRPr="00907ECE" w:rsidRDefault="00907ECE" w:rsidP="00907ECE"/>
    <w:tbl>
      <w:tblPr>
        <w:tblStyle w:val="NormalTablePHPDOCX2"/>
        <w:tblW w:w="8745" w:type="dxa"/>
        <w:tblInd w:w="108" w:type="dxa"/>
        <w:tblLook w:val="04A0" w:firstRow="1" w:lastRow="0" w:firstColumn="1" w:lastColumn="0" w:noHBand="0" w:noVBand="1"/>
      </w:tblPr>
      <w:tblGrid>
        <w:gridCol w:w="4080"/>
        <w:gridCol w:w="4665"/>
      </w:tblGrid>
      <w:tr w:rsidR="00907ECE" w:rsidRPr="00907ECE" w14:paraId="29823DD7" w14:textId="77777777" w:rsidTr="00755E7D">
        <w:tc>
          <w:tcPr>
            <w:tcW w:w="4080" w:type="dxa"/>
            <w:tcMar>
              <w:top w:w="75" w:type="dxa"/>
              <w:bottom w:w="75" w:type="dxa"/>
            </w:tcMar>
            <w:vAlign w:val="center"/>
          </w:tcPr>
          <w:p w14:paraId="4A27F4CB" w14:textId="77777777" w:rsidR="00907ECE" w:rsidRPr="00907ECE" w:rsidRDefault="00907ECE" w:rsidP="00907ECE">
            <w:r w:rsidRPr="00907ECE">
              <w:rPr>
                <w:rFonts w:ascii="Arial" w:hAnsi="Arial" w:cs="Arial"/>
                <w:color w:val="000000"/>
                <w:position w:val="-2"/>
                <w:sz w:val="18"/>
                <w:szCs w:val="18"/>
              </w:rPr>
              <w:t>Kraj in datum:</w:t>
            </w:r>
          </w:p>
        </w:tc>
        <w:tc>
          <w:tcPr>
            <w:tcW w:w="0" w:type="auto"/>
            <w:tcMar>
              <w:top w:w="75" w:type="dxa"/>
              <w:bottom w:w="75" w:type="dxa"/>
            </w:tcMar>
            <w:vAlign w:val="center"/>
          </w:tcPr>
          <w:p w14:paraId="79E6E23D" w14:textId="77777777" w:rsidR="00907ECE" w:rsidRPr="00907ECE" w:rsidRDefault="00907ECE" w:rsidP="00907ECE">
            <w:r w:rsidRPr="00907ECE">
              <w:rPr>
                <w:rFonts w:ascii="Arial" w:hAnsi="Arial" w:cs="Arial"/>
                <w:color w:val="000000"/>
                <w:position w:val="-2"/>
                <w:sz w:val="18"/>
                <w:szCs w:val="18"/>
              </w:rPr>
              <w:t>Ime in priimek: _____________________</w:t>
            </w:r>
          </w:p>
        </w:tc>
      </w:tr>
      <w:tr w:rsidR="00907ECE" w:rsidRPr="00907ECE" w14:paraId="1201EA00" w14:textId="77777777" w:rsidTr="00755E7D">
        <w:tc>
          <w:tcPr>
            <w:tcW w:w="4080" w:type="dxa"/>
            <w:tcMar>
              <w:top w:w="75" w:type="dxa"/>
              <w:bottom w:w="75" w:type="dxa"/>
            </w:tcMar>
            <w:vAlign w:val="center"/>
          </w:tcPr>
          <w:p w14:paraId="048B285E" w14:textId="77777777" w:rsidR="00907ECE" w:rsidRPr="00907ECE" w:rsidRDefault="00907ECE" w:rsidP="00907ECE">
            <w:r w:rsidRPr="00907ECE">
              <w:rPr>
                <w:rFonts w:ascii="Arial" w:hAnsi="Arial" w:cs="Arial"/>
                <w:color w:val="000000"/>
                <w:position w:val="-2"/>
                <w:sz w:val="18"/>
                <w:szCs w:val="18"/>
              </w:rPr>
              <w:t> </w:t>
            </w:r>
          </w:p>
        </w:tc>
        <w:tc>
          <w:tcPr>
            <w:tcW w:w="0" w:type="auto"/>
            <w:tcMar>
              <w:top w:w="75" w:type="dxa"/>
              <w:bottom w:w="75" w:type="dxa"/>
            </w:tcMar>
            <w:vAlign w:val="center"/>
          </w:tcPr>
          <w:p w14:paraId="699847A8" w14:textId="77777777" w:rsidR="00907ECE" w:rsidRPr="00907ECE" w:rsidRDefault="00907ECE" w:rsidP="00907ECE">
            <w:pPr>
              <w:jc w:val="center"/>
            </w:pPr>
            <w:r w:rsidRPr="00907ECE">
              <w:rPr>
                <w:rFonts w:ascii="Arial" w:hAnsi="Arial" w:cs="Arial"/>
                <w:color w:val="000000"/>
                <w:position w:val="-2"/>
                <w:sz w:val="18"/>
                <w:szCs w:val="18"/>
              </w:rPr>
              <w:t>(žig in podpis)</w:t>
            </w:r>
          </w:p>
        </w:tc>
      </w:tr>
    </w:tbl>
    <w:p w14:paraId="52EE9B9A" w14:textId="77777777" w:rsidR="00907ECE" w:rsidRDefault="00907ECE">
      <w:pPr>
        <w:spacing w:before="225" w:after="225" w:line="240" w:lineRule="auto"/>
        <w:jc w:val="both"/>
      </w:pPr>
    </w:p>
    <w:p w14:paraId="41A5579F" w14:textId="77777777" w:rsidR="0084141A" w:rsidRDefault="0084141A"/>
    <w:p w14:paraId="1A9A9037" w14:textId="26BE063B" w:rsidR="007651DB" w:rsidRDefault="007651DB"/>
    <w:p w14:paraId="6301BFCD" w14:textId="5528086B" w:rsidR="004E2AF0" w:rsidRDefault="004E2AF0"/>
    <w:p w14:paraId="7BD7CEC1" w14:textId="2123B2CF" w:rsidR="004E2AF0" w:rsidRDefault="004E2AF0"/>
    <w:p w14:paraId="718F69DE" w14:textId="25DD4C1B" w:rsidR="004E2AF0" w:rsidRDefault="004E2AF0"/>
    <w:p w14:paraId="35BD755C" w14:textId="404C2430" w:rsidR="004E2AF0" w:rsidRDefault="004E2AF0"/>
    <w:p w14:paraId="44151024" w14:textId="77191296" w:rsidR="004E2AF0" w:rsidRDefault="004E2AF0"/>
    <w:p w14:paraId="17EAF8B5" w14:textId="2C54071B" w:rsidR="004E2AF0" w:rsidRDefault="004E2AF0"/>
    <w:p w14:paraId="341C772F" w14:textId="3AEDB997" w:rsidR="004E2AF0" w:rsidRDefault="004E2AF0"/>
    <w:p w14:paraId="4067846B" w14:textId="78E88BE1" w:rsidR="004E2AF0" w:rsidRPr="00907ECE" w:rsidRDefault="004E2AF0" w:rsidP="004E2AF0">
      <w:pPr>
        <w:jc w:val="right"/>
        <w:rPr>
          <w:rFonts w:ascii="Arial" w:hAnsi="Arial" w:cs="Arial"/>
          <w:sz w:val="18"/>
          <w:szCs w:val="18"/>
        </w:rPr>
      </w:pPr>
      <w:r w:rsidRPr="00907ECE">
        <w:rPr>
          <w:rFonts w:ascii="Arial" w:hAnsi="Arial" w:cs="Arial"/>
          <w:sz w:val="18"/>
          <w:szCs w:val="18"/>
        </w:rPr>
        <w:lastRenderedPageBreak/>
        <w:t>Obrazec št. 1</w:t>
      </w:r>
      <w:r>
        <w:rPr>
          <w:rFonts w:ascii="Arial" w:hAnsi="Arial" w:cs="Arial"/>
          <w:sz w:val="18"/>
          <w:szCs w:val="18"/>
        </w:rPr>
        <w:t>2</w:t>
      </w:r>
    </w:p>
    <w:p w14:paraId="5E4FDFC6" w14:textId="77777777" w:rsidR="004E2AF0" w:rsidRPr="00907ECE" w:rsidRDefault="004E2AF0" w:rsidP="004E2AF0">
      <w:pPr>
        <w:jc w:val="right"/>
      </w:pPr>
    </w:p>
    <w:p w14:paraId="3948A624" w14:textId="1BBD5AC3" w:rsidR="004E2AF0" w:rsidRPr="00907ECE" w:rsidRDefault="004E2AF0" w:rsidP="004E2AF0">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4E2AF0">
        <w:rPr>
          <w:rFonts w:ascii="Arial" w:eastAsiaTheme="majorEastAsia" w:hAnsi="Arial" w:cs="Arial"/>
          <w:color w:val="365F91" w:themeColor="accent1" w:themeShade="BF"/>
          <w:sz w:val="32"/>
          <w:szCs w:val="32"/>
        </w:rPr>
        <w:t>Izjava o prevzemu delavcev</w:t>
      </w:r>
    </w:p>
    <w:p w14:paraId="331A8C8B" w14:textId="77777777" w:rsidR="004E2AF0" w:rsidRPr="00907ECE" w:rsidRDefault="004E2AF0" w:rsidP="004E2AF0"/>
    <w:p w14:paraId="06207655" w14:textId="77777777" w:rsidR="004E2AF0" w:rsidRDefault="004E2AF0" w:rsidP="004E2AF0">
      <w:pPr>
        <w:widowControl w:val="0"/>
        <w:jc w:val="both"/>
        <w:rPr>
          <w:rFonts w:ascii="Arial" w:hAnsi="Arial" w:cs="Arial"/>
          <w:color w:val="000000"/>
          <w:sz w:val="18"/>
          <w:szCs w:val="18"/>
        </w:rPr>
      </w:pPr>
    </w:p>
    <w:p w14:paraId="0B7BA042" w14:textId="77777777" w:rsidR="004E2AF0" w:rsidRDefault="004E2AF0" w:rsidP="004E2AF0">
      <w:pPr>
        <w:widowControl w:val="0"/>
        <w:jc w:val="both"/>
        <w:rPr>
          <w:rFonts w:ascii="Arial" w:hAnsi="Arial" w:cs="Arial"/>
          <w:color w:val="000000"/>
          <w:sz w:val="18"/>
          <w:szCs w:val="18"/>
        </w:rPr>
      </w:pPr>
    </w:p>
    <w:p w14:paraId="193DF7DD" w14:textId="2668546D" w:rsidR="004E2AF0" w:rsidRPr="004E2AF0" w:rsidRDefault="004E2AF0" w:rsidP="004E2AF0">
      <w:pPr>
        <w:widowControl w:val="0"/>
        <w:jc w:val="both"/>
        <w:rPr>
          <w:rFonts w:ascii="Arial" w:hAnsi="Arial" w:cs="Arial"/>
          <w:color w:val="000000"/>
          <w:sz w:val="18"/>
          <w:szCs w:val="18"/>
        </w:rPr>
      </w:pPr>
      <w:r w:rsidRPr="004E2AF0">
        <w:rPr>
          <w:rFonts w:ascii="Arial" w:hAnsi="Arial" w:cs="Arial"/>
          <w:color w:val="000000"/>
          <w:sz w:val="18"/>
          <w:szCs w:val="18"/>
        </w:rPr>
        <w:t xml:space="preserve">Izjavljamo, da bomo kot del merila prevzeli pet (5) delavk (sedaj zaposlenih pri naročniku), in sicer štiri (4) zaposlene za polni delovni čas 40 ur tedensko in eno (1) zaposleno za krajši delovni čas 20 ur tedensko. </w:t>
      </w:r>
      <w:r>
        <w:rPr>
          <w:rFonts w:ascii="Arial" w:hAnsi="Arial" w:cs="Arial"/>
          <w:color w:val="000000"/>
          <w:sz w:val="18"/>
          <w:szCs w:val="18"/>
        </w:rPr>
        <w:t>S</w:t>
      </w:r>
      <w:r w:rsidRPr="004E2AF0">
        <w:rPr>
          <w:rFonts w:ascii="Arial" w:hAnsi="Arial" w:cs="Arial"/>
          <w:color w:val="000000"/>
          <w:sz w:val="18"/>
          <w:szCs w:val="18"/>
        </w:rPr>
        <w:t xml:space="preserve"> temi delavkami </w:t>
      </w:r>
      <w:r>
        <w:rPr>
          <w:rFonts w:ascii="Arial" w:hAnsi="Arial" w:cs="Arial"/>
          <w:color w:val="000000"/>
          <w:sz w:val="18"/>
          <w:szCs w:val="18"/>
        </w:rPr>
        <w:t xml:space="preserve">bomo </w:t>
      </w:r>
      <w:r w:rsidRPr="004E2AF0">
        <w:rPr>
          <w:rFonts w:ascii="Arial" w:hAnsi="Arial" w:cs="Arial"/>
          <w:color w:val="000000"/>
          <w:sz w:val="18"/>
          <w:szCs w:val="18"/>
        </w:rPr>
        <w:t xml:space="preserve">sklenil novo pogodbo o zaposlitvi za čas trajanja javnega naročila. Delavke se po preteku obdobja izvajanja storitev ponovno zaposlijo pri naročniku oziroma jih zaposli novi izvajalec storitev, v kolikor bo naročnik ponovno oddal javno naročilo. </w:t>
      </w:r>
    </w:p>
    <w:p w14:paraId="795A9274" w14:textId="77777777" w:rsidR="004E2AF0" w:rsidRPr="004E2AF0" w:rsidRDefault="004E2AF0" w:rsidP="004E2AF0">
      <w:pPr>
        <w:widowControl w:val="0"/>
        <w:jc w:val="both"/>
        <w:rPr>
          <w:rFonts w:ascii="Arial" w:hAnsi="Arial" w:cs="Arial"/>
          <w:color w:val="000000"/>
          <w:sz w:val="18"/>
          <w:szCs w:val="18"/>
        </w:rPr>
      </w:pPr>
    </w:p>
    <w:p w14:paraId="22B15CAF" w14:textId="5E7B8345" w:rsidR="004E2AF0" w:rsidRPr="004E2AF0" w:rsidRDefault="004E2AF0" w:rsidP="004E2AF0">
      <w:pPr>
        <w:widowControl w:val="0"/>
        <w:jc w:val="both"/>
        <w:rPr>
          <w:rFonts w:ascii="Arial" w:hAnsi="Arial" w:cs="Arial"/>
          <w:color w:val="000000"/>
          <w:sz w:val="18"/>
          <w:szCs w:val="18"/>
        </w:rPr>
      </w:pPr>
      <w:r>
        <w:rPr>
          <w:rFonts w:ascii="Arial" w:hAnsi="Arial" w:cs="Arial"/>
          <w:color w:val="000000"/>
          <w:sz w:val="18"/>
          <w:szCs w:val="18"/>
        </w:rPr>
        <w:t>P</w:t>
      </w:r>
      <w:r w:rsidRPr="004E2AF0">
        <w:rPr>
          <w:rFonts w:ascii="Arial" w:hAnsi="Arial" w:cs="Arial"/>
          <w:color w:val="000000"/>
          <w:sz w:val="18"/>
          <w:szCs w:val="18"/>
        </w:rPr>
        <w:t xml:space="preserve">revzetim delavkam </w:t>
      </w:r>
      <w:r>
        <w:rPr>
          <w:rFonts w:ascii="Arial" w:hAnsi="Arial" w:cs="Arial"/>
          <w:color w:val="000000"/>
          <w:sz w:val="18"/>
          <w:szCs w:val="18"/>
        </w:rPr>
        <w:t xml:space="preserve">bomo </w:t>
      </w:r>
      <w:r w:rsidRPr="004E2AF0">
        <w:rPr>
          <w:rFonts w:ascii="Arial" w:hAnsi="Arial" w:cs="Arial"/>
          <w:color w:val="000000"/>
          <w:sz w:val="18"/>
          <w:szCs w:val="18"/>
        </w:rPr>
        <w:t>zagotavljati pravice in obveznosti v skladu z veljavno zakonodajo.</w:t>
      </w:r>
    </w:p>
    <w:p w14:paraId="093D78D3" w14:textId="77777777" w:rsidR="004E2AF0" w:rsidRPr="004E2AF0" w:rsidRDefault="004E2AF0" w:rsidP="004E2AF0">
      <w:pPr>
        <w:widowControl w:val="0"/>
        <w:jc w:val="both"/>
        <w:rPr>
          <w:rFonts w:ascii="Arial" w:hAnsi="Arial" w:cs="Arial"/>
          <w:color w:val="000000"/>
          <w:sz w:val="18"/>
          <w:szCs w:val="18"/>
        </w:rPr>
      </w:pPr>
    </w:p>
    <w:p w14:paraId="3A4542DE" w14:textId="1650E290" w:rsidR="004E2AF0" w:rsidRPr="00907ECE" w:rsidRDefault="004E2AF0" w:rsidP="004E2AF0">
      <w:pPr>
        <w:widowControl w:val="0"/>
        <w:jc w:val="both"/>
        <w:rPr>
          <w:rFonts w:ascii="Arial" w:hAnsi="Arial" w:cs="Arial"/>
          <w:color w:val="000000"/>
          <w:sz w:val="18"/>
          <w:szCs w:val="18"/>
        </w:rPr>
      </w:pPr>
      <w:r w:rsidRPr="004E2AF0">
        <w:rPr>
          <w:rFonts w:ascii="Arial" w:hAnsi="Arial" w:cs="Arial"/>
          <w:color w:val="000000"/>
          <w:sz w:val="18"/>
          <w:szCs w:val="18"/>
        </w:rPr>
        <w:t>Podrobnejši podatki o zaposlenih se nahajajo v Prilogi 1 te razpisne dokumentacije.</w:t>
      </w:r>
    </w:p>
    <w:p w14:paraId="05B0F5A5" w14:textId="4D952D6E" w:rsidR="004E2AF0" w:rsidRDefault="004E2AF0"/>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0B581FBB" w:rsidR="0084141A" w:rsidRDefault="0084141A" w:rsidP="00740182"/>
    <w:p w14:paraId="4EC6057A" w14:textId="1DCCEA2C" w:rsidR="004E2AF0" w:rsidRDefault="004E2AF0" w:rsidP="00740182"/>
    <w:p w14:paraId="59404D16" w14:textId="12DA1A30" w:rsidR="004E2AF0" w:rsidRDefault="004E2AF0" w:rsidP="00740182"/>
    <w:tbl>
      <w:tblPr>
        <w:tblStyle w:val="NormalTablePHPDOCX2"/>
        <w:tblW w:w="8745" w:type="dxa"/>
        <w:tblInd w:w="108" w:type="dxa"/>
        <w:tblLook w:val="04A0" w:firstRow="1" w:lastRow="0" w:firstColumn="1" w:lastColumn="0" w:noHBand="0" w:noVBand="1"/>
      </w:tblPr>
      <w:tblGrid>
        <w:gridCol w:w="4080"/>
        <w:gridCol w:w="4665"/>
      </w:tblGrid>
      <w:tr w:rsidR="004E2AF0" w:rsidRPr="00907ECE" w14:paraId="559F0F13" w14:textId="77777777" w:rsidTr="00755E7D">
        <w:tc>
          <w:tcPr>
            <w:tcW w:w="4080" w:type="dxa"/>
            <w:tcMar>
              <w:top w:w="75" w:type="dxa"/>
              <w:bottom w:w="75" w:type="dxa"/>
            </w:tcMar>
            <w:vAlign w:val="center"/>
          </w:tcPr>
          <w:p w14:paraId="6FC9446A" w14:textId="77777777" w:rsidR="004E2AF0" w:rsidRPr="00907ECE" w:rsidRDefault="004E2AF0" w:rsidP="00755E7D">
            <w:r w:rsidRPr="00907ECE">
              <w:rPr>
                <w:rFonts w:ascii="Arial" w:hAnsi="Arial" w:cs="Arial"/>
                <w:color w:val="000000"/>
                <w:position w:val="-2"/>
                <w:sz w:val="18"/>
                <w:szCs w:val="18"/>
              </w:rPr>
              <w:t>Kraj in datum:</w:t>
            </w:r>
          </w:p>
        </w:tc>
        <w:tc>
          <w:tcPr>
            <w:tcW w:w="0" w:type="auto"/>
            <w:tcMar>
              <w:top w:w="75" w:type="dxa"/>
              <w:bottom w:w="75" w:type="dxa"/>
            </w:tcMar>
            <w:vAlign w:val="center"/>
          </w:tcPr>
          <w:p w14:paraId="1752915B" w14:textId="77777777" w:rsidR="004E2AF0" w:rsidRPr="00907ECE" w:rsidRDefault="004E2AF0" w:rsidP="00755E7D">
            <w:r w:rsidRPr="00907ECE">
              <w:rPr>
                <w:rFonts w:ascii="Arial" w:hAnsi="Arial" w:cs="Arial"/>
                <w:color w:val="000000"/>
                <w:position w:val="-2"/>
                <w:sz w:val="18"/>
                <w:szCs w:val="18"/>
              </w:rPr>
              <w:t>Ime in priimek: _____________________</w:t>
            </w:r>
          </w:p>
        </w:tc>
      </w:tr>
      <w:tr w:rsidR="004E2AF0" w:rsidRPr="00907ECE" w14:paraId="0EDE9481" w14:textId="77777777" w:rsidTr="00755E7D">
        <w:tc>
          <w:tcPr>
            <w:tcW w:w="4080" w:type="dxa"/>
            <w:tcMar>
              <w:top w:w="75" w:type="dxa"/>
              <w:bottom w:w="75" w:type="dxa"/>
            </w:tcMar>
            <w:vAlign w:val="center"/>
          </w:tcPr>
          <w:p w14:paraId="52121C86" w14:textId="77777777" w:rsidR="004E2AF0" w:rsidRPr="00907ECE" w:rsidRDefault="004E2AF0" w:rsidP="00755E7D">
            <w:r w:rsidRPr="00907ECE">
              <w:rPr>
                <w:rFonts w:ascii="Arial" w:hAnsi="Arial" w:cs="Arial"/>
                <w:color w:val="000000"/>
                <w:position w:val="-2"/>
                <w:sz w:val="18"/>
                <w:szCs w:val="18"/>
              </w:rPr>
              <w:t> </w:t>
            </w:r>
          </w:p>
        </w:tc>
        <w:tc>
          <w:tcPr>
            <w:tcW w:w="0" w:type="auto"/>
            <w:tcMar>
              <w:top w:w="75" w:type="dxa"/>
              <w:bottom w:w="75" w:type="dxa"/>
            </w:tcMar>
            <w:vAlign w:val="center"/>
          </w:tcPr>
          <w:p w14:paraId="1BDD2B9B" w14:textId="77777777" w:rsidR="004E2AF0" w:rsidRPr="00907ECE" w:rsidRDefault="004E2AF0" w:rsidP="00755E7D">
            <w:pPr>
              <w:jc w:val="center"/>
            </w:pPr>
            <w:r w:rsidRPr="00907ECE">
              <w:rPr>
                <w:rFonts w:ascii="Arial" w:hAnsi="Arial" w:cs="Arial"/>
                <w:color w:val="000000"/>
                <w:position w:val="-2"/>
                <w:sz w:val="18"/>
                <w:szCs w:val="18"/>
              </w:rPr>
              <w:t>(žig in podpis)</w:t>
            </w:r>
          </w:p>
        </w:tc>
      </w:tr>
    </w:tbl>
    <w:p w14:paraId="542B6B11" w14:textId="77777777" w:rsidR="004E2AF0" w:rsidRPr="00740182" w:rsidRDefault="004E2AF0" w:rsidP="00740182">
      <w:pPr>
        <w:sectPr w:rsidR="004E2AF0" w:rsidRPr="00740182" w:rsidSect="00D82CC3">
          <w:footerReference w:type="default" r:id="rId21"/>
          <w:pgSz w:w="11906" w:h="16838"/>
          <w:pgMar w:top="1418" w:right="1418" w:bottom="1418" w:left="1418" w:header="567" w:footer="596" w:gutter="0"/>
          <w:cols w:space="708"/>
          <w:docGrid w:linePitch="360"/>
        </w:sectPr>
      </w:pPr>
    </w:p>
    <w:p w14:paraId="502492B9" w14:textId="77777777" w:rsidR="005734D0" w:rsidRPr="005734D0" w:rsidRDefault="005734D0" w:rsidP="005734D0">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261DB147" w14:textId="77777777" w:rsidR="005734D0" w:rsidRPr="005734D0" w:rsidRDefault="005734D0" w:rsidP="005734D0">
      <w:pPr>
        <w:spacing w:after="200" w:line="276" w:lineRule="auto"/>
        <w:rPr>
          <w:rFonts w:ascii="Arial" w:eastAsiaTheme="minorHAnsi" w:hAnsi="Arial" w:cs="Arial"/>
          <w:sz w:val="22"/>
          <w:szCs w:val="22"/>
        </w:rPr>
      </w:pPr>
    </w:p>
    <w:p w14:paraId="5C26C41D" w14:textId="592436FD" w:rsidR="005734D0" w:rsidRPr="005734D0" w:rsidRDefault="005734D0" w:rsidP="005734D0">
      <w:pPr>
        <w:spacing w:before="224" w:after="224" w:line="240" w:lineRule="auto"/>
        <w:jc w:val="center"/>
        <w:outlineLvl w:val="1"/>
        <w:rPr>
          <w:rFonts w:ascii="Helvetica" w:eastAsiaTheme="minorHAnsi" w:hAnsi="Helvetica"/>
          <w:sz w:val="22"/>
          <w:szCs w:val="22"/>
        </w:rPr>
      </w:pPr>
      <w:r w:rsidRPr="005734D0">
        <w:rPr>
          <w:rFonts w:ascii="Arial" w:eastAsiaTheme="minorHAnsi" w:hAnsi="Arial" w:cs="Arial"/>
          <w:b/>
          <w:bCs/>
          <w:color w:val="000000"/>
          <w:sz w:val="27"/>
          <w:szCs w:val="27"/>
        </w:rPr>
        <w:t xml:space="preserve">ČIŠČENJE </w:t>
      </w:r>
      <w:r>
        <w:rPr>
          <w:rFonts w:ascii="Arial" w:eastAsiaTheme="minorHAnsi" w:hAnsi="Arial" w:cs="Arial"/>
          <w:b/>
          <w:bCs/>
          <w:color w:val="000000"/>
          <w:sz w:val="27"/>
          <w:szCs w:val="27"/>
        </w:rPr>
        <w:t xml:space="preserve">ŠOLSKIH </w:t>
      </w:r>
      <w:r w:rsidRPr="005734D0">
        <w:rPr>
          <w:rFonts w:ascii="Arial" w:eastAsiaTheme="minorHAnsi" w:hAnsi="Arial" w:cs="Arial"/>
          <w:b/>
          <w:bCs/>
          <w:color w:val="000000"/>
          <w:sz w:val="27"/>
          <w:szCs w:val="27"/>
        </w:rPr>
        <w:t>POSLOVNIH PROSTOROV za obdobje 2019 - 202</w:t>
      </w:r>
      <w:r>
        <w:rPr>
          <w:rFonts w:ascii="Arial" w:eastAsiaTheme="minorHAnsi" w:hAnsi="Arial" w:cs="Arial"/>
          <w:b/>
          <w:bCs/>
          <w:color w:val="000000"/>
          <w:sz w:val="27"/>
          <w:szCs w:val="27"/>
        </w:rPr>
        <w:t>2</w:t>
      </w:r>
    </w:p>
    <w:p w14:paraId="563E65C6" w14:textId="77777777" w:rsidR="005734D0" w:rsidRPr="005734D0" w:rsidRDefault="005734D0" w:rsidP="005734D0">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sklenjena med</w:t>
      </w:r>
    </w:p>
    <w:p w14:paraId="32D34395" w14:textId="01631A27" w:rsidR="005734D0" w:rsidRPr="005734D0" w:rsidRDefault="005734D0" w:rsidP="005734D0">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NAROČNIKOM: OSNOVNA ŠOLA OLGE MEGLIČ, Prešernova ulica 31, 2250 Ptuj,</w:t>
      </w:r>
      <w:r w:rsidRPr="005734D0">
        <w:rPr>
          <w:rFonts w:ascii="Arial" w:eastAsiaTheme="minorHAnsi" w:hAnsi="Arial" w:cs="Arial"/>
          <w:color w:val="000000"/>
          <w:sz w:val="18"/>
          <w:szCs w:val="18"/>
        </w:rPr>
        <w:b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ravnateljica Helena Ocvirk</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5734D0" w:rsidRPr="005734D0" w14:paraId="6B6FC81E" w14:textId="77777777" w:rsidTr="00755E7D">
        <w:tc>
          <w:tcPr>
            <w:tcW w:w="3300" w:type="dxa"/>
            <w:tcMar>
              <w:top w:w="0" w:type="auto"/>
              <w:bottom w:w="0" w:type="auto"/>
            </w:tcMar>
            <w:vAlign w:val="center"/>
          </w:tcPr>
          <w:p w14:paraId="6DD47F1F" w14:textId="77777777" w:rsidR="005734D0" w:rsidRPr="005734D0" w:rsidRDefault="005734D0" w:rsidP="005734D0">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0C1DB9DB" w14:textId="6AF7A5CA" w:rsidR="005734D0" w:rsidRPr="005734D0" w:rsidRDefault="005734D0" w:rsidP="005734D0">
            <w:pPr>
              <w:rPr>
                <w:rFonts w:ascii="Helvetica" w:hAnsi="Helvetica"/>
              </w:rPr>
            </w:pPr>
            <w:r w:rsidRPr="005734D0">
              <w:rPr>
                <w:rFonts w:ascii="Arial" w:hAnsi="Arial" w:cs="Arial"/>
                <w:color w:val="000000"/>
                <w:position w:val="-2"/>
                <w:sz w:val="18"/>
                <w:szCs w:val="18"/>
              </w:rPr>
              <w:t>5174309000</w:t>
            </w:r>
          </w:p>
        </w:tc>
      </w:tr>
      <w:tr w:rsidR="005734D0" w:rsidRPr="005734D0" w14:paraId="662E8BA3" w14:textId="77777777" w:rsidTr="00755E7D">
        <w:tc>
          <w:tcPr>
            <w:tcW w:w="3300" w:type="dxa"/>
            <w:tcMar>
              <w:top w:w="0" w:type="auto"/>
              <w:bottom w:w="0" w:type="auto"/>
            </w:tcMar>
            <w:vAlign w:val="center"/>
          </w:tcPr>
          <w:p w14:paraId="3A5D24A1" w14:textId="77777777" w:rsidR="005734D0" w:rsidRPr="005734D0" w:rsidRDefault="005734D0" w:rsidP="005734D0">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2530689" w14:textId="1BC48D74" w:rsidR="005734D0" w:rsidRPr="005734D0" w:rsidRDefault="00A220EA" w:rsidP="005734D0">
            <w:pPr>
              <w:rPr>
                <w:rFonts w:ascii="Helvetica" w:hAnsi="Helvetica"/>
              </w:rPr>
            </w:pPr>
            <w:r w:rsidRPr="00A220EA">
              <w:rPr>
                <w:rFonts w:ascii="Arial" w:hAnsi="Arial" w:cs="Arial"/>
                <w:color w:val="000000"/>
                <w:position w:val="-2"/>
                <w:sz w:val="18"/>
                <w:szCs w:val="18"/>
              </w:rPr>
              <w:t>73389439</w:t>
            </w:r>
          </w:p>
        </w:tc>
      </w:tr>
      <w:tr w:rsidR="005734D0" w:rsidRPr="005734D0" w14:paraId="340F4EE7" w14:textId="77777777" w:rsidTr="00755E7D">
        <w:tc>
          <w:tcPr>
            <w:tcW w:w="3300" w:type="dxa"/>
            <w:tcMar>
              <w:top w:w="0" w:type="auto"/>
              <w:bottom w:w="0" w:type="auto"/>
            </w:tcMar>
            <w:vAlign w:val="center"/>
          </w:tcPr>
          <w:p w14:paraId="22AFCC33" w14:textId="77777777" w:rsidR="005734D0" w:rsidRPr="005734D0" w:rsidRDefault="005734D0" w:rsidP="005734D0">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4D398E27" w14:textId="0E1E69CD" w:rsidR="005734D0" w:rsidRPr="005734D0" w:rsidRDefault="005734D0" w:rsidP="005734D0">
            <w:pPr>
              <w:rPr>
                <w:rFonts w:ascii="Helvetica" w:hAnsi="Helvetica"/>
              </w:rPr>
            </w:pPr>
            <w:r w:rsidRPr="005734D0">
              <w:rPr>
                <w:rFonts w:ascii="Arial" w:hAnsi="Arial" w:cs="Arial"/>
                <w:color w:val="000000"/>
                <w:position w:val="-2"/>
                <w:sz w:val="18"/>
                <w:szCs w:val="18"/>
              </w:rPr>
              <w:t xml:space="preserve">SI56 </w:t>
            </w:r>
            <w:r w:rsidR="00A220EA" w:rsidRPr="00A220EA">
              <w:rPr>
                <w:rFonts w:ascii="Arial" w:hAnsi="Arial" w:cs="Arial"/>
                <w:color w:val="000000"/>
                <w:position w:val="-2"/>
                <w:sz w:val="18"/>
                <w:szCs w:val="18"/>
              </w:rPr>
              <w:t>0129 6603 0676 369</w:t>
            </w:r>
          </w:p>
        </w:tc>
      </w:tr>
    </w:tbl>
    <w:p w14:paraId="4A52BA80" w14:textId="77777777" w:rsidR="005734D0" w:rsidRPr="005734D0" w:rsidRDefault="005734D0" w:rsidP="005734D0">
      <w:pPr>
        <w:spacing w:after="200" w:line="276" w:lineRule="auto"/>
        <w:rPr>
          <w:rFonts w:ascii="Helvetica" w:eastAsiaTheme="minorHAnsi" w:hAnsi="Helvetica"/>
          <w:sz w:val="22"/>
          <w:szCs w:val="22"/>
        </w:rPr>
      </w:pPr>
    </w:p>
    <w:p w14:paraId="62C99E62" w14:textId="77777777" w:rsidR="005734D0" w:rsidRPr="005734D0" w:rsidRDefault="005734D0" w:rsidP="005734D0">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in</w:t>
      </w:r>
    </w:p>
    <w:p w14:paraId="6BCE064B"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IZVAJALCEM: </w:t>
      </w:r>
      <w:r w:rsidRPr="005734D0">
        <w:rPr>
          <w:rFonts w:ascii="Arial" w:eastAsiaTheme="minorHAnsi" w:hAnsi="Arial" w:cs="Arial"/>
          <w:color w:val="000000"/>
          <w:sz w:val="18"/>
          <w:szCs w:val="18"/>
        </w:rPr>
        <w:t>___________________________________,</w:t>
      </w:r>
      <w:r w:rsidRPr="005734D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5734D0" w:rsidRPr="005734D0" w14:paraId="68549E85" w14:textId="77777777" w:rsidTr="00755E7D">
        <w:tc>
          <w:tcPr>
            <w:tcW w:w="3300" w:type="dxa"/>
            <w:tcMar>
              <w:top w:w="0" w:type="auto"/>
              <w:bottom w:w="0" w:type="auto"/>
            </w:tcMar>
            <w:vAlign w:val="center"/>
          </w:tcPr>
          <w:p w14:paraId="59D44C47" w14:textId="77777777" w:rsidR="005734D0" w:rsidRPr="005734D0" w:rsidRDefault="005734D0" w:rsidP="005734D0">
            <w:pPr>
              <w:rPr>
                <w:rFonts w:ascii="Helvetica" w:hAnsi="Helvetica"/>
              </w:rPr>
            </w:pPr>
            <w:r w:rsidRPr="005734D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07F2253" w14:textId="77777777" w:rsidR="005734D0" w:rsidRPr="005734D0" w:rsidRDefault="005734D0" w:rsidP="005734D0">
            <w:pPr>
              <w:rPr>
                <w:rFonts w:ascii="Helvetica" w:hAnsi="Helvetica"/>
              </w:rPr>
            </w:pPr>
            <w:r w:rsidRPr="005734D0">
              <w:rPr>
                <w:rFonts w:ascii="Arial" w:hAnsi="Arial" w:cs="Arial"/>
                <w:color w:val="000000"/>
                <w:position w:val="-2"/>
                <w:sz w:val="18"/>
                <w:szCs w:val="18"/>
              </w:rPr>
              <w:t> </w:t>
            </w:r>
          </w:p>
        </w:tc>
      </w:tr>
      <w:tr w:rsidR="005734D0" w:rsidRPr="005734D0" w14:paraId="218A00C3" w14:textId="77777777" w:rsidTr="00755E7D">
        <w:tc>
          <w:tcPr>
            <w:tcW w:w="3300" w:type="dxa"/>
            <w:tcMar>
              <w:top w:w="0" w:type="auto"/>
              <w:bottom w:w="0" w:type="auto"/>
            </w:tcMar>
            <w:vAlign w:val="center"/>
          </w:tcPr>
          <w:p w14:paraId="11524264" w14:textId="77777777" w:rsidR="005734D0" w:rsidRPr="005734D0" w:rsidRDefault="005734D0" w:rsidP="005734D0">
            <w:pPr>
              <w:rPr>
                <w:rFonts w:ascii="Helvetica" w:hAnsi="Helvetica"/>
              </w:rPr>
            </w:pPr>
            <w:r w:rsidRPr="005734D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C9A34A" w14:textId="77777777" w:rsidR="005734D0" w:rsidRPr="005734D0" w:rsidRDefault="005734D0" w:rsidP="005734D0">
            <w:pPr>
              <w:rPr>
                <w:rFonts w:ascii="Helvetica" w:hAnsi="Helvetica"/>
              </w:rPr>
            </w:pPr>
            <w:r w:rsidRPr="005734D0">
              <w:rPr>
                <w:rFonts w:ascii="Arial" w:hAnsi="Arial" w:cs="Arial"/>
                <w:color w:val="000000"/>
                <w:position w:val="-2"/>
                <w:sz w:val="18"/>
                <w:szCs w:val="18"/>
              </w:rPr>
              <w:t> </w:t>
            </w:r>
          </w:p>
        </w:tc>
      </w:tr>
      <w:tr w:rsidR="005734D0" w:rsidRPr="005734D0" w14:paraId="2360A0C7" w14:textId="77777777" w:rsidTr="00755E7D">
        <w:tc>
          <w:tcPr>
            <w:tcW w:w="3300" w:type="dxa"/>
            <w:tcMar>
              <w:top w:w="0" w:type="auto"/>
              <w:bottom w:w="0" w:type="auto"/>
            </w:tcMar>
            <w:vAlign w:val="center"/>
          </w:tcPr>
          <w:p w14:paraId="464BF921" w14:textId="77777777" w:rsidR="005734D0" w:rsidRPr="005734D0" w:rsidRDefault="005734D0" w:rsidP="005734D0">
            <w:pPr>
              <w:rPr>
                <w:rFonts w:ascii="Helvetica" w:hAnsi="Helvetica"/>
              </w:rPr>
            </w:pPr>
            <w:r w:rsidRPr="005734D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A13AFB" w14:textId="77777777" w:rsidR="005734D0" w:rsidRPr="005734D0" w:rsidRDefault="005734D0" w:rsidP="005734D0">
            <w:pPr>
              <w:rPr>
                <w:rFonts w:ascii="Helvetica" w:hAnsi="Helvetica"/>
              </w:rPr>
            </w:pPr>
            <w:r w:rsidRPr="005734D0">
              <w:rPr>
                <w:rFonts w:ascii="Arial" w:hAnsi="Arial" w:cs="Arial"/>
                <w:color w:val="000000"/>
                <w:position w:val="-2"/>
                <w:sz w:val="18"/>
                <w:szCs w:val="18"/>
              </w:rPr>
              <w:t> </w:t>
            </w:r>
          </w:p>
        </w:tc>
      </w:tr>
    </w:tbl>
    <w:p w14:paraId="4D04B3DB"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 </w:t>
      </w:r>
    </w:p>
    <w:p w14:paraId="4874AFED"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 UVODNE DOLOČBE</w:t>
      </w:r>
    </w:p>
    <w:p w14:paraId="3F8DE8FF"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5734D0" w:rsidRPr="005734D0" w14:paraId="1FBAB102" w14:textId="77777777" w:rsidTr="00755E7D">
        <w:tc>
          <w:tcPr>
            <w:tcW w:w="0" w:type="auto"/>
            <w:tcMar>
              <w:top w:w="0" w:type="auto"/>
              <w:bottom w:w="0" w:type="auto"/>
            </w:tcMar>
          </w:tcPr>
          <w:p w14:paraId="4230469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5734D0" w:rsidRPr="005734D0" w14:paraId="768D6585" w14:textId="77777777" w:rsidTr="00755E7D">
              <w:tc>
                <w:tcPr>
                  <w:tcW w:w="0" w:type="auto"/>
                  <w:tcMar>
                    <w:top w:w="0" w:type="auto"/>
                    <w:bottom w:w="0" w:type="auto"/>
                  </w:tcMar>
                </w:tcPr>
                <w:p w14:paraId="511010E6" w14:textId="77777777" w:rsidR="005734D0" w:rsidRPr="005734D0" w:rsidRDefault="005734D0" w:rsidP="00FD5D70">
                  <w:pPr>
                    <w:numPr>
                      <w:ilvl w:val="0"/>
                      <w:numId w:val="26"/>
                    </w:numPr>
                    <w:jc w:val="both"/>
                    <w:rPr>
                      <w:rFonts w:ascii="Arial" w:hAnsi="Arial" w:cs="Arial"/>
                      <w:color w:val="000000"/>
                      <w:sz w:val="18"/>
                      <w:szCs w:val="18"/>
                    </w:rPr>
                  </w:pPr>
                  <w:r w:rsidRPr="005734D0">
                    <w:rPr>
                      <w:rFonts w:ascii="Arial" w:hAnsi="Arial" w:cs="Arial"/>
                      <w:color w:val="000000"/>
                      <w:sz w:val="18"/>
                      <w:szCs w:val="18"/>
                    </w:rPr>
                    <w:t>javnega naročila, objavljenega na Portalu javnih naročil, številka _____________ z dne ___________ in</w:t>
                  </w:r>
                </w:p>
                <w:p w14:paraId="70653ACB" w14:textId="77777777" w:rsidR="005734D0" w:rsidRPr="005734D0" w:rsidRDefault="005734D0" w:rsidP="00FD5D70">
                  <w:pPr>
                    <w:numPr>
                      <w:ilvl w:val="0"/>
                      <w:numId w:val="26"/>
                    </w:numPr>
                    <w:jc w:val="both"/>
                    <w:rPr>
                      <w:rFonts w:ascii="Arial" w:hAnsi="Arial" w:cs="Arial"/>
                      <w:color w:val="000000"/>
                      <w:sz w:val="18"/>
                      <w:szCs w:val="18"/>
                    </w:rPr>
                  </w:pPr>
                  <w:r w:rsidRPr="005734D0">
                    <w:rPr>
                      <w:rFonts w:ascii="Arial" w:hAnsi="Arial" w:cs="Arial"/>
                      <w:color w:val="000000"/>
                      <w:sz w:val="18"/>
                      <w:szCs w:val="18"/>
                    </w:rPr>
                    <w:t>naročnikove odločitve o oddaji naročila javnega naročila številka _____________ z dne _____________,</w:t>
                  </w:r>
                </w:p>
              </w:tc>
            </w:tr>
          </w:tbl>
          <w:p w14:paraId="297C8F30" w14:textId="77777777" w:rsidR="005734D0" w:rsidRPr="005734D0" w:rsidRDefault="005734D0" w:rsidP="005734D0">
            <w:pPr>
              <w:rPr>
                <w:rFonts w:ascii="Helvetica" w:hAnsi="Helvetica"/>
              </w:rPr>
            </w:pPr>
          </w:p>
          <w:p w14:paraId="2A8DDF42"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izbran izvajalec kot najugodnejši ponudnik v okviru predmetnega javnega naročila, zaradi česar se sklepa predmetna pogodba.</w:t>
            </w:r>
          </w:p>
        </w:tc>
      </w:tr>
    </w:tbl>
    <w:p w14:paraId="58255EE2"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 PREDMET POGODBE</w:t>
      </w:r>
    </w:p>
    <w:p w14:paraId="2CB5F70B"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5734D0" w:rsidRPr="005734D0" w14:paraId="4F6E4D78" w14:textId="77777777" w:rsidTr="00755E7D">
        <w:tc>
          <w:tcPr>
            <w:tcW w:w="0" w:type="auto"/>
            <w:tcMar>
              <w:top w:w="0" w:type="auto"/>
              <w:bottom w:w="0" w:type="auto"/>
            </w:tcMar>
          </w:tcPr>
          <w:p w14:paraId="5BD32CE6" w14:textId="0AD7B4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 xml:space="preserve">S to pogodbo naročnik oddaja, izvajalec pa prevzema v izvedbo storitev </w:t>
            </w:r>
            <w:r w:rsidR="00A220EA">
              <w:rPr>
                <w:rFonts w:ascii="Arial" w:hAnsi="Arial" w:cs="Arial"/>
                <w:color w:val="000000"/>
                <w:sz w:val="18"/>
                <w:szCs w:val="18"/>
              </w:rPr>
              <w:t>»</w:t>
            </w:r>
            <w:r w:rsidR="00A220EA" w:rsidRPr="00A220EA">
              <w:rPr>
                <w:rFonts w:ascii="Arial" w:hAnsi="Arial" w:cs="Arial"/>
                <w:color w:val="000000"/>
                <w:sz w:val="18"/>
                <w:szCs w:val="18"/>
              </w:rPr>
              <w:t>Okolju prijazno čiščenje šolskih prostorov</w:t>
            </w:r>
            <w:r w:rsidR="00A220EA">
              <w:rPr>
                <w:rFonts w:ascii="Arial" w:hAnsi="Arial" w:cs="Arial"/>
                <w:color w:val="000000"/>
                <w:sz w:val="18"/>
                <w:szCs w:val="18"/>
              </w:rPr>
              <w:t>«</w:t>
            </w:r>
            <w:r w:rsidRPr="005734D0">
              <w:rPr>
                <w:rFonts w:ascii="Arial" w:hAnsi="Arial" w:cs="Arial"/>
                <w:b/>
                <w:bCs/>
                <w:color w:val="000000"/>
                <w:sz w:val="18"/>
                <w:szCs w:val="18"/>
              </w:rPr>
              <w:t xml:space="preserve"> </w:t>
            </w:r>
            <w:r w:rsidRPr="005734D0">
              <w:rPr>
                <w:rFonts w:ascii="Arial" w:hAnsi="Arial" w:cs="Arial"/>
                <w:color w:val="000000"/>
                <w:sz w:val="18"/>
                <w:szCs w:val="18"/>
              </w:rPr>
              <w:t>skladu s specifikacijami in opredelitvijo iz razpisne dokumentacije in ponudbe, ki predstavljata sestavni del te pogodbe, v kolikor v tej pogodbi ni kaj izrecno drugače urejeno</w:t>
            </w:r>
            <w:r w:rsidRPr="005734D0">
              <w:rPr>
                <w:rFonts w:ascii="Arial" w:hAnsi="Arial" w:cs="Arial"/>
                <w:b/>
                <w:bCs/>
                <w:color w:val="000000"/>
                <w:sz w:val="18"/>
                <w:szCs w:val="18"/>
              </w:rPr>
              <w:t>.</w:t>
            </w:r>
          </w:p>
        </w:tc>
      </w:tr>
    </w:tbl>
    <w:p w14:paraId="559ECD3C"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5734D0" w:rsidRPr="005734D0" w14:paraId="2F364E7C" w14:textId="77777777" w:rsidTr="00755E7D">
        <w:tc>
          <w:tcPr>
            <w:tcW w:w="0" w:type="auto"/>
            <w:tcMar>
              <w:top w:w="0" w:type="auto"/>
              <w:bottom w:w="0" w:type="auto"/>
            </w:tcMar>
          </w:tcPr>
          <w:p w14:paraId="48344C1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5734D0" w:rsidRPr="005734D0" w14:paraId="6F5C0A6A" w14:textId="77777777" w:rsidTr="00755E7D">
              <w:tc>
                <w:tcPr>
                  <w:tcW w:w="0" w:type="auto"/>
                  <w:tcMar>
                    <w:top w:w="0" w:type="auto"/>
                    <w:bottom w:w="0" w:type="auto"/>
                  </w:tcMar>
                </w:tcPr>
                <w:p w14:paraId="1956F6C7" w14:textId="77777777" w:rsidR="005734D0" w:rsidRPr="005734D0" w:rsidRDefault="005734D0" w:rsidP="00FD5D70">
                  <w:pPr>
                    <w:numPr>
                      <w:ilvl w:val="0"/>
                      <w:numId w:val="27"/>
                    </w:numPr>
                    <w:jc w:val="both"/>
                    <w:rPr>
                      <w:rFonts w:ascii="Arial" w:hAnsi="Arial" w:cs="Arial"/>
                      <w:color w:val="000000"/>
                      <w:sz w:val="18"/>
                      <w:szCs w:val="18"/>
                    </w:rPr>
                  </w:pPr>
                  <w:r w:rsidRPr="005734D0">
                    <w:rPr>
                      <w:rFonts w:ascii="Arial" w:hAnsi="Arial" w:cs="Arial"/>
                      <w:color w:val="000000"/>
                      <w:sz w:val="18"/>
                      <w:szCs w:val="18"/>
                    </w:rPr>
                    <w:t>Ponudba številka _____________ z dne _______________;</w:t>
                  </w:r>
                </w:p>
                <w:p w14:paraId="3845F886" w14:textId="77777777" w:rsidR="005734D0" w:rsidRPr="005734D0" w:rsidRDefault="005734D0" w:rsidP="00FD5D70">
                  <w:pPr>
                    <w:numPr>
                      <w:ilvl w:val="0"/>
                      <w:numId w:val="27"/>
                    </w:numPr>
                    <w:jc w:val="both"/>
                    <w:rPr>
                      <w:rFonts w:ascii="Arial" w:hAnsi="Arial" w:cs="Arial"/>
                      <w:color w:val="000000"/>
                      <w:sz w:val="18"/>
                      <w:szCs w:val="18"/>
                    </w:rPr>
                  </w:pPr>
                  <w:r w:rsidRPr="005734D0">
                    <w:rPr>
                      <w:rFonts w:ascii="Arial" w:hAnsi="Arial" w:cs="Arial"/>
                      <w:color w:val="000000"/>
                      <w:sz w:val="18"/>
                      <w:szCs w:val="18"/>
                    </w:rPr>
                    <w:t>Razpisna dokumentacija naročnika v postopku številka __________.</w:t>
                  </w:r>
                </w:p>
              </w:tc>
            </w:tr>
          </w:tbl>
          <w:p w14:paraId="39086744" w14:textId="77777777" w:rsidR="005734D0" w:rsidRPr="005734D0" w:rsidRDefault="005734D0" w:rsidP="005734D0">
            <w:pPr>
              <w:rPr>
                <w:rFonts w:ascii="Helvetica" w:hAnsi="Helvetica"/>
              </w:rPr>
            </w:pPr>
          </w:p>
          <w:p w14:paraId="126E5EC4"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lastRenderedPageBreak/>
              <w:t>Predmetni dokumenti so priloga in sestavni del te pogodbe.</w:t>
            </w:r>
          </w:p>
        </w:tc>
      </w:tr>
    </w:tbl>
    <w:p w14:paraId="516DB740"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4. člen</w:t>
      </w:r>
    </w:p>
    <w:tbl>
      <w:tblPr>
        <w:tblStyle w:val="NormalTablePHPDOCX4"/>
        <w:tblW w:w="0" w:type="auto"/>
        <w:tblInd w:w="108" w:type="dxa"/>
        <w:tblLook w:val="04A0" w:firstRow="1" w:lastRow="0" w:firstColumn="1" w:lastColumn="0" w:noHBand="0" w:noVBand="1"/>
      </w:tblPr>
      <w:tblGrid>
        <w:gridCol w:w="8962"/>
      </w:tblGrid>
      <w:tr w:rsidR="005734D0" w:rsidRPr="005734D0" w14:paraId="41FB6735" w14:textId="77777777" w:rsidTr="00755E7D">
        <w:tc>
          <w:tcPr>
            <w:tcW w:w="0" w:type="auto"/>
            <w:tcMar>
              <w:top w:w="0" w:type="auto"/>
              <w:bottom w:w="0" w:type="auto"/>
            </w:tcMar>
          </w:tcPr>
          <w:p w14:paraId="791BE1AC"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DAD720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64B323BC"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III. POGODBENA CENA IN PLAČILNI POGOJI</w:t>
      </w:r>
    </w:p>
    <w:p w14:paraId="476EC813"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5734D0" w:rsidRPr="005734D0" w14:paraId="11E37F2E" w14:textId="77777777" w:rsidTr="00755E7D">
        <w:tc>
          <w:tcPr>
            <w:tcW w:w="8962" w:type="dxa"/>
            <w:tcMar>
              <w:top w:w="0" w:type="auto"/>
              <w:bottom w:w="0" w:type="auto"/>
            </w:tcMar>
          </w:tcPr>
          <w:p w14:paraId="7FFE6680"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Pogodbena vrednost del je dogovorjena na osnovi ponudbe izvajalca in je za celotno trajanje pogodbe ocenjena na:</w:t>
            </w:r>
          </w:p>
          <w:p w14:paraId="5DAF4864"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Vrednost brez davka na dodano vrednost (DDV): ____________ EUR</w:t>
            </w:r>
          </w:p>
          <w:p w14:paraId="287902F7"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Davek na dodano vrednost (DDV): __________________ EUR</w:t>
            </w:r>
          </w:p>
          <w:p w14:paraId="45738104"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Pogodbena vrednost vključno z davkom na dodano vrednost (DDV): _________________ EUR</w:t>
            </w:r>
          </w:p>
          <w:p w14:paraId="7BA0D76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Potni stroški in ostalih povezani stroški (npr. materialni stroški) za opravljanje storitev po tej pogodbi so vključeni v pogodbeno ceno.</w:t>
            </w:r>
          </w:p>
          <w:p w14:paraId="75D190E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4155C140" w14:textId="09A995F5"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Sredstva za izvedbo naročila so zagotovljena:</w:t>
            </w:r>
          </w:p>
        </w:tc>
      </w:tr>
    </w:tbl>
    <w:p w14:paraId="5F92D3C3"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6. člen</w:t>
      </w:r>
    </w:p>
    <w:tbl>
      <w:tblPr>
        <w:tblStyle w:val="NormalTablePHPDOCX4"/>
        <w:tblW w:w="0" w:type="auto"/>
        <w:tblInd w:w="108" w:type="dxa"/>
        <w:tblLook w:val="04A0" w:firstRow="1" w:lastRow="0" w:firstColumn="1" w:lastColumn="0" w:noHBand="0" w:noVBand="1"/>
      </w:tblPr>
      <w:tblGrid>
        <w:gridCol w:w="8962"/>
      </w:tblGrid>
      <w:tr w:rsidR="005734D0" w:rsidRPr="005734D0" w14:paraId="475039C1" w14:textId="77777777" w:rsidTr="00755E7D">
        <w:tc>
          <w:tcPr>
            <w:tcW w:w="0" w:type="auto"/>
            <w:tcMar>
              <w:top w:w="0" w:type="auto"/>
              <w:bottom w:w="0" w:type="auto"/>
            </w:tcMar>
          </w:tcPr>
          <w:p w14:paraId="1ED2C7B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189F260C"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 kolikor naročnik računa ne zavrne v roku 8 delovnih dni od prejema, se račun šteje za potrjenega.</w:t>
            </w:r>
          </w:p>
          <w:p w14:paraId="2C8361EB"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BC48298"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5734D0" w:rsidRPr="005734D0" w14:paraId="05CD8B7D" w14:textId="77777777" w:rsidTr="00755E7D">
        <w:tc>
          <w:tcPr>
            <w:tcW w:w="0" w:type="auto"/>
            <w:tcMar>
              <w:top w:w="0" w:type="auto"/>
              <w:bottom w:w="0" w:type="auto"/>
            </w:tcMar>
          </w:tcPr>
          <w:p w14:paraId="71F96B4C" w14:textId="48F53CD3"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08963720"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396CEB1D"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IV. IZVEDBENI ROKI</w:t>
      </w:r>
    </w:p>
    <w:p w14:paraId="228493ED"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5734D0" w:rsidRPr="005734D0" w14:paraId="5699B95E" w14:textId="77777777" w:rsidTr="00755E7D">
        <w:tc>
          <w:tcPr>
            <w:tcW w:w="0" w:type="auto"/>
            <w:tcMar>
              <w:top w:w="0" w:type="auto"/>
              <w:bottom w:w="0" w:type="auto"/>
            </w:tcMar>
          </w:tcPr>
          <w:p w14:paraId="27187277" w14:textId="73F31AA8" w:rsidR="00A220EA" w:rsidRPr="00A220EA" w:rsidRDefault="00A220EA" w:rsidP="00A220EA">
            <w:pPr>
              <w:spacing w:before="225" w:after="225"/>
              <w:jc w:val="both"/>
              <w:rPr>
                <w:rFonts w:ascii="Arial" w:hAnsi="Arial" w:cs="Arial"/>
                <w:color w:val="000000"/>
                <w:sz w:val="18"/>
                <w:szCs w:val="18"/>
              </w:rPr>
            </w:pPr>
            <w:r>
              <w:rPr>
                <w:rFonts w:ascii="Arial" w:hAnsi="Arial" w:cs="Arial"/>
                <w:color w:val="000000"/>
                <w:sz w:val="18"/>
                <w:szCs w:val="18"/>
              </w:rPr>
              <w:t>I</w:t>
            </w:r>
            <w:r w:rsidR="005734D0" w:rsidRPr="005734D0">
              <w:rPr>
                <w:rFonts w:ascii="Arial" w:hAnsi="Arial" w:cs="Arial"/>
                <w:color w:val="000000"/>
                <w:sz w:val="18"/>
                <w:szCs w:val="18"/>
              </w:rPr>
              <w:t xml:space="preserve">zvajalec se obvezuje, da </w:t>
            </w:r>
            <w:r>
              <w:rPr>
                <w:rFonts w:ascii="Arial" w:hAnsi="Arial" w:cs="Arial"/>
                <w:color w:val="000000"/>
                <w:sz w:val="18"/>
                <w:szCs w:val="18"/>
              </w:rPr>
              <w:t xml:space="preserve">izvajal storitve čiščenja </w:t>
            </w:r>
            <w:r w:rsidRPr="00A220EA">
              <w:rPr>
                <w:rFonts w:ascii="Arial" w:hAnsi="Arial" w:cs="Arial"/>
                <w:color w:val="000000"/>
                <w:sz w:val="18"/>
                <w:szCs w:val="18"/>
              </w:rPr>
              <w:t xml:space="preserve">od ponedeljka do petka v dopoldanskem času – 1 čistilka v trajanju od 6.00 do 14.00 in popoldanskem času, v trajanju od 14.00 do 22.00. Ob sobotah in nedeljah se izvaja čiščenje, le izjemoma v primeru, ko se izvajajo kakšna sanacijska dela v dogovoru z naročnikom in izvajalcem. </w:t>
            </w:r>
            <w:r w:rsidRPr="00A220EA">
              <w:rPr>
                <w:rFonts w:ascii="Arial" w:hAnsi="Arial" w:cs="Arial"/>
                <w:color w:val="000000"/>
                <w:sz w:val="18"/>
                <w:szCs w:val="18"/>
              </w:rPr>
              <w:lastRenderedPageBreak/>
              <w:t xml:space="preserve">Čiščenje v soboto se izvaja obvezno takrat, ko je predvidena delovna sobota v skladu s Pravilnikom o šolskem koledarju. </w:t>
            </w:r>
          </w:p>
          <w:p w14:paraId="532B9D26" w14:textId="6FEC1818" w:rsidR="005734D0" w:rsidRPr="005734D0" w:rsidRDefault="00A220EA" w:rsidP="00A220EA">
            <w:pPr>
              <w:spacing w:before="225" w:after="225"/>
              <w:jc w:val="both"/>
              <w:rPr>
                <w:rFonts w:ascii="Helvetica" w:hAnsi="Helvetica"/>
              </w:rPr>
            </w:pPr>
            <w:r w:rsidRPr="00A220EA">
              <w:rPr>
                <w:rFonts w:ascii="Arial" w:hAnsi="Arial" w:cs="Arial"/>
                <w:color w:val="000000"/>
                <w:sz w:val="18"/>
                <w:szCs w:val="18"/>
              </w:rPr>
              <w:t>Izvajalec mora zagotoviti, da bodo delavke dnevno 8 ur prisotne na lokaciji naročnika.</w:t>
            </w:r>
          </w:p>
          <w:p w14:paraId="4B38A188" w14:textId="5A400F33" w:rsidR="005734D0" w:rsidRPr="005734D0" w:rsidRDefault="00A220EA" w:rsidP="005734D0">
            <w:pPr>
              <w:spacing w:before="225" w:after="225"/>
              <w:jc w:val="both"/>
              <w:rPr>
                <w:rFonts w:ascii="Helvetica" w:hAnsi="Helvetica"/>
              </w:rPr>
            </w:pPr>
            <w:r>
              <w:rPr>
                <w:rFonts w:ascii="Arial" w:hAnsi="Arial" w:cs="Arial"/>
                <w:color w:val="000000"/>
                <w:sz w:val="18"/>
                <w:szCs w:val="18"/>
              </w:rPr>
              <w:t>Č</w:t>
            </w:r>
            <w:r w:rsidR="005734D0" w:rsidRPr="005734D0">
              <w:rPr>
                <w:rFonts w:ascii="Arial" w:hAnsi="Arial" w:cs="Arial"/>
                <w:color w:val="000000"/>
                <w:sz w:val="18"/>
                <w:szCs w:val="18"/>
              </w:rPr>
              <w:t>e izvajalec zamuja z izvedbo storitev, je o tem dolžan takoj pisno obvestiti naročnika in ga zaprositi za podaljšanje roka dokončanja. če se naročnik s podaljšanjem roka strinja, mu pisno odo</w:t>
            </w:r>
            <w:r>
              <w:rPr>
                <w:rFonts w:ascii="Arial" w:hAnsi="Arial" w:cs="Arial"/>
                <w:color w:val="000000"/>
                <w:sz w:val="18"/>
                <w:szCs w:val="18"/>
              </w:rPr>
              <w:t>bri</w:t>
            </w:r>
            <w:r w:rsidR="005734D0" w:rsidRPr="005734D0">
              <w:rPr>
                <w:rFonts w:ascii="Arial" w:hAnsi="Arial" w:cs="Arial"/>
                <w:color w:val="000000"/>
                <w:sz w:val="18"/>
                <w:szCs w:val="18"/>
              </w:rPr>
              <w:t xml:space="preserve"> podaljšanje roka za izvedbo.</w:t>
            </w:r>
          </w:p>
        </w:tc>
      </w:tr>
    </w:tbl>
    <w:p w14:paraId="6269389E"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 PODIZVAJALCI</w:t>
      </w:r>
    </w:p>
    <w:p w14:paraId="79ADEDB2"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5734D0" w:rsidRPr="005734D0" w14:paraId="6B375EF8" w14:textId="77777777" w:rsidTr="00755E7D">
        <w:tc>
          <w:tcPr>
            <w:tcW w:w="0" w:type="auto"/>
            <w:tcMar>
              <w:top w:w="0" w:type="auto"/>
              <w:bottom w:w="0" w:type="auto"/>
            </w:tcMar>
          </w:tcPr>
          <w:p w14:paraId="2084BFE0"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734D0" w:rsidRPr="005734D0" w14:paraId="17C1E29C" w14:textId="77777777" w:rsidTr="00755E7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C1B1BE" w14:textId="77777777" w:rsidR="005734D0" w:rsidRPr="005734D0" w:rsidRDefault="005734D0" w:rsidP="005734D0">
                  <w:pPr>
                    <w:jc w:val="right"/>
                    <w:rPr>
                      <w:rFonts w:ascii="Helvetica" w:hAnsi="Helvetica"/>
                    </w:rPr>
                  </w:pPr>
                  <w:r w:rsidRPr="005734D0">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CC96CB" w14:textId="77777777" w:rsidR="005734D0" w:rsidRPr="005734D0" w:rsidRDefault="005734D0" w:rsidP="005734D0">
                  <w:pPr>
                    <w:rPr>
                      <w:rFonts w:ascii="Helvetica" w:hAnsi="Helvetica"/>
                    </w:rPr>
                  </w:pPr>
                </w:p>
              </w:tc>
            </w:tr>
            <w:tr w:rsidR="005734D0" w:rsidRPr="005734D0" w14:paraId="0112A0ED" w14:textId="77777777" w:rsidTr="00755E7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1F2DA1" w14:textId="77777777" w:rsidR="005734D0" w:rsidRPr="005734D0" w:rsidRDefault="005734D0" w:rsidP="005734D0">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261A62" w14:textId="77777777" w:rsidR="005734D0" w:rsidRPr="005734D0" w:rsidRDefault="005734D0" w:rsidP="005734D0">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3FCEF17A" w14:textId="77777777" w:rsidR="005734D0" w:rsidRPr="005734D0" w:rsidRDefault="005734D0" w:rsidP="005734D0">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r w:rsidR="005734D0" w:rsidRPr="005734D0" w14:paraId="4C8A3457" w14:textId="77777777" w:rsidTr="00755E7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B46223" w14:textId="77777777" w:rsidR="005734D0" w:rsidRPr="005734D0" w:rsidRDefault="005734D0" w:rsidP="005734D0">
                  <w:pPr>
                    <w:jc w:val="right"/>
                    <w:rPr>
                      <w:rFonts w:ascii="Helvetica" w:hAnsi="Helvetica"/>
                    </w:rPr>
                  </w:pPr>
                  <w:r w:rsidRPr="005734D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25C1D8" w14:textId="77777777" w:rsidR="005734D0" w:rsidRPr="005734D0" w:rsidRDefault="005734D0" w:rsidP="005734D0">
                  <w:pPr>
                    <w:rPr>
                      <w:rFonts w:ascii="Helvetica" w:hAnsi="Helvetica"/>
                    </w:rPr>
                  </w:pPr>
                </w:p>
              </w:tc>
            </w:tr>
            <w:tr w:rsidR="005734D0" w:rsidRPr="005734D0" w14:paraId="1A8772B6" w14:textId="77777777" w:rsidTr="00755E7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06C246" w14:textId="77777777" w:rsidR="005734D0" w:rsidRPr="005734D0" w:rsidRDefault="005734D0" w:rsidP="005734D0">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57DB03" w14:textId="77777777" w:rsidR="005734D0" w:rsidRPr="005734D0" w:rsidRDefault="005734D0" w:rsidP="005734D0">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4079C500" w14:textId="77777777" w:rsidR="005734D0" w:rsidRPr="005734D0" w:rsidRDefault="005734D0" w:rsidP="005734D0">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bl>
          <w:p w14:paraId="59485E32" w14:textId="77777777" w:rsidR="005734D0" w:rsidRPr="005734D0" w:rsidRDefault="005734D0" w:rsidP="005734D0">
            <w:pPr>
              <w:rPr>
                <w:rFonts w:ascii="Helvetica" w:hAnsi="Helvetica"/>
              </w:rPr>
            </w:pPr>
          </w:p>
          <w:p w14:paraId="48529934" w14:textId="77777777" w:rsidR="005734D0" w:rsidRPr="005734D0" w:rsidRDefault="005734D0" w:rsidP="005734D0">
            <w:pPr>
              <w:spacing w:before="225" w:after="225"/>
              <w:jc w:val="both"/>
              <w:rPr>
                <w:rFonts w:ascii="Helvetica" w:hAnsi="Helvetica"/>
              </w:rPr>
            </w:pPr>
            <w:r w:rsidRPr="005734D0">
              <w:rPr>
                <w:rFonts w:ascii="Arial" w:hAnsi="Arial" w:cs="Arial"/>
                <w:i/>
                <w:iCs/>
                <w:color w:val="000000"/>
                <w:sz w:val="18"/>
                <w:szCs w:val="18"/>
              </w:rPr>
              <w:t>Opomba:</w:t>
            </w:r>
          </w:p>
          <w:p w14:paraId="23CC2F18" w14:textId="77777777" w:rsidR="005734D0" w:rsidRPr="005734D0" w:rsidRDefault="005734D0" w:rsidP="005734D0">
            <w:pPr>
              <w:spacing w:before="225" w:after="225"/>
              <w:jc w:val="both"/>
              <w:rPr>
                <w:rFonts w:ascii="Helvetica" w:hAnsi="Helvetica"/>
              </w:rPr>
            </w:pPr>
            <w:r w:rsidRPr="005734D0">
              <w:rPr>
                <w:rFonts w:ascii="Arial" w:hAnsi="Arial" w:cs="Arial"/>
                <w:i/>
                <w:iCs/>
                <w:color w:val="000000"/>
                <w:sz w:val="18"/>
                <w:szCs w:val="18"/>
              </w:rPr>
              <w:t>V KOLIKOR PONUDNIK NE NASTOPA S PODIZVAJALCI SE RAZDELEK IZBRIŠE</w:t>
            </w:r>
          </w:p>
        </w:tc>
      </w:tr>
    </w:tbl>
    <w:p w14:paraId="46433339"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10. člen</w:t>
      </w:r>
    </w:p>
    <w:tbl>
      <w:tblPr>
        <w:tblStyle w:val="NormalTablePHPDOCX4"/>
        <w:tblW w:w="0" w:type="auto"/>
        <w:tblInd w:w="108" w:type="dxa"/>
        <w:tblLook w:val="04A0" w:firstRow="1" w:lastRow="0" w:firstColumn="1" w:lastColumn="0" w:noHBand="0" w:noVBand="1"/>
      </w:tblPr>
      <w:tblGrid>
        <w:gridCol w:w="8962"/>
      </w:tblGrid>
      <w:tr w:rsidR="005734D0" w:rsidRPr="005734D0" w14:paraId="239616F2" w14:textId="77777777" w:rsidTr="00755E7D">
        <w:tc>
          <w:tcPr>
            <w:tcW w:w="0" w:type="auto"/>
            <w:tcMar>
              <w:top w:w="0" w:type="auto"/>
              <w:bottom w:w="0" w:type="auto"/>
            </w:tcMar>
          </w:tcPr>
          <w:p w14:paraId="1B10F78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4F516D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5734D0" w:rsidRPr="005734D0" w14:paraId="2C5BF068" w14:textId="77777777" w:rsidTr="00755E7D">
              <w:tc>
                <w:tcPr>
                  <w:tcW w:w="0" w:type="auto"/>
                  <w:tcMar>
                    <w:top w:w="0" w:type="auto"/>
                    <w:bottom w:w="0" w:type="auto"/>
                  </w:tcMar>
                </w:tcPr>
                <w:p w14:paraId="797A084C" w14:textId="77777777" w:rsidR="005734D0" w:rsidRPr="005734D0" w:rsidRDefault="005734D0" w:rsidP="00FD5D70">
                  <w:pPr>
                    <w:numPr>
                      <w:ilvl w:val="0"/>
                      <w:numId w:val="28"/>
                    </w:numPr>
                    <w:jc w:val="both"/>
                    <w:rPr>
                      <w:rFonts w:ascii="Arial" w:hAnsi="Arial" w:cs="Arial"/>
                      <w:color w:val="000000"/>
                      <w:sz w:val="18"/>
                      <w:szCs w:val="18"/>
                    </w:rPr>
                  </w:pPr>
                  <w:r w:rsidRPr="005734D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99D55DA" w14:textId="77777777" w:rsidR="005734D0" w:rsidRPr="005734D0" w:rsidRDefault="005734D0" w:rsidP="00FD5D70">
                  <w:pPr>
                    <w:numPr>
                      <w:ilvl w:val="0"/>
                      <w:numId w:val="28"/>
                    </w:numPr>
                    <w:jc w:val="both"/>
                    <w:rPr>
                      <w:rFonts w:ascii="Arial" w:hAnsi="Arial" w:cs="Arial"/>
                      <w:color w:val="000000"/>
                      <w:sz w:val="18"/>
                      <w:szCs w:val="18"/>
                    </w:rPr>
                  </w:pPr>
                  <w:r w:rsidRPr="005734D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3F36AFC" w14:textId="77777777" w:rsidR="005734D0" w:rsidRPr="005734D0" w:rsidRDefault="005734D0" w:rsidP="00FD5D70">
                  <w:pPr>
                    <w:numPr>
                      <w:ilvl w:val="0"/>
                      <w:numId w:val="28"/>
                    </w:numPr>
                    <w:jc w:val="both"/>
                    <w:rPr>
                      <w:rFonts w:ascii="Arial" w:hAnsi="Arial" w:cs="Arial"/>
                      <w:color w:val="000000"/>
                      <w:sz w:val="18"/>
                      <w:szCs w:val="18"/>
                    </w:rPr>
                  </w:pPr>
                  <w:r w:rsidRPr="005734D0">
                    <w:rPr>
                      <w:rFonts w:ascii="Arial" w:hAnsi="Arial" w:cs="Arial"/>
                      <w:color w:val="000000"/>
                      <w:sz w:val="18"/>
                      <w:szCs w:val="18"/>
                    </w:rPr>
                    <w:t>glavni izvajalec svojemu računu ali situaciji priložiti račun ali situacijo podizvajalca, ki ga je predhodno potrdil.</w:t>
                  </w:r>
                </w:p>
              </w:tc>
            </w:tr>
          </w:tbl>
          <w:p w14:paraId="5E229BB9" w14:textId="77777777" w:rsidR="005734D0" w:rsidRPr="005734D0" w:rsidRDefault="005734D0" w:rsidP="005734D0">
            <w:pPr>
              <w:rPr>
                <w:rFonts w:ascii="Helvetica" w:hAnsi="Helvetica"/>
              </w:rPr>
            </w:pPr>
          </w:p>
          <w:p w14:paraId="70BCEF28"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Zgolj ob izpolnitvi vseh pogojev iz predhodnega odstavka, je naročnik obvezan izvršiti neposredno plačilo podizvajalcu. </w:t>
            </w:r>
          </w:p>
          <w:p w14:paraId="1B2FC167"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Plačila podizvajalcem se izvedejo v rokih in na enak način kot velja za plačila izvajalcu.</w:t>
            </w:r>
          </w:p>
          <w:p w14:paraId="121B473D"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5734D0">
              <w:rPr>
                <w:rFonts w:ascii="Arial" w:hAnsi="Arial" w:cs="Arial"/>
                <w:color w:val="000000"/>
                <w:sz w:val="18"/>
                <w:szCs w:val="18"/>
              </w:rPr>
              <w:lastRenderedPageBreak/>
              <w:t>izvajalec skupaj z obvestilom posredovati tudi podatke in dokumente iz druge, tretje in četrte alineje 2. odstavka 94. člena ZJN-3.</w:t>
            </w:r>
          </w:p>
          <w:p w14:paraId="3B88B93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73551F7"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FFB0DD1"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VI. OBVEZNOSTI NAROČNIKA</w:t>
      </w:r>
    </w:p>
    <w:p w14:paraId="6D4DE4D6"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5734D0" w:rsidRPr="005734D0" w14:paraId="2DD736E9" w14:textId="77777777" w:rsidTr="00755E7D">
        <w:tc>
          <w:tcPr>
            <w:tcW w:w="0" w:type="auto"/>
            <w:tcMar>
              <w:top w:w="0" w:type="auto"/>
              <w:bottom w:w="0" w:type="auto"/>
            </w:tcMar>
          </w:tcPr>
          <w:p w14:paraId="6050E4BE"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se zavezuje poravnati pogodbeno ceno za pravilno izvedbo storitev na podlagi te pogodbe.</w:t>
            </w:r>
          </w:p>
          <w:p w14:paraId="1447038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se zavezuje, da bo za nemoteno izvajanje pogodbenih obveznosti izvajalca zagotovil sodelovanje oseb, ki bodo v stiku z izvajalcem.</w:t>
            </w:r>
          </w:p>
          <w:p w14:paraId="035E2FF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F63419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4625D51"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 OBVEZNOSTI IZVAJALCA</w:t>
      </w:r>
    </w:p>
    <w:p w14:paraId="3CA2A9A5"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12. člen</w:t>
      </w:r>
    </w:p>
    <w:tbl>
      <w:tblPr>
        <w:tblStyle w:val="NormalTablePHPDOCX4"/>
        <w:tblW w:w="0" w:type="auto"/>
        <w:tblInd w:w="108" w:type="dxa"/>
        <w:tblLook w:val="04A0" w:firstRow="1" w:lastRow="0" w:firstColumn="1" w:lastColumn="0" w:noHBand="0" w:noVBand="1"/>
      </w:tblPr>
      <w:tblGrid>
        <w:gridCol w:w="8962"/>
      </w:tblGrid>
      <w:tr w:rsidR="005734D0" w:rsidRPr="005734D0" w14:paraId="14BDDBDC" w14:textId="77777777" w:rsidTr="00755E7D">
        <w:tc>
          <w:tcPr>
            <w:tcW w:w="0" w:type="auto"/>
            <w:tcMar>
              <w:top w:w="0" w:type="auto"/>
              <w:bottom w:w="0" w:type="auto"/>
            </w:tcMar>
          </w:tcPr>
          <w:p w14:paraId="4752E1C7"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se obvezuje, da bo:</w:t>
            </w:r>
          </w:p>
          <w:tbl>
            <w:tblPr>
              <w:tblStyle w:val="NormalTablePHPDOCX4"/>
              <w:tblW w:w="0" w:type="auto"/>
              <w:tblLook w:val="04A0" w:firstRow="1" w:lastRow="0" w:firstColumn="1" w:lastColumn="0" w:noHBand="0" w:noVBand="1"/>
            </w:tblPr>
            <w:tblGrid>
              <w:gridCol w:w="8746"/>
            </w:tblGrid>
            <w:tr w:rsidR="005734D0" w:rsidRPr="005734D0" w14:paraId="1315645D" w14:textId="77777777" w:rsidTr="00755E7D">
              <w:tc>
                <w:tcPr>
                  <w:tcW w:w="0" w:type="auto"/>
                  <w:tcMar>
                    <w:top w:w="0" w:type="auto"/>
                    <w:bottom w:w="0" w:type="auto"/>
                  </w:tcMar>
                </w:tcPr>
                <w:p w14:paraId="51AC6A08" w14:textId="77777777" w:rsidR="005734D0" w:rsidRPr="005734D0" w:rsidRDefault="005734D0" w:rsidP="00FD5D70">
                  <w:pPr>
                    <w:numPr>
                      <w:ilvl w:val="0"/>
                      <w:numId w:val="29"/>
                    </w:numPr>
                    <w:jc w:val="both"/>
                    <w:rPr>
                      <w:rFonts w:ascii="Arial" w:hAnsi="Arial" w:cs="Arial"/>
                      <w:color w:val="000000"/>
                      <w:sz w:val="18"/>
                      <w:szCs w:val="18"/>
                    </w:rPr>
                  </w:pPr>
                  <w:r w:rsidRPr="005734D0">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5E6C8D78" w14:textId="77777777" w:rsidR="005734D0" w:rsidRPr="005734D0" w:rsidRDefault="005734D0" w:rsidP="00FD5D70">
                  <w:pPr>
                    <w:numPr>
                      <w:ilvl w:val="0"/>
                      <w:numId w:val="29"/>
                    </w:numPr>
                    <w:jc w:val="both"/>
                    <w:rPr>
                      <w:rFonts w:ascii="Arial" w:hAnsi="Arial" w:cs="Arial"/>
                      <w:color w:val="000000"/>
                      <w:sz w:val="18"/>
                      <w:szCs w:val="18"/>
                    </w:rPr>
                  </w:pPr>
                  <w:r w:rsidRPr="005734D0">
                    <w:rPr>
                      <w:rFonts w:ascii="Arial" w:hAnsi="Arial" w:cs="Arial"/>
                      <w:color w:val="000000"/>
                      <w:sz w:val="18"/>
                      <w:szCs w:val="18"/>
                    </w:rPr>
                    <w:t>storitve izvedel v pogodbeno določenih rokih;</w:t>
                  </w:r>
                </w:p>
                <w:p w14:paraId="057C2943" w14:textId="77777777" w:rsidR="005734D0" w:rsidRPr="005734D0" w:rsidRDefault="005734D0" w:rsidP="00FD5D70">
                  <w:pPr>
                    <w:numPr>
                      <w:ilvl w:val="0"/>
                      <w:numId w:val="29"/>
                    </w:numPr>
                    <w:jc w:val="both"/>
                    <w:rPr>
                      <w:rFonts w:ascii="Arial" w:hAnsi="Arial" w:cs="Arial"/>
                      <w:color w:val="000000"/>
                      <w:sz w:val="18"/>
                      <w:szCs w:val="18"/>
                    </w:rPr>
                  </w:pPr>
                  <w:r w:rsidRPr="005734D0">
                    <w:rPr>
                      <w:rFonts w:ascii="Arial" w:hAnsi="Arial" w:cs="Arial"/>
                      <w:color w:val="000000"/>
                      <w:sz w:val="18"/>
                      <w:szCs w:val="18"/>
                    </w:rPr>
                    <w:t>naročniku po predhodnem pozivu posredoval dodatne informacije o poteku izvajanja storitve;</w:t>
                  </w:r>
                </w:p>
                <w:p w14:paraId="07479BB4" w14:textId="77777777" w:rsidR="005734D0" w:rsidRPr="005734D0" w:rsidRDefault="005734D0" w:rsidP="00FD5D70">
                  <w:pPr>
                    <w:numPr>
                      <w:ilvl w:val="0"/>
                      <w:numId w:val="29"/>
                    </w:numPr>
                    <w:jc w:val="both"/>
                    <w:rPr>
                      <w:rFonts w:ascii="Arial" w:hAnsi="Arial" w:cs="Arial"/>
                      <w:color w:val="000000"/>
                      <w:sz w:val="18"/>
                      <w:szCs w:val="18"/>
                    </w:rPr>
                  </w:pPr>
                  <w:r w:rsidRPr="005734D0">
                    <w:rPr>
                      <w:rFonts w:ascii="Arial" w:hAnsi="Arial" w:cs="Arial"/>
                      <w:color w:val="000000"/>
                      <w:sz w:val="18"/>
                      <w:szCs w:val="18"/>
                    </w:rPr>
                    <w:t>pravočasno opozoril naročnika na morebitne ovire pri izvajanju storitev;</w:t>
                  </w:r>
                </w:p>
                <w:p w14:paraId="612CE9E2" w14:textId="77777777" w:rsidR="005734D0" w:rsidRPr="005734D0" w:rsidRDefault="005734D0" w:rsidP="00FD5D70">
                  <w:pPr>
                    <w:numPr>
                      <w:ilvl w:val="0"/>
                      <w:numId w:val="29"/>
                    </w:numPr>
                    <w:jc w:val="both"/>
                    <w:rPr>
                      <w:rFonts w:ascii="Arial" w:hAnsi="Arial" w:cs="Arial"/>
                      <w:color w:val="000000"/>
                      <w:sz w:val="18"/>
                      <w:szCs w:val="18"/>
                    </w:rPr>
                  </w:pPr>
                  <w:r w:rsidRPr="005734D0">
                    <w:rPr>
                      <w:rFonts w:ascii="Arial" w:hAnsi="Arial" w:cs="Arial"/>
                      <w:color w:val="000000"/>
                      <w:sz w:val="18"/>
                      <w:szCs w:val="18"/>
                    </w:rPr>
                    <w:t>ščitil interese naročnika.</w:t>
                  </w:r>
                </w:p>
              </w:tc>
            </w:tr>
          </w:tbl>
          <w:p w14:paraId="36B7EE6C" w14:textId="77777777" w:rsidR="005734D0" w:rsidRPr="005734D0" w:rsidRDefault="005734D0" w:rsidP="005734D0">
            <w:pPr>
              <w:rPr>
                <w:rFonts w:ascii="Helvetica" w:hAnsi="Helvetica"/>
              </w:rPr>
            </w:pPr>
          </w:p>
          <w:p w14:paraId="4942664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35A5862"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sidRPr="005734D0">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0BFD6FFC"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52A83B12"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VIII. SKRBNIKI POGODBE</w:t>
      </w:r>
    </w:p>
    <w:p w14:paraId="1AEF0B91"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5734D0" w:rsidRPr="005734D0" w14:paraId="606C5D98" w14:textId="77777777" w:rsidTr="00755E7D">
        <w:tc>
          <w:tcPr>
            <w:tcW w:w="0" w:type="auto"/>
            <w:tcMar>
              <w:top w:w="0" w:type="auto"/>
              <w:bottom w:w="0" w:type="auto"/>
            </w:tcMar>
          </w:tcPr>
          <w:p w14:paraId="5F9B6DF9" w14:textId="2C3DC9B1"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 xml:space="preserve">Skrbnik pogodbe s strani naročnika je </w:t>
            </w:r>
            <w:r w:rsidR="00A220EA">
              <w:rPr>
                <w:rFonts w:ascii="Arial" w:hAnsi="Arial" w:cs="Arial"/>
                <w:color w:val="000000"/>
                <w:sz w:val="18"/>
                <w:szCs w:val="18"/>
              </w:rPr>
              <w:t>Katja Petrič Šnut</w:t>
            </w:r>
            <w:r w:rsidRPr="005734D0">
              <w:rPr>
                <w:rFonts w:ascii="Arial" w:hAnsi="Arial" w:cs="Arial"/>
                <w:color w:val="000000"/>
                <w:sz w:val="18"/>
                <w:szCs w:val="18"/>
              </w:rPr>
              <w:t xml:space="preserve">, tel.: </w:t>
            </w:r>
            <w:r w:rsidR="00A220EA">
              <w:rPr>
                <w:rFonts w:ascii="Arial" w:hAnsi="Arial" w:cs="Arial"/>
                <w:color w:val="000000"/>
                <w:sz w:val="18"/>
                <w:szCs w:val="18"/>
              </w:rPr>
              <w:t>_____________</w:t>
            </w:r>
            <w:r w:rsidRPr="005734D0">
              <w:rPr>
                <w:rFonts w:ascii="Arial" w:hAnsi="Arial" w:cs="Arial"/>
                <w:color w:val="000000"/>
                <w:sz w:val="18"/>
                <w:szCs w:val="18"/>
              </w:rPr>
              <w:t xml:space="preserve">, e-mail: </w:t>
            </w:r>
            <w:r w:rsidR="00A220EA">
              <w:rPr>
                <w:rFonts w:ascii="Arial" w:hAnsi="Arial" w:cs="Arial"/>
                <w:color w:val="000000"/>
                <w:sz w:val="18"/>
                <w:szCs w:val="18"/>
              </w:rPr>
              <w:t>___________________</w:t>
            </w:r>
          </w:p>
          <w:p w14:paraId="68D6E16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Predstavnik naročnika je pooblaščen, da zastopa naročnika v vseh vprašanjih, ki se nanašajo na izvedbo storitev, dogovorjenih s to pogodbo.</w:t>
            </w:r>
          </w:p>
          <w:p w14:paraId="1692984C"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Pooblaščeni predstavnik izvajalca je _______________</w:t>
            </w:r>
          </w:p>
          <w:p w14:paraId="10E94798" w14:textId="1E6BAB93" w:rsidR="005734D0" w:rsidRPr="005734D0" w:rsidRDefault="005734D0" w:rsidP="00A220EA">
            <w:pPr>
              <w:spacing w:before="225" w:after="225"/>
              <w:jc w:val="both"/>
              <w:rPr>
                <w:rFonts w:ascii="Helvetica" w:hAnsi="Helvetica"/>
              </w:rPr>
            </w:pPr>
            <w:r w:rsidRPr="005734D0">
              <w:rPr>
                <w:rFonts w:ascii="Arial" w:hAnsi="Arial" w:cs="Arial"/>
                <w:color w:val="000000"/>
                <w:sz w:val="18"/>
                <w:szCs w:val="18"/>
              </w:rPr>
              <w:t>Poobl</w:t>
            </w:r>
            <w:r w:rsidR="00A220EA">
              <w:rPr>
                <w:rFonts w:ascii="Arial" w:hAnsi="Arial" w:cs="Arial"/>
                <w:color w:val="000000"/>
                <w:sz w:val="18"/>
                <w:szCs w:val="18"/>
              </w:rPr>
              <w:t>a</w:t>
            </w:r>
            <w:r w:rsidRPr="005734D0">
              <w:rPr>
                <w:rFonts w:ascii="Arial" w:hAnsi="Arial" w:cs="Arial"/>
                <w:color w:val="000000"/>
                <w:sz w:val="18"/>
                <w:szCs w:val="18"/>
              </w:rPr>
              <w:t>ščeni predstavnik izvajalca je pooblaščen, da zastopa izvajalca v vseh vprašanjih, ki se nanašajo izvajanje storitev po tej pogodbi.</w:t>
            </w:r>
          </w:p>
        </w:tc>
      </w:tr>
    </w:tbl>
    <w:p w14:paraId="384F8615" w14:textId="77777777" w:rsidR="005734D0" w:rsidRPr="005734D0" w:rsidRDefault="005734D0" w:rsidP="005734D0">
      <w:pPr>
        <w:spacing w:before="225" w:after="225" w:line="240" w:lineRule="auto"/>
        <w:jc w:val="both"/>
        <w:rPr>
          <w:rFonts w:ascii="Helvetica" w:eastAsiaTheme="minorHAnsi" w:hAnsi="Helvetica"/>
          <w:sz w:val="22"/>
          <w:szCs w:val="22"/>
        </w:rPr>
      </w:pPr>
      <w:r w:rsidRPr="007D3AE0">
        <w:rPr>
          <w:rFonts w:ascii="Arial" w:eastAsiaTheme="minorHAnsi" w:hAnsi="Arial" w:cs="Arial"/>
          <w:b/>
          <w:bCs/>
          <w:color w:val="000000"/>
          <w:sz w:val="18"/>
          <w:szCs w:val="18"/>
        </w:rPr>
        <w:t>IX. POGODBENA KAZEN</w:t>
      </w:r>
      <w:bookmarkStart w:id="14" w:name="_GoBack"/>
      <w:bookmarkEnd w:id="14"/>
    </w:p>
    <w:p w14:paraId="5DD7A2C0"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14. člen</w:t>
      </w:r>
    </w:p>
    <w:tbl>
      <w:tblPr>
        <w:tblStyle w:val="NormalTablePHPDOCX4"/>
        <w:tblW w:w="0" w:type="auto"/>
        <w:tblInd w:w="108" w:type="dxa"/>
        <w:tblLook w:val="04A0" w:firstRow="1" w:lastRow="0" w:firstColumn="1" w:lastColumn="0" w:noHBand="0" w:noVBand="1"/>
      </w:tblPr>
      <w:tblGrid>
        <w:gridCol w:w="8962"/>
      </w:tblGrid>
      <w:tr w:rsidR="005734D0" w:rsidRPr="005734D0" w14:paraId="7B5BE7E6" w14:textId="77777777" w:rsidTr="00755E7D">
        <w:tc>
          <w:tcPr>
            <w:tcW w:w="0" w:type="auto"/>
            <w:tcMar>
              <w:top w:w="0" w:type="auto"/>
              <w:bottom w:w="0" w:type="auto"/>
            </w:tcMar>
          </w:tcPr>
          <w:p w14:paraId="348B98C3"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A7031B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Pogodbena kazen se obračuna pri plačilu za opravljeno storitev.</w:t>
            </w:r>
          </w:p>
          <w:p w14:paraId="6D3091F2"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FDC4D7B"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 ZAVAROVANJE POSLA</w:t>
      </w:r>
    </w:p>
    <w:p w14:paraId="119522F4"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15. člen</w:t>
      </w:r>
    </w:p>
    <w:tbl>
      <w:tblPr>
        <w:tblStyle w:val="NormalTablePHPDOCX4"/>
        <w:tblW w:w="0" w:type="auto"/>
        <w:tblInd w:w="108" w:type="dxa"/>
        <w:tblLook w:val="04A0" w:firstRow="1" w:lastRow="0" w:firstColumn="1" w:lastColumn="0" w:noHBand="0" w:noVBand="1"/>
      </w:tblPr>
      <w:tblGrid>
        <w:gridCol w:w="8962"/>
      </w:tblGrid>
      <w:tr w:rsidR="005734D0" w:rsidRPr="005734D0" w14:paraId="72710E96" w14:textId="77777777" w:rsidTr="00755E7D">
        <w:tc>
          <w:tcPr>
            <w:tcW w:w="0" w:type="auto"/>
            <w:tcMar>
              <w:top w:w="0" w:type="auto"/>
              <w:bottom w:w="0" w:type="auto"/>
            </w:tcMar>
          </w:tcPr>
          <w:p w14:paraId="41545EFD" w14:textId="6900AF8F" w:rsidR="00A220EA" w:rsidRPr="00A220EA" w:rsidRDefault="00A220EA" w:rsidP="00A220EA">
            <w:pPr>
              <w:spacing w:before="225" w:after="225"/>
              <w:jc w:val="both"/>
              <w:rPr>
                <w:rFonts w:ascii="Arial" w:hAnsi="Arial" w:cs="Arial"/>
                <w:color w:val="000000"/>
                <w:sz w:val="18"/>
                <w:szCs w:val="18"/>
              </w:rPr>
            </w:pPr>
            <w:r>
              <w:rPr>
                <w:rFonts w:ascii="Arial" w:hAnsi="Arial" w:cs="Arial"/>
                <w:color w:val="000000"/>
                <w:sz w:val="18"/>
                <w:szCs w:val="18"/>
              </w:rPr>
              <w:t>Izvajalec</w:t>
            </w:r>
            <w:r w:rsidRPr="00A220EA">
              <w:rPr>
                <w:rFonts w:ascii="Arial" w:hAnsi="Arial" w:cs="Arial"/>
                <w:color w:val="000000"/>
                <w:sz w:val="18"/>
                <w:szCs w:val="18"/>
              </w:rPr>
              <w:t xml:space="preserve"> mora ob podpisu pogodbe naročniku izročiti kot zavarovanje za dobro izvedbo obveznosti iz </w:t>
            </w:r>
            <w:r>
              <w:rPr>
                <w:rFonts w:ascii="Arial" w:hAnsi="Arial" w:cs="Arial"/>
                <w:color w:val="000000"/>
                <w:sz w:val="18"/>
                <w:szCs w:val="18"/>
              </w:rPr>
              <w:t>pogodbe</w:t>
            </w:r>
            <w:r w:rsidRPr="00A220EA">
              <w:rPr>
                <w:rFonts w:ascii="Arial" w:hAnsi="Arial" w:cs="Arial"/>
                <w:color w:val="000000"/>
                <w:sz w:val="18"/>
                <w:szCs w:val="18"/>
              </w:rPr>
              <w:t xml:space="preserve"> eno (1) bianco menice z menično izjavo za dobro izvedbo pogodbenih obveznosti v višini 4.000,00 EUR, veljavno do vključno 37 mesecev od dneva sklenitve </w:t>
            </w:r>
            <w:r w:rsidR="00DE76E2" w:rsidRPr="00DE76E2">
              <w:rPr>
                <w:rFonts w:ascii="Arial" w:hAnsi="Arial" w:cs="Arial"/>
                <w:color w:val="000000"/>
                <w:sz w:val="18"/>
                <w:szCs w:val="18"/>
              </w:rPr>
              <w:t>pogodbe o izvajanju storitev</w:t>
            </w:r>
            <w:r w:rsidRPr="00A220EA">
              <w:rPr>
                <w:rFonts w:ascii="Arial" w:hAnsi="Arial" w:cs="Arial"/>
                <w:color w:val="000000"/>
                <w:sz w:val="18"/>
                <w:szCs w:val="18"/>
              </w:rPr>
              <w:t>, z oznako »brez protesta« in »plačljivo na prvi poziv«.</w:t>
            </w:r>
          </w:p>
          <w:p w14:paraId="6CC1643B" w14:textId="3B39CE18"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 xml:space="preserve">Izvajalec mora najpozneje v </w:t>
            </w:r>
            <w:r w:rsidR="00A220EA">
              <w:rPr>
                <w:rFonts w:ascii="Arial" w:hAnsi="Arial" w:cs="Arial"/>
                <w:color w:val="000000"/>
                <w:sz w:val="18"/>
                <w:szCs w:val="18"/>
              </w:rPr>
              <w:t>petih</w:t>
            </w:r>
            <w:r w:rsidRPr="005734D0">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522F0F7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6497FD5"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 ODSTOP OD POGODBE</w:t>
      </w:r>
    </w:p>
    <w:p w14:paraId="7CBA0B95"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16. člen</w:t>
      </w:r>
    </w:p>
    <w:tbl>
      <w:tblPr>
        <w:tblStyle w:val="NormalTablePHPDOCX4"/>
        <w:tblW w:w="0" w:type="auto"/>
        <w:tblInd w:w="108" w:type="dxa"/>
        <w:tblLook w:val="04A0" w:firstRow="1" w:lastRow="0" w:firstColumn="1" w:lastColumn="0" w:noHBand="0" w:noVBand="1"/>
      </w:tblPr>
      <w:tblGrid>
        <w:gridCol w:w="8962"/>
      </w:tblGrid>
      <w:tr w:rsidR="005734D0" w:rsidRPr="005734D0" w14:paraId="11A28084" w14:textId="77777777" w:rsidTr="00755E7D">
        <w:tc>
          <w:tcPr>
            <w:tcW w:w="0" w:type="auto"/>
            <w:tcMar>
              <w:top w:w="0" w:type="auto"/>
              <w:bottom w:w="0" w:type="auto"/>
            </w:tcMar>
          </w:tcPr>
          <w:p w14:paraId="085B410D"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FDB552F"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lastRenderedPageBreak/>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5734D0" w:rsidRPr="005734D0" w14:paraId="690998E4" w14:textId="77777777" w:rsidTr="00755E7D">
              <w:tc>
                <w:tcPr>
                  <w:tcW w:w="0" w:type="auto"/>
                  <w:tcMar>
                    <w:top w:w="0" w:type="auto"/>
                    <w:bottom w:w="0" w:type="auto"/>
                  </w:tcMar>
                </w:tcPr>
                <w:p w14:paraId="0C5FAE2A" w14:textId="77777777" w:rsidR="005734D0" w:rsidRPr="005734D0" w:rsidRDefault="005734D0" w:rsidP="00FD5D70">
                  <w:pPr>
                    <w:numPr>
                      <w:ilvl w:val="0"/>
                      <w:numId w:val="30"/>
                    </w:numPr>
                    <w:jc w:val="both"/>
                    <w:rPr>
                      <w:rFonts w:ascii="Arial" w:hAnsi="Arial" w:cs="Arial"/>
                      <w:color w:val="000000"/>
                      <w:sz w:val="18"/>
                      <w:szCs w:val="18"/>
                    </w:rPr>
                  </w:pPr>
                  <w:r w:rsidRPr="005734D0">
                    <w:rPr>
                      <w:rFonts w:ascii="Arial" w:hAnsi="Arial" w:cs="Arial"/>
                      <w:color w:val="000000"/>
                      <w:sz w:val="18"/>
                      <w:szCs w:val="18"/>
                    </w:rPr>
                    <w:t>pride izvajalec v takšno finančno situacijo, ki bi mu onemogočila izvedbo pogodbenih obveznosti;</w:t>
                  </w:r>
                </w:p>
                <w:p w14:paraId="4DA93CAD" w14:textId="77777777" w:rsidR="005734D0" w:rsidRPr="005734D0" w:rsidRDefault="005734D0" w:rsidP="00FD5D70">
                  <w:pPr>
                    <w:numPr>
                      <w:ilvl w:val="0"/>
                      <w:numId w:val="30"/>
                    </w:numPr>
                    <w:jc w:val="both"/>
                    <w:rPr>
                      <w:rFonts w:ascii="Arial" w:hAnsi="Arial" w:cs="Arial"/>
                      <w:color w:val="000000"/>
                      <w:sz w:val="18"/>
                      <w:szCs w:val="18"/>
                    </w:rPr>
                  </w:pPr>
                  <w:r w:rsidRPr="005734D0">
                    <w:rPr>
                      <w:rFonts w:ascii="Arial" w:hAnsi="Arial" w:cs="Arial"/>
                      <w:color w:val="000000"/>
                      <w:sz w:val="18"/>
                      <w:szCs w:val="18"/>
                    </w:rPr>
                    <w:t>izvajalec po svoji krivdi v roku 14 dni od veljavnosti pogodbe in uvedbe v delo ne prične z delom;</w:t>
                  </w:r>
                </w:p>
                <w:p w14:paraId="70899442" w14:textId="77777777" w:rsidR="005734D0" w:rsidRPr="005734D0" w:rsidRDefault="005734D0" w:rsidP="00FD5D70">
                  <w:pPr>
                    <w:numPr>
                      <w:ilvl w:val="0"/>
                      <w:numId w:val="30"/>
                    </w:numPr>
                    <w:jc w:val="both"/>
                    <w:rPr>
                      <w:rFonts w:ascii="Arial" w:hAnsi="Arial" w:cs="Arial"/>
                      <w:color w:val="000000"/>
                      <w:sz w:val="18"/>
                      <w:szCs w:val="18"/>
                    </w:rPr>
                  </w:pPr>
                  <w:r w:rsidRPr="005734D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03B58D7" w14:textId="77777777" w:rsidR="005734D0" w:rsidRPr="005734D0" w:rsidRDefault="005734D0" w:rsidP="005734D0">
            <w:pPr>
              <w:rPr>
                <w:rFonts w:ascii="Helvetica" w:hAnsi="Helvetica"/>
              </w:rPr>
            </w:pPr>
          </w:p>
          <w:p w14:paraId="6FCC0D2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5734D0" w:rsidRPr="005734D0" w14:paraId="7073791A" w14:textId="77777777" w:rsidTr="00755E7D">
              <w:tc>
                <w:tcPr>
                  <w:tcW w:w="0" w:type="auto"/>
                  <w:tcMar>
                    <w:top w:w="0" w:type="auto"/>
                    <w:bottom w:w="0" w:type="auto"/>
                  </w:tcMar>
                </w:tcPr>
                <w:p w14:paraId="0221F507" w14:textId="77777777" w:rsidR="005734D0" w:rsidRPr="005734D0" w:rsidRDefault="005734D0" w:rsidP="00FD5D70">
                  <w:pPr>
                    <w:numPr>
                      <w:ilvl w:val="0"/>
                      <w:numId w:val="31"/>
                    </w:numPr>
                    <w:jc w:val="both"/>
                    <w:rPr>
                      <w:rFonts w:ascii="Arial" w:hAnsi="Arial" w:cs="Arial"/>
                      <w:color w:val="000000"/>
                      <w:sz w:val="18"/>
                      <w:szCs w:val="18"/>
                    </w:rPr>
                  </w:pPr>
                  <w:r w:rsidRPr="005734D0">
                    <w:rPr>
                      <w:rFonts w:ascii="Arial" w:hAnsi="Arial" w:cs="Arial"/>
                      <w:color w:val="000000"/>
                      <w:sz w:val="18"/>
                      <w:szCs w:val="18"/>
                    </w:rPr>
                    <w:t>javno naročilo je bilo bistveno spremenjeno, kar terja nov postopek javnega naročanja;</w:t>
                  </w:r>
                </w:p>
                <w:p w14:paraId="6BC1CF41" w14:textId="77777777" w:rsidR="005734D0" w:rsidRPr="005734D0" w:rsidRDefault="005734D0" w:rsidP="00FD5D70">
                  <w:pPr>
                    <w:numPr>
                      <w:ilvl w:val="0"/>
                      <w:numId w:val="31"/>
                    </w:numPr>
                    <w:jc w:val="both"/>
                    <w:rPr>
                      <w:rFonts w:ascii="Arial" w:hAnsi="Arial" w:cs="Arial"/>
                      <w:color w:val="000000"/>
                      <w:sz w:val="18"/>
                      <w:szCs w:val="18"/>
                    </w:rPr>
                  </w:pPr>
                  <w:r w:rsidRPr="005734D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38D5EC" w14:textId="77777777" w:rsidR="005734D0" w:rsidRPr="005734D0" w:rsidRDefault="005734D0" w:rsidP="00FD5D70">
                  <w:pPr>
                    <w:numPr>
                      <w:ilvl w:val="0"/>
                      <w:numId w:val="31"/>
                    </w:numPr>
                    <w:jc w:val="both"/>
                    <w:rPr>
                      <w:rFonts w:ascii="Arial" w:hAnsi="Arial" w:cs="Arial"/>
                      <w:color w:val="000000"/>
                      <w:sz w:val="18"/>
                      <w:szCs w:val="18"/>
                    </w:rPr>
                  </w:pPr>
                  <w:r w:rsidRPr="005734D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8F9C765" w14:textId="77777777" w:rsidR="005734D0" w:rsidRPr="005734D0" w:rsidRDefault="005734D0" w:rsidP="005734D0">
            <w:pPr>
              <w:rPr>
                <w:rFonts w:ascii="Helvetica" w:hAnsi="Helvetica"/>
              </w:rPr>
            </w:pPr>
          </w:p>
          <w:p w14:paraId="4163255D"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Odstop od pogodbe učinkuje z dnem, ko izvajalec prejme pisno izjavo naročnika o odstopu.</w:t>
            </w:r>
          </w:p>
          <w:p w14:paraId="139D390E"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Naročnik bo istočasno z odstopom od pogodbe pričel s postopki za unovčenje zavarovanja za dobro izvedbo pogodbenih obveznosti.</w:t>
            </w:r>
          </w:p>
        </w:tc>
      </w:tr>
    </w:tbl>
    <w:p w14:paraId="222904CC"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XII. SOCIALNA KLAVZULA</w:t>
      </w:r>
    </w:p>
    <w:p w14:paraId="1AA9CC78"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17. člen</w:t>
      </w:r>
    </w:p>
    <w:tbl>
      <w:tblPr>
        <w:tblStyle w:val="NormalTablePHPDOCX4"/>
        <w:tblW w:w="0" w:type="auto"/>
        <w:tblInd w:w="108" w:type="dxa"/>
        <w:tblLook w:val="04A0" w:firstRow="1" w:lastRow="0" w:firstColumn="1" w:lastColumn="0" w:noHBand="0" w:noVBand="1"/>
      </w:tblPr>
      <w:tblGrid>
        <w:gridCol w:w="8962"/>
      </w:tblGrid>
      <w:tr w:rsidR="005734D0" w:rsidRPr="005734D0" w14:paraId="42A70D04" w14:textId="77777777" w:rsidTr="00755E7D">
        <w:tc>
          <w:tcPr>
            <w:tcW w:w="0" w:type="auto"/>
            <w:tcMar>
              <w:top w:w="0" w:type="auto"/>
              <w:bottom w:w="0" w:type="auto"/>
            </w:tcMar>
          </w:tcPr>
          <w:p w14:paraId="7F15E092"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553E19"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23BFEB4"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1DAB3330"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XIII. POSLOVNA SKRIVNOST</w:t>
      </w:r>
    </w:p>
    <w:p w14:paraId="4BD77F05"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18. člen</w:t>
      </w:r>
    </w:p>
    <w:tbl>
      <w:tblPr>
        <w:tblStyle w:val="NormalTablePHPDOCX4"/>
        <w:tblW w:w="0" w:type="auto"/>
        <w:tblInd w:w="108" w:type="dxa"/>
        <w:tblLook w:val="04A0" w:firstRow="1" w:lastRow="0" w:firstColumn="1" w:lastColumn="0" w:noHBand="0" w:noVBand="1"/>
      </w:tblPr>
      <w:tblGrid>
        <w:gridCol w:w="8962"/>
      </w:tblGrid>
      <w:tr w:rsidR="005734D0" w:rsidRPr="005734D0" w14:paraId="50930AE0" w14:textId="77777777" w:rsidTr="00755E7D">
        <w:tc>
          <w:tcPr>
            <w:tcW w:w="0" w:type="auto"/>
            <w:tcMar>
              <w:top w:w="0" w:type="auto"/>
              <w:bottom w:w="0" w:type="auto"/>
            </w:tcMar>
          </w:tcPr>
          <w:p w14:paraId="2530C0B4"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F050FE7" w14:textId="77777777" w:rsidR="005734D0" w:rsidRDefault="005734D0" w:rsidP="005734D0">
            <w:pPr>
              <w:spacing w:before="225" w:after="225"/>
              <w:jc w:val="both"/>
              <w:rPr>
                <w:rFonts w:ascii="Arial" w:hAnsi="Arial" w:cs="Arial"/>
                <w:color w:val="000000"/>
                <w:sz w:val="18"/>
                <w:szCs w:val="18"/>
              </w:rPr>
            </w:pPr>
            <w:r w:rsidRPr="005734D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5A5D83B8" w14:textId="30DD25EF" w:rsidR="00A220EA" w:rsidRPr="005734D0" w:rsidRDefault="00A220EA" w:rsidP="005734D0">
            <w:pPr>
              <w:spacing w:before="225" w:after="225"/>
              <w:jc w:val="both"/>
              <w:rPr>
                <w:rFonts w:ascii="Helvetica" w:hAnsi="Helvetica"/>
              </w:rPr>
            </w:pPr>
          </w:p>
        </w:tc>
      </w:tr>
    </w:tbl>
    <w:p w14:paraId="341515D5"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XIV. REVIZIJSKA SLED</w:t>
      </w:r>
    </w:p>
    <w:p w14:paraId="27F359C8"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19. člen</w:t>
      </w:r>
    </w:p>
    <w:tbl>
      <w:tblPr>
        <w:tblStyle w:val="NormalTablePHPDOCX4"/>
        <w:tblW w:w="0" w:type="auto"/>
        <w:tblInd w:w="108" w:type="dxa"/>
        <w:tblLook w:val="04A0" w:firstRow="1" w:lastRow="0" w:firstColumn="1" w:lastColumn="0" w:noHBand="0" w:noVBand="1"/>
      </w:tblPr>
      <w:tblGrid>
        <w:gridCol w:w="8962"/>
      </w:tblGrid>
      <w:tr w:rsidR="005734D0" w:rsidRPr="005734D0" w14:paraId="41490113" w14:textId="77777777" w:rsidTr="00755E7D">
        <w:tc>
          <w:tcPr>
            <w:tcW w:w="0" w:type="auto"/>
            <w:tcMar>
              <w:top w:w="0" w:type="auto"/>
              <w:bottom w:w="0" w:type="auto"/>
            </w:tcMar>
          </w:tcPr>
          <w:p w14:paraId="3DC8197C"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Vsa dokumentacija, povezana z izvedbo projekta, mora biti hranjena na način, da zagotavlja revizijsko sled izvedbe storitev.</w:t>
            </w:r>
          </w:p>
          <w:p w14:paraId="40867CFE"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0275F90A"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2DFA32B"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8835461"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14D9292" w14:textId="3B3D358E" w:rsidR="005734D0" w:rsidRPr="005734D0" w:rsidRDefault="005734D0" w:rsidP="005734D0">
      <w:pPr>
        <w:spacing w:before="225" w:after="225" w:line="240" w:lineRule="auto"/>
        <w:jc w:val="both"/>
        <w:rPr>
          <w:rFonts w:ascii="Arial" w:eastAsiaTheme="minorHAnsi" w:hAnsi="Arial" w:cs="Arial"/>
          <w:b/>
          <w:bCs/>
          <w:color w:val="000000"/>
          <w:sz w:val="18"/>
          <w:szCs w:val="18"/>
        </w:rPr>
      </w:pPr>
      <w:r w:rsidRPr="005734D0">
        <w:rPr>
          <w:rFonts w:ascii="Arial" w:eastAsiaTheme="minorHAnsi" w:hAnsi="Arial" w:cs="Arial"/>
          <w:b/>
          <w:bCs/>
          <w:color w:val="000000"/>
          <w:sz w:val="18"/>
          <w:szCs w:val="18"/>
        </w:rPr>
        <w:t>XV. PROTIKORUPCIJSKA KLAVZULA</w:t>
      </w:r>
    </w:p>
    <w:p w14:paraId="37FCB67E"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20. člen</w:t>
      </w:r>
    </w:p>
    <w:tbl>
      <w:tblPr>
        <w:tblStyle w:val="NormalTablePHPDOCX4"/>
        <w:tblW w:w="0" w:type="auto"/>
        <w:tblInd w:w="108" w:type="dxa"/>
        <w:tblLook w:val="04A0" w:firstRow="1" w:lastRow="0" w:firstColumn="1" w:lastColumn="0" w:noHBand="0" w:noVBand="1"/>
      </w:tblPr>
      <w:tblGrid>
        <w:gridCol w:w="8962"/>
      </w:tblGrid>
      <w:tr w:rsidR="005734D0" w:rsidRPr="005734D0" w14:paraId="2F7CB653" w14:textId="77777777" w:rsidTr="00755E7D">
        <w:tc>
          <w:tcPr>
            <w:tcW w:w="0" w:type="auto"/>
            <w:tcMar>
              <w:top w:w="0" w:type="auto"/>
              <w:bottom w:w="0" w:type="auto"/>
            </w:tcMar>
          </w:tcPr>
          <w:p w14:paraId="74F1D63D"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5734D0" w:rsidRPr="005734D0" w14:paraId="3A60AEA8" w14:textId="77777777" w:rsidTr="00755E7D">
              <w:tc>
                <w:tcPr>
                  <w:tcW w:w="0" w:type="auto"/>
                  <w:tcMar>
                    <w:top w:w="0" w:type="auto"/>
                    <w:bottom w:w="0" w:type="auto"/>
                  </w:tcMar>
                </w:tcPr>
                <w:p w14:paraId="7CB4D386" w14:textId="77777777" w:rsidR="005734D0" w:rsidRPr="005734D0" w:rsidRDefault="005734D0" w:rsidP="00FD5D70">
                  <w:pPr>
                    <w:numPr>
                      <w:ilvl w:val="0"/>
                      <w:numId w:val="32"/>
                    </w:numPr>
                    <w:jc w:val="both"/>
                    <w:rPr>
                      <w:rFonts w:ascii="Arial" w:hAnsi="Arial" w:cs="Arial"/>
                      <w:color w:val="000000"/>
                      <w:sz w:val="18"/>
                      <w:szCs w:val="18"/>
                    </w:rPr>
                  </w:pPr>
                  <w:r w:rsidRPr="005734D0">
                    <w:rPr>
                      <w:rFonts w:ascii="Arial" w:hAnsi="Arial" w:cs="Arial"/>
                      <w:color w:val="000000"/>
                      <w:sz w:val="18"/>
                      <w:szCs w:val="18"/>
                    </w:rPr>
                    <w:t>pridobitev posla ali</w:t>
                  </w:r>
                </w:p>
                <w:p w14:paraId="4023B524" w14:textId="77777777" w:rsidR="005734D0" w:rsidRPr="005734D0" w:rsidRDefault="005734D0" w:rsidP="00FD5D70">
                  <w:pPr>
                    <w:numPr>
                      <w:ilvl w:val="0"/>
                      <w:numId w:val="32"/>
                    </w:numPr>
                    <w:jc w:val="both"/>
                    <w:rPr>
                      <w:rFonts w:ascii="Arial" w:hAnsi="Arial" w:cs="Arial"/>
                      <w:color w:val="000000"/>
                      <w:sz w:val="18"/>
                      <w:szCs w:val="18"/>
                    </w:rPr>
                  </w:pPr>
                  <w:r w:rsidRPr="005734D0">
                    <w:rPr>
                      <w:rFonts w:ascii="Arial" w:hAnsi="Arial" w:cs="Arial"/>
                      <w:color w:val="000000"/>
                      <w:sz w:val="18"/>
                      <w:szCs w:val="18"/>
                    </w:rPr>
                    <w:t>za sklenitev posla pod ugodnejšimi pogoji ali</w:t>
                  </w:r>
                </w:p>
                <w:p w14:paraId="34E8EA7D" w14:textId="77777777" w:rsidR="005734D0" w:rsidRPr="005734D0" w:rsidRDefault="005734D0" w:rsidP="00FD5D70">
                  <w:pPr>
                    <w:numPr>
                      <w:ilvl w:val="0"/>
                      <w:numId w:val="32"/>
                    </w:numPr>
                    <w:jc w:val="both"/>
                    <w:rPr>
                      <w:rFonts w:ascii="Arial" w:hAnsi="Arial" w:cs="Arial"/>
                      <w:color w:val="000000"/>
                      <w:sz w:val="18"/>
                      <w:szCs w:val="18"/>
                    </w:rPr>
                  </w:pPr>
                  <w:r w:rsidRPr="005734D0">
                    <w:rPr>
                      <w:rFonts w:ascii="Arial" w:hAnsi="Arial" w:cs="Arial"/>
                      <w:color w:val="000000"/>
                      <w:sz w:val="18"/>
                      <w:szCs w:val="18"/>
                    </w:rPr>
                    <w:t>za opustitev dolžnega nadzora nad izvajanjem pogodbenih obveznosti ali</w:t>
                  </w:r>
                </w:p>
                <w:p w14:paraId="66789107" w14:textId="77777777" w:rsidR="005734D0" w:rsidRPr="005734D0" w:rsidRDefault="005734D0" w:rsidP="00FD5D70">
                  <w:pPr>
                    <w:numPr>
                      <w:ilvl w:val="0"/>
                      <w:numId w:val="32"/>
                    </w:numPr>
                    <w:jc w:val="both"/>
                    <w:rPr>
                      <w:rFonts w:ascii="Arial" w:hAnsi="Arial" w:cs="Arial"/>
                      <w:color w:val="000000"/>
                      <w:sz w:val="18"/>
                      <w:szCs w:val="18"/>
                    </w:rPr>
                  </w:pPr>
                  <w:r w:rsidRPr="005734D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4B42F0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je pogodba nična.</w:t>
            </w:r>
          </w:p>
        </w:tc>
      </w:tr>
    </w:tbl>
    <w:p w14:paraId="5E6B4A05"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 REŠEVANJE SPOROV</w:t>
      </w:r>
    </w:p>
    <w:p w14:paraId="550380AD"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21. člen</w:t>
      </w:r>
    </w:p>
    <w:tbl>
      <w:tblPr>
        <w:tblStyle w:val="NormalTablePHPDOCX4"/>
        <w:tblW w:w="0" w:type="auto"/>
        <w:tblInd w:w="108" w:type="dxa"/>
        <w:tblLook w:val="04A0" w:firstRow="1" w:lastRow="0" w:firstColumn="1" w:lastColumn="0" w:noHBand="0" w:noVBand="1"/>
      </w:tblPr>
      <w:tblGrid>
        <w:gridCol w:w="8962"/>
      </w:tblGrid>
      <w:tr w:rsidR="005734D0" w:rsidRPr="005734D0" w14:paraId="0EA16275" w14:textId="77777777" w:rsidTr="00755E7D">
        <w:tc>
          <w:tcPr>
            <w:tcW w:w="0" w:type="auto"/>
            <w:tcMar>
              <w:top w:w="0" w:type="auto"/>
              <w:bottom w:w="0" w:type="auto"/>
            </w:tcMar>
          </w:tcPr>
          <w:p w14:paraId="026C450B"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04AE378" w14:textId="77777777" w:rsidR="005734D0" w:rsidRPr="005734D0" w:rsidRDefault="005734D0" w:rsidP="005734D0">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XVII. KONČNE DOLOČBE</w:t>
      </w:r>
    </w:p>
    <w:p w14:paraId="34054F95"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22. člen</w:t>
      </w:r>
    </w:p>
    <w:tbl>
      <w:tblPr>
        <w:tblStyle w:val="NormalTablePHPDOCX4"/>
        <w:tblW w:w="0" w:type="auto"/>
        <w:tblInd w:w="108" w:type="dxa"/>
        <w:tblLook w:val="04A0" w:firstRow="1" w:lastRow="0" w:firstColumn="1" w:lastColumn="0" w:noHBand="0" w:noVBand="1"/>
      </w:tblPr>
      <w:tblGrid>
        <w:gridCol w:w="8962"/>
      </w:tblGrid>
      <w:tr w:rsidR="005734D0" w:rsidRPr="005734D0" w14:paraId="69843592" w14:textId="77777777" w:rsidTr="00755E7D">
        <w:tc>
          <w:tcPr>
            <w:tcW w:w="0" w:type="auto"/>
            <w:tcMar>
              <w:top w:w="0" w:type="auto"/>
              <w:bottom w:w="0" w:type="auto"/>
            </w:tcMar>
          </w:tcPr>
          <w:p w14:paraId="4ACACA90"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60C9E26F"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Pogodba se lahko spremeni ali dopolni s pisnim dodatkom, ki ga sprejmeta in podpišeta obe stranki.</w:t>
            </w:r>
          </w:p>
          <w:p w14:paraId="3C009A49"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lastRenderedPageBreak/>
              <w:t>Za razmerja, ki jih predmetna pogodba ne ureja, veljajo določbe zakona, ki ureja obligacijska razmerja.</w:t>
            </w:r>
          </w:p>
          <w:p w14:paraId="7E2BB3D0"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6D9E35D6" w14:textId="77777777" w:rsidR="005734D0" w:rsidRPr="005734D0" w:rsidRDefault="005734D0" w:rsidP="005734D0">
            <w:pPr>
              <w:spacing w:before="225" w:after="225"/>
              <w:jc w:val="both"/>
              <w:rPr>
                <w:rFonts w:ascii="Helvetica" w:hAnsi="Helvetica"/>
              </w:rPr>
            </w:pPr>
            <w:r w:rsidRPr="005734D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008125C" w14:textId="77777777" w:rsidR="005734D0" w:rsidRPr="005734D0" w:rsidRDefault="005734D0" w:rsidP="005734D0">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23. člen</w:t>
      </w:r>
    </w:p>
    <w:tbl>
      <w:tblPr>
        <w:tblStyle w:val="NormalTablePHPDOCX4"/>
        <w:tblW w:w="0" w:type="auto"/>
        <w:tblInd w:w="108" w:type="dxa"/>
        <w:tblLook w:val="04A0" w:firstRow="1" w:lastRow="0" w:firstColumn="1" w:lastColumn="0" w:noHBand="0" w:noVBand="1"/>
      </w:tblPr>
      <w:tblGrid>
        <w:gridCol w:w="8962"/>
      </w:tblGrid>
      <w:tr w:rsidR="005734D0" w:rsidRPr="005734D0" w14:paraId="5D7184BB" w14:textId="77777777" w:rsidTr="00755E7D">
        <w:tc>
          <w:tcPr>
            <w:tcW w:w="0" w:type="auto"/>
            <w:tcMar>
              <w:top w:w="0" w:type="auto"/>
              <w:bottom w:w="0" w:type="auto"/>
            </w:tcMar>
          </w:tcPr>
          <w:p w14:paraId="20B5119D" w14:textId="799297B0" w:rsidR="005734D0" w:rsidRPr="005734D0" w:rsidRDefault="005734D0" w:rsidP="00A220EA">
            <w:pPr>
              <w:spacing w:before="225" w:after="225"/>
              <w:jc w:val="both"/>
              <w:rPr>
                <w:rFonts w:ascii="Helvetica" w:hAnsi="Helvetica"/>
              </w:rPr>
            </w:pPr>
            <w:r w:rsidRPr="005734D0">
              <w:rPr>
                <w:rFonts w:ascii="Arial" w:hAnsi="Arial" w:cs="Arial"/>
                <w:color w:val="000000"/>
                <w:sz w:val="18"/>
                <w:szCs w:val="18"/>
              </w:rPr>
              <w:t xml:space="preserve">Pogodba je sestavljena in podpisana v </w:t>
            </w:r>
            <w:r w:rsidR="00A220EA">
              <w:rPr>
                <w:rFonts w:ascii="Arial" w:hAnsi="Arial" w:cs="Arial"/>
                <w:color w:val="000000"/>
                <w:sz w:val="18"/>
                <w:szCs w:val="18"/>
              </w:rPr>
              <w:t>dveh (2</w:t>
            </w:r>
            <w:r w:rsidRPr="005734D0">
              <w:rPr>
                <w:rFonts w:ascii="Arial" w:hAnsi="Arial" w:cs="Arial"/>
                <w:color w:val="000000"/>
                <w:sz w:val="18"/>
                <w:szCs w:val="18"/>
              </w:rPr>
              <w:t xml:space="preserve">) enakih izvodih, od katerih izvajalec prejme </w:t>
            </w:r>
            <w:r w:rsidR="00A220EA">
              <w:rPr>
                <w:rFonts w:ascii="Arial" w:hAnsi="Arial" w:cs="Arial"/>
                <w:color w:val="000000"/>
                <w:sz w:val="18"/>
                <w:szCs w:val="18"/>
              </w:rPr>
              <w:t>en</w:t>
            </w:r>
            <w:r w:rsidRPr="005734D0">
              <w:rPr>
                <w:rFonts w:ascii="Arial" w:hAnsi="Arial" w:cs="Arial"/>
                <w:color w:val="000000"/>
                <w:sz w:val="18"/>
                <w:szCs w:val="18"/>
              </w:rPr>
              <w:t xml:space="preserve"> (</w:t>
            </w:r>
            <w:r w:rsidR="00A220EA">
              <w:rPr>
                <w:rFonts w:ascii="Arial" w:hAnsi="Arial" w:cs="Arial"/>
                <w:color w:val="000000"/>
                <w:sz w:val="18"/>
                <w:szCs w:val="18"/>
              </w:rPr>
              <w:t>1</w:t>
            </w:r>
            <w:r w:rsidRPr="005734D0">
              <w:rPr>
                <w:rFonts w:ascii="Arial" w:hAnsi="Arial" w:cs="Arial"/>
                <w:color w:val="000000"/>
                <w:sz w:val="18"/>
                <w:szCs w:val="18"/>
              </w:rPr>
              <w:t xml:space="preserve">) izvod in naročnik </w:t>
            </w:r>
            <w:r w:rsidR="00A220EA">
              <w:rPr>
                <w:rFonts w:ascii="Arial" w:hAnsi="Arial" w:cs="Arial"/>
                <w:color w:val="000000"/>
                <w:sz w:val="18"/>
                <w:szCs w:val="18"/>
              </w:rPr>
              <w:t>en</w:t>
            </w:r>
            <w:r w:rsidRPr="005734D0">
              <w:rPr>
                <w:rFonts w:ascii="Arial" w:hAnsi="Arial" w:cs="Arial"/>
                <w:color w:val="000000"/>
                <w:sz w:val="18"/>
                <w:szCs w:val="18"/>
              </w:rPr>
              <w:t xml:space="preserve"> (</w:t>
            </w:r>
            <w:r w:rsidR="00A220EA">
              <w:rPr>
                <w:rFonts w:ascii="Arial" w:hAnsi="Arial" w:cs="Arial"/>
                <w:color w:val="000000"/>
                <w:sz w:val="18"/>
                <w:szCs w:val="18"/>
              </w:rPr>
              <w:t>1</w:t>
            </w:r>
            <w:r w:rsidRPr="005734D0">
              <w:rPr>
                <w:rFonts w:ascii="Arial" w:hAnsi="Arial" w:cs="Arial"/>
                <w:color w:val="000000"/>
                <w:sz w:val="18"/>
                <w:szCs w:val="18"/>
              </w:rPr>
              <w:t>) izvoda.</w:t>
            </w:r>
          </w:p>
        </w:tc>
      </w:tr>
    </w:tbl>
    <w:p w14:paraId="66FDEBD3" w14:textId="77777777" w:rsidR="005734D0" w:rsidRPr="005734D0" w:rsidRDefault="005734D0" w:rsidP="005734D0">
      <w:pPr>
        <w:spacing w:before="97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V/na ________________, dne ________________</w:t>
      </w:r>
    </w:p>
    <w:p w14:paraId="0AF35E29" w14:textId="77777777" w:rsidR="00DD25D6" w:rsidRPr="00DD25D6" w:rsidRDefault="00DD25D6" w:rsidP="00DD25D6">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6BD3A52" w14:textId="77777777" w:rsidR="00DD25D6" w:rsidRPr="00DD25D6" w:rsidRDefault="00DD25D6"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5FD7B3B0" w:rsidR="009F225D" w:rsidRDefault="009F225D">
      <w:r>
        <w:br w:type="page"/>
      </w:r>
    </w:p>
    <w:p w14:paraId="0481761F" w14:textId="1D425C0F" w:rsidR="009F225D" w:rsidRPr="005734D0" w:rsidRDefault="009F225D" w:rsidP="009F225D">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9F225D">
        <w:rPr>
          <w:rFonts w:ascii="Arial" w:eastAsiaTheme="majorEastAsia" w:hAnsi="Arial" w:cs="Arial"/>
          <w:b/>
          <w:bCs/>
          <w:color w:val="FFFFFF" w:themeColor="background1"/>
          <w:sz w:val="26"/>
          <w:szCs w:val="28"/>
        </w:rPr>
        <w:lastRenderedPageBreak/>
        <w:t>Vzorec Sporazuma o prenosu delavcev</w:t>
      </w:r>
    </w:p>
    <w:p w14:paraId="3746A166" w14:textId="77777777" w:rsidR="009F225D" w:rsidRPr="009F225D" w:rsidRDefault="009F225D" w:rsidP="009F225D">
      <w:pPr>
        <w:spacing w:after="160" w:line="259" w:lineRule="auto"/>
        <w:jc w:val="both"/>
        <w:rPr>
          <w:rFonts w:ascii="Calibri" w:eastAsia="Calibri" w:hAnsi="Calibri" w:cs="Calibri"/>
          <w:b/>
          <w:sz w:val="22"/>
          <w:szCs w:val="22"/>
        </w:rPr>
      </w:pPr>
    </w:p>
    <w:p w14:paraId="2BAA8452" w14:textId="69752459" w:rsidR="009F225D" w:rsidRPr="009F225D" w:rsidRDefault="009F225D" w:rsidP="009F225D">
      <w:pPr>
        <w:spacing w:after="200" w:line="276" w:lineRule="auto"/>
        <w:jc w:val="both"/>
        <w:rPr>
          <w:rFonts w:ascii="Calibri" w:eastAsia="Calibri" w:hAnsi="Calibri" w:cs="Calibri"/>
          <w:sz w:val="22"/>
          <w:szCs w:val="22"/>
        </w:rPr>
      </w:pPr>
      <w:r w:rsidRPr="009F225D">
        <w:rPr>
          <w:rFonts w:ascii="Calibri" w:eastAsia="Calibri" w:hAnsi="Calibri" w:cs="Calibri"/>
          <w:b/>
          <w:sz w:val="22"/>
          <w:szCs w:val="22"/>
        </w:rPr>
        <w:t>OSNOVNA ŠOLA OLGE MEGLIČ, Prešernova ulica 31, 2250 Ptuj, ki jo zastopa ravnatelj</w:t>
      </w:r>
      <w:r>
        <w:rPr>
          <w:rFonts w:ascii="Calibri" w:eastAsia="Calibri" w:hAnsi="Calibri" w:cs="Calibri"/>
          <w:b/>
          <w:sz w:val="22"/>
          <w:szCs w:val="22"/>
        </w:rPr>
        <w:t>ica Helena Ocvirk</w:t>
      </w:r>
      <w:r w:rsidRPr="009F225D">
        <w:rPr>
          <w:rFonts w:ascii="Calibri" w:eastAsia="Calibri" w:hAnsi="Calibri" w:cs="Calibri"/>
          <w:sz w:val="22"/>
          <w:szCs w:val="22"/>
        </w:rPr>
        <w:t xml:space="preserve"> (v nadaljevanju: prenosnik)</w:t>
      </w:r>
    </w:p>
    <w:p w14:paraId="47A31574" w14:textId="77777777" w:rsidR="009F225D" w:rsidRPr="009F225D" w:rsidRDefault="009F225D" w:rsidP="009F225D">
      <w:pPr>
        <w:spacing w:after="200" w:line="276" w:lineRule="auto"/>
        <w:jc w:val="both"/>
        <w:rPr>
          <w:rFonts w:ascii="Calibri" w:eastAsia="Calibri" w:hAnsi="Calibri" w:cs="Calibri"/>
          <w:sz w:val="22"/>
          <w:szCs w:val="22"/>
        </w:rPr>
      </w:pPr>
    </w:p>
    <w:p w14:paraId="567AF0E9" w14:textId="77777777" w:rsidR="009F225D" w:rsidRPr="009F225D" w:rsidRDefault="009F225D" w:rsidP="009F225D">
      <w:pPr>
        <w:spacing w:after="200" w:line="276" w:lineRule="auto"/>
        <w:jc w:val="both"/>
        <w:rPr>
          <w:rFonts w:ascii="Calibri" w:eastAsia="Calibri" w:hAnsi="Calibri" w:cs="Calibri"/>
          <w:sz w:val="22"/>
          <w:szCs w:val="22"/>
        </w:rPr>
      </w:pPr>
      <w:r w:rsidRPr="009F225D">
        <w:rPr>
          <w:rFonts w:ascii="Calibri" w:eastAsia="Calibri" w:hAnsi="Calibri" w:cs="Calibri"/>
          <w:b/>
          <w:sz w:val="22"/>
          <w:szCs w:val="22"/>
        </w:rPr>
        <w:t>_______________________________________________________________</w:t>
      </w:r>
      <w:r w:rsidRPr="009F225D">
        <w:rPr>
          <w:rFonts w:ascii="Calibri" w:eastAsia="Calibri" w:hAnsi="Calibri" w:cs="Calibri"/>
          <w:sz w:val="22"/>
          <w:szCs w:val="22"/>
        </w:rPr>
        <w:t xml:space="preserve"> (v nadaljevanju: prevzemnik)</w:t>
      </w:r>
    </w:p>
    <w:p w14:paraId="4578F874" w14:textId="77777777" w:rsidR="009F225D" w:rsidRPr="009F225D" w:rsidRDefault="009F225D" w:rsidP="009F225D">
      <w:pPr>
        <w:spacing w:after="200" w:line="276" w:lineRule="auto"/>
        <w:jc w:val="both"/>
        <w:rPr>
          <w:rFonts w:ascii="Calibri" w:eastAsia="Calibri" w:hAnsi="Calibri" w:cs="Calibri"/>
          <w:sz w:val="22"/>
          <w:szCs w:val="22"/>
        </w:rPr>
      </w:pPr>
    </w:p>
    <w:p w14:paraId="4CE063DD" w14:textId="77777777" w:rsidR="009F225D" w:rsidRPr="009F225D" w:rsidRDefault="009F225D" w:rsidP="009F225D">
      <w:pPr>
        <w:spacing w:after="200" w:line="276" w:lineRule="auto"/>
        <w:jc w:val="both"/>
        <w:rPr>
          <w:rFonts w:ascii="Calibri" w:eastAsia="Calibri" w:hAnsi="Calibri" w:cs="Calibri"/>
          <w:sz w:val="22"/>
          <w:szCs w:val="22"/>
        </w:rPr>
      </w:pPr>
      <w:r w:rsidRPr="009F225D">
        <w:rPr>
          <w:rFonts w:ascii="Calibri" w:eastAsia="Calibri" w:hAnsi="Calibri" w:cs="Calibri"/>
          <w:sz w:val="22"/>
          <w:szCs w:val="22"/>
        </w:rPr>
        <w:t>sklepata naslednji</w:t>
      </w:r>
    </w:p>
    <w:p w14:paraId="5763FA70" w14:textId="77777777" w:rsidR="009F225D" w:rsidRPr="009F225D" w:rsidRDefault="009F225D" w:rsidP="009F225D">
      <w:pPr>
        <w:spacing w:after="200" w:line="276" w:lineRule="auto"/>
        <w:rPr>
          <w:rFonts w:ascii="Calibri" w:eastAsia="Calibri" w:hAnsi="Calibri" w:cs="Calibri"/>
          <w:sz w:val="22"/>
          <w:szCs w:val="22"/>
        </w:rPr>
      </w:pPr>
    </w:p>
    <w:p w14:paraId="318B7CC5" w14:textId="77777777" w:rsidR="009F225D" w:rsidRPr="009F225D" w:rsidRDefault="009F225D" w:rsidP="009F225D">
      <w:pPr>
        <w:spacing w:after="200" w:line="276" w:lineRule="auto"/>
        <w:jc w:val="center"/>
        <w:rPr>
          <w:rFonts w:ascii="Calibri" w:eastAsia="Calibri" w:hAnsi="Calibri" w:cs="Calibri"/>
          <w:b/>
          <w:sz w:val="22"/>
          <w:szCs w:val="22"/>
        </w:rPr>
      </w:pPr>
      <w:r w:rsidRPr="009F225D">
        <w:rPr>
          <w:rFonts w:ascii="Calibri" w:eastAsia="Calibri" w:hAnsi="Calibri" w:cs="Calibri"/>
          <w:b/>
          <w:sz w:val="22"/>
          <w:szCs w:val="22"/>
        </w:rPr>
        <w:t>SPORAZUM O PRENOSU DELAVCEV</w:t>
      </w:r>
    </w:p>
    <w:p w14:paraId="4F3E627D" w14:textId="77777777" w:rsidR="009F225D" w:rsidRPr="009F225D" w:rsidRDefault="009F225D" w:rsidP="009F225D">
      <w:pPr>
        <w:spacing w:after="200" w:line="276" w:lineRule="auto"/>
        <w:jc w:val="center"/>
        <w:rPr>
          <w:rFonts w:ascii="Calibri" w:eastAsia="Calibri" w:hAnsi="Calibri" w:cs="Calibri"/>
          <w:b/>
          <w:sz w:val="22"/>
          <w:szCs w:val="22"/>
        </w:rPr>
      </w:pPr>
    </w:p>
    <w:p w14:paraId="275535D8" w14:textId="77777777" w:rsidR="009F225D" w:rsidRPr="009F225D" w:rsidRDefault="009F225D" w:rsidP="00FD5D70">
      <w:pPr>
        <w:numPr>
          <w:ilvl w:val="0"/>
          <w:numId w:val="33"/>
        </w:numPr>
        <w:spacing w:after="200" w:line="276" w:lineRule="auto"/>
        <w:contextualSpacing/>
        <w:jc w:val="center"/>
        <w:rPr>
          <w:rFonts w:ascii="Calibri" w:eastAsia="Calibri" w:hAnsi="Calibri" w:cs="Calibri"/>
          <w:b/>
          <w:sz w:val="22"/>
          <w:szCs w:val="22"/>
        </w:rPr>
      </w:pPr>
      <w:r w:rsidRPr="009F225D">
        <w:rPr>
          <w:rFonts w:ascii="Calibri" w:eastAsia="Calibri" w:hAnsi="Calibri" w:cs="Calibri"/>
          <w:b/>
          <w:sz w:val="22"/>
          <w:szCs w:val="22"/>
        </w:rPr>
        <w:t>člen</w:t>
      </w:r>
    </w:p>
    <w:p w14:paraId="0AFF708B"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Stranki uvodoma ugotavljata:</w:t>
      </w:r>
    </w:p>
    <w:p w14:paraId="048D4C82" w14:textId="1D50108A"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 xml:space="preserve">da bo </w:t>
      </w:r>
      <w:bookmarkStart w:id="15" w:name="_Hlk479335476"/>
      <w:r w:rsidRPr="009F225D">
        <w:rPr>
          <w:rFonts w:ascii="Calibri" w:eastAsia="Calibri" w:hAnsi="Calibri" w:cs="Calibri"/>
          <w:sz w:val="22"/>
          <w:szCs w:val="22"/>
        </w:rPr>
        <w:t xml:space="preserve">javni zavod Osnovna šola </w:t>
      </w:r>
      <w:bookmarkEnd w:id="15"/>
      <w:r>
        <w:rPr>
          <w:rFonts w:ascii="Calibri" w:eastAsia="Calibri" w:hAnsi="Calibri" w:cs="Calibri"/>
          <w:sz w:val="22"/>
          <w:szCs w:val="22"/>
        </w:rPr>
        <w:t>Olge Meglič</w:t>
      </w:r>
      <w:r w:rsidRPr="009F225D">
        <w:rPr>
          <w:rFonts w:ascii="Calibri" w:eastAsia="Calibri" w:hAnsi="Calibri" w:cs="Calibri"/>
          <w:sz w:val="22"/>
          <w:szCs w:val="22"/>
        </w:rPr>
        <w:t xml:space="preserve">, kot prenosnik prenesla poslovanje, ki se nanaša na izvedbo </w:t>
      </w:r>
      <w:r>
        <w:rPr>
          <w:rFonts w:ascii="Calibri" w:eastAsia="Calibri" w:hAnsi="Calibri" w:cs="Calibri"/>
          <w:sz w:val="22"/>
          <w:szCs w:val="22"/>
        </w:rPr>
        <w:t>storitev čiščenja</w:t>
      </w:r>
      <w:r w:rsidRPr="009F225D">
        <w:rPr>
          <w:rFonts w:ascii="Calibri" w:eastAsia="Calibri" w:hAnsi="Calibri" w:cs="Calibri"/>
          <w:sz w:val="22"/>
          <w:szCs w:val="22"/>
        </w:rPr>
        <w:t>, na družbo ________________________</w:t>
      </w:r>
    </w:p>
    <w:p w14:paraId="3BBCB9B2" w14:textId="24E989F2"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 xml:space="preserve">da bo dne _____________ delavcem posredovano obvestilo javnega zavoda Osnovna šola </w:t>
      </w:r>
      <w:r>
        <w:rPr>
          <w:rFonts w:ascii="Calibri" w:eastAsia="Calibri" w:hAnsi="Calibri" w:cs="Calibri"/>
          <w:sz w:val="22"/>
          <w:szCs w:val="22"/>
        </w:rPr>
        <w:t>Olge Meglič Ptuj</w:t>
      </w:r>
      <w:r w:rsidRPr="009F225D">
        <w:rPr>
          <w:rFonts w:ascii="Calibri" w:eastAsia="Calibri" w:hAnsi="Calibri" w:cs="Calibri"/>
          <w:sz w:val="22"/>
          <w:szCs w:val="22"/>
        </w:rPr>
        <w:t xml:space="preserve"> in ____________________________ o prevzemu delavcev</w:t>
      </w:r>
    </w:p>
    <w:p w14:paraId="522CAA6B"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da bo skupno posvetovanje z delavci opravljeno dne _____________________</w:t>
      </w:r>
    </w:p>
    <w:p w14:paraId="1692B306"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da je bil sklenjen dogovor, da se delavci prezaposlijo k družbi z dnem _______________</w:t>
      </w:r>
    </w:p>
    <w:p w14:paraId="14EAB317" w14:textId="77777777" w:rsidR="009F225D" w:rsidRPr="009F225D" w:rsidRDefault="009F225D" w:rsidP="009F225D">
      <w:pPr>
        <w:spacing w:after="0" w:line="240" w:lineRule="auto"/>
        <w:jc w:val="both"/>
        <w:rPr>
          <w:rFonts w:ascii="Calibri" w:eastAsia="Calibri" w:hAnsi="Calibri" w:cs="Calibri"/>
          <w:sz w:val="22"/>
          <w:szCs w:val="22"/>
        </w:rPr>
      </w:pPr>
    </w:p>
    <w:p w14:paraId="0AE53EE4" w14:textId="77777777" w:rsidR="009F225D" w:rsidRPr="009F225D" w:rsidRDefault="009F225D" w:rsidP="009F225D">
      <w:pPr>
        <w:spacing w:after="0" w:line="240" w:lineRule="auto"/>
        <w:jc w:val="both"/>
        <w:rPr>
          <w:rFonts w:ascii="Calibri" w:eastAsia="Calibri" w:hAnsi="Calibri" w:cs="Calibri"/>
          <w:sz w:val="22"/>
          <w:szCs w:val="22"/>
        </w:rPr>
      </w:pPr>
    </w:p>
    <w:p w14:paraId="17AA79E3" w14:textId="77777777" w:rsidR="009F225D" w:rsidRPr="009F225D" w:rsidRDefault="009F225D" w:rsidP="00FD5D70">
      <w:pPr>
        <w:numPr>
          <w:ilvl w:val="0"/>
          <w:numId w:val="33"/>
        </w:numPr>
        <w:spacing w:after="0" w:line="240" w:lineRule="auto"/>
        <w:contextualSpacing/>
        <w:jc w:val="center"/>
        <w:rPr>
          <w:rFonts w:ascii="Calibri" w:eastAsia="Calibri" w:hAnsi="Calibri" w:cs="Calibri"/>
          <w:b/>
          <w:sz w:val="22"/>
          <w:szCs w:val="22"/>
        </w:rPr>
      </w:pPr>
      <w:r w:rsidRPr="009F225D">
        <w:rPr>
          <w:rFonts w:ascii="Calibri" w:eastAsia="Calibri" w:hAnsi="Calibri" w:cs="Calibri"/>
          <w:b/>
          <w:sz w:val="22"/>
          <w:szCs w:val="22"/>
        </w:rPr>
        <w:t>člen</w:t>
      </w:r>
    </w:p>
    <w:p w14:paraId="0212B0C4" w14:textId="77777777" w:rsidR="009F225D" w:rsidRPr="009F225D" w:rsidRDefault="009F225D" w:rsidP="009F225D">
      <w:pPr>
        <w:spacing w:after="0" w:line="240" w:lineRule="auto"/>
        <w:jc w:val="center"/>
        <w:rPr>
          <w:rFonts w:ascii="Calibri" w:eastAsia="Calibri" w:hAnsi="Calibri" w:cs="Calibri"/>
          <w:sz w:val="22"/>
          <w:szCs w:val="22"/>
        </w:rPr>
      </w:pPr>
    </w:p>
    <w:p w14:paraId="221404A1"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Stranki sta sporazumni, da se prevzamejo naslednji delavci:</w:t>
      </w:r>
    </w:p>
    <w:p w14:paraId="75025B85" w14:textId="77777777" w:rsidR="009F225D" w:rsidRPr="009F225D" w:rsidRDefault="009F225D" w:rsidP="009F225D">
      <w:pPr>
        <w:spacing w:after="0" w:line="240" w:lineRule="auto"/>
        <w:jc w:val="both"/>
        <w:rPr>
          <w:rFonts w:ascii="Calibri" w:eastAsia="Calibri" w:hAnsi="Calibri" w:cs="Calibri"/>
          <w:sz w:val="22"/>
          <w:szCs w:val="22"/>
        </w:rPr>
      </w:pPr>
    </w:p>
    <w:tbl>
      <w:tblPr>
        <w:tblStyle w:val="Tabelamrea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9F225D" w:rsidRPr="009F225D" w14:paraId="7823DA9A" w14:textId="77777777" w:rsidTr="00755E7D">
        <w:tc>
          <w:tcPr>
            <w:tcW w:w="1303" w:type="dxa"/>
          </w:tcPr>
          <w:p w14:paraId="767DF5A6"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Priimek</w:t>
            </w:r>
          </w:p>
        </w:tc>
        <w:tc>
          <w:tcPr>
            <w:tcW w:w="1288" w:type="dxa"/>
          </w:tcPr>
          <w:p w14:paraId="5945D6B7"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Ime</w:t>
            </w:r>
          </w:p>
        </w:tc>
        <w:tc>
          <w:tcPr>
            <w:tcW w:w="1203" w:type="dxa"/>
          </w:tcPr>
          <w:p w14:paraId="674B1C98"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Datum rojstva</w:t>
            </w:r>
          </w:p>
        </w:tc>
        <w:tc>
          <w:tcPr>
            <w:tcW w:w="1984" w:type="dxa"/>
          </w:tcPr>
          <w:p w14:paraId="4794E58F"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Prebivališče</w:t>
            </w:r>
          </w:p>
        </w:tc>
        <w:tc>
          <w:tcPr>
            <w:tcW w:w="1276" w:type="dxa"/>
          </w:tcPr>
          <w:p w14:paraId="36377FD5"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Delovno mesto</w:t>
            </w:r>
          </w:p>
        </w:tc>
        <w:tc>
          <w:tcPr>
            <w:tcW w:w="1134" w:type="dxa"/>
          </w:tcPr>
          <w:p w14:paraId="0A2FE2E7"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Izobrazba</w:t>
            </w:r>
          </w:p>
        </w:tc>
        <w:tc>
          <w:tcPr>
            <w:tcW w:w="1134" w:type="dxa"/>
          </w:tcPr>
          <w:p w14:paraId="6A206732" w14:textId="77777777" w:rsidR="009F225D" w:rsidRPr="009F225D" w:rsidRDefault="009F225D" w:rsidP="009F225D">
            <w:pPr>
              <w:spacing w:after="160" w:line="259" w:lineRule="auto"/>
              <w:jc w:val="both"/>
              <w:rPr>
                <w:rFonts w:ascii="Calibri" w:hAnsi="Calibri" w:cs="Calibri"/>
                <w:b/>
              </w:rPr>
            </w:pPr>
            <w:r w:rsidRPr="009F225D">
              <w:rPr>
                <w:rFonts w:ascii="Calibri" w:hAnsi="Calibri" w:cs="Calibri"/>
                <w:b/>
              </w:rPr>
              <w:t>Osnovna plača</w:t>
            </w:r>
          </w:p>
        </w:tc>
      </w:tr>
      <w:tr w:rsidR="009F225D" w:rsidRPr="009F225D" w14:paraId="0C1A12BB" w14:textId="77777777" w:rsidTr="00755E7D">
        <w:tc>
          <w:tcPr>
            <w:tcW w:w="1303" w:type="dxa"/>
          </w:tcPr>
          <w:p w14:paraId="1286464D" w14:textId="77777777" w:rsidR="009F225D" w:rsidRPr="009F225D" w:rsidRDefault="009F225D" w:rsidP="009F225D">
            <w:pPr>
              <w:spacing w:after="160" w:line="259" w:lineRule="auto"/>
              <w:rPr>
                <w:rFonts w:ascii="Calibri" w:hAnsi="Calibri" w:cs="Calibri"/>
              </w:rPr>
            </w:pPr>
          </w:p>
        </w:tc>
        <w:tc>
          <w:tcPr>
            <w:tcW w:w="1288" w:type="dxa"/>
          </w:tcPr>
          <w:p w14:paraId="4443B14B" w14:textId="77777777" w:rsidR="009F225D" w:rsidRPr="009F225D" w:rsidRDefault="009F225D" w:rsidP="009F225D">
            <w:pPr>
              <w:spacing w:after="160" w:line="259" w:lineRule="auto"/>
              <w:rPr>
                <w:rFonts w:ascii="Calibri" w:hAnsi="Calibri" w:cs="Calibri"/>
              </w:rPr>
            </w:pPr>
          </w:p>
        </w:tc>
        <w:tc>
          <w:tcPr>
            <w:tcW w:w="1203" w:type="dxa"/>
          </w:tcPr>
          <w:p w14:paraId="73F5625C" w14:textId="77777777" w:rsidR="009F225D" w:rsidRPr="009F225D" w:rsidRDefault="009F225D" w:rsidP="009F225D">
            <w:pPr>
              <w:spacing w:after="160" w:line="259" w:lineRule="auto"/>
              <w:rPr>
                <w:rFonts w:ascii="Calibri" w:hAnsi="Calibri" w:cs="Calibri"/>
              </w:rPr>
            </w:pPr>
          </w:p>
        </w:tc>
        <w:tc>
          <w:tcPr>
            <w:tcW w:w="1984" w:type="dxa"/>
          </w:tcPr>
          <w:p w14:paraId="27CB54A4" w14:textId="77777777" w:rsidR="009F225D" w:rsidRPr="009F225D" w:rsidRDefault="009F225D" w:rsidP="009F225D">
            <w:pPr>
              <w:spacing w:after="160" w:line="259" w:lineRule="auto"/>
              <w:rPr>
                <w:rFonts w:ascii="Calibri" w:hAnsi="Calibri" w:cs="Calibri"/>
              </w:rPr>
            </w:pPr>
          </w:p>
        </w:tc>
        <w:tc>
          <w:tcPr>
            <w:tcW w:w="1276" w:type="dxa"/>
          </w:tcPr>
          <w:p w14:paraId="3E7ADCBD" w14:textId="77777777" w:rsidR="009F225D" w:rsidRPr="009F225D" w:rsidRDefault="009F225D" w:rsidP="009F225D">
            <w:pPr>
              <w:spacing w:after="160" w:line="259" w:lineRule="auto"/>
              <w:rPr>
                <w:rFonts w:ascii="Calibri" w:hAnsi="Calibri" w:cs="Calibri"/>
              </w:rPr>
            </w:pPr>
          </w:p>
        </w:tc>
        <w:tc>
          <w:tcPr>
            <w:tcW w:w="1134" w:type="dxa"/>
          </w:tcPr>
          <w:p w14:paraId="0A730B3E" w14:textId="77777777" w:rsidR="009F225D" w:rsidRPr="009F225D" w:rsidRDefault="009F225D" w:rsidP="009F225D">
            <w:pPr>
              <w:spacing w:after="160" w:line="259" w:lineRule="auto"/>
              <w:rPr>
                <w:rFonts w:ascii="Calibri" w:hAnsi="Calibri" w:cs="Calibri"/>
              </w:rPr>
            </w:pPr>
          </w:p>
        </w:tc>
        <w:tc>
          <w:tcPr>
            <w:tcW w:w="1134" w:type="dxa"/>
          </w:tcPr>
          <w:p w14:paraId="7A82EF0F" w14:textId="77777777" w:rsidR="009F225D" w:rsidRPr="009F225D" w:rsidRDefault="009F225D" w:rsidP="009F225D">
            <w:pPr>
              <w:spacing w:after="160" w:line="259" w:lineRule="auto"/>
              <w:rPr>
                <w:rFonts w:ascii="Calibri" w:hAnsi="Calibri" w:cs="Calibri"/>
              </w:rPr>
            </w:pPr>
          </w:p>
        </w:tc>
      </w:tr>
    </w:tbl>
    <w:p w14:paraId="2F3564B2" w14:textId="77777777" w:rsidR="009F225D" w:rsidRPr="009F225D" w:rsidRDefault="009F225D" w:rsidP="009F225D">
      <w:pPr>
        <w:spacing w:after="200" w:line="276" w:lineRule="auto"/>
        <w:jc w:val="both"/>
        <w:rPr>
          <w:rFonts w:ascii="Calibri" w:eastAsia="Calibri" w:hAnsi="Calibri" w:cs="Calibri"/>
          <w:sz w:val="22"/>
          <w:szCs w:val="22"/>
        </w:rPr>
      </w:pPr>
    </w:p>
    <w:p w14:paraId="2E64CF57" w14:textId="77777777" w:rsidR="009F225D" w:rsidRPr="009F225D" w:rsidRDefault="009F225D" w:rsidP="00FD5D70">
      <w:pPr>
        <w:numPr>
          <w:ilvl w:val="0"/>
          <w:numId w:val="33"/>
        </w:numPr>
        <w:spacing w:after="200" w:line="276" w:lineRule="auto"/>
        <w:contextualSpacing/>
        <w:jc w:val="center"/>
        <w:rPr>
          <w:rFonts w:ascii="Calibri" w:eastAsia="Calibri" w:hAnsi="Calibri" w:cs="Calibri"/>
          <w:b/>
          <w:sz w:val="22"/>
          <w:szCs w:val="22"/>
        </w:rPr>
      </w:pPr>
      <w:r w:rsidRPr="009F225D">
        <w:rPr>
          <w:rFonts w:ascii="Calibri" w:eastAsia="Calibri" w:hAnsi="Calibri" w:cs="Calibri"/>
          <w:b/>
          <w:sz w:val="22"/>
          <w:szCs w:val="22"/>
        </w:rPr>
        <w:t>člen</w:t>
      </w:r>
    </w:p>
    <w:p w14:paraId="6C730BCD" w14:textId="22981999"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S spremembo delodajalca se prevzetim delavcem pravni, ekonomski in socialni položaj dejansko ne bo v ničemer spremenil saj bo ___________________________ najmanj eno leto v celoti spoštoval pravice in obveznosti iz kolektivne pogodbe, ki v ča</w:t>
      </w:r>
      <w:r>
        <w:rPr>
          <w:rFonts w:ascii="Calibri" w:eastAsia="Calibri" w:hAnsi="Calibri" w:cs="Calibri"/>
          <w:sz w:val="22"/>
          <w:szCs w:val="22"/>
        </w:rPr>
        <w:t>su prenosa zavezuje Osnovno šolo</w:t>
      </w:r>
      <w:r w:rsidRPr="009F225D">
        <w:rPr>
          <w:rFonts w:ascii="Calibri" w:eastAsia="Calibri" w:hAnsi="Calibri" w:cs="Calibri"/>
          <w:sz w:val="22"/>
          <w:szCs w:val="22"/>
        </w:rPr>
        <w:t xml:space="preserve"> </w:t>
      </w:r>
      <w:r>
        <w:rPr>
          <w:rFonts w:ascii="Calibri" w:eastAsia="Calibri" w:hAnsi="Calibri" w:cs="Calibri"/>
          <w:sz w:val="22"/>
          <w:szCs w:val="22"/>
        </w:rPr>
        <w:t>Olge Meglič Ptuj</w:t>
      </w:r>
      <w:r w:rsidRPr="009F225D">
        <w:rPr>
          <w:rFonts w:ascii="Calibri" w:eastAsia="Calibri" w:hAnsi="Calibri" w:cs="Calibri"/>
          <w:sz w:val="22"/>
          <w:szCs w:val="22"/>
        </w:rPr>
        <w:t>.</w:t>
      </w:r>
    </w:p>
    <w:p w14:paraId="1498B774"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Delovna doba prevzetih delavcev se bo upoštevala kot da do predmetne spremembe delodajalca ne bi prišlo, pri čemer bo kot delovna doba pri delodajalcu prenosniku štela:</w:t>
      </w:r>
    </w:p>
    <w:p w14:paraId="41C299E8" w14:textId="401AC857" w:rsid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delovna doba pri delodajalcu prenosniku</w:t>
      </w:r>
    </w:p>
    <w:p w14:paraId="5E848F90" w14:textId="1E847EFA" w:rsidR="009F225D" w:rsidRDefault="009F225D" w:rsidP="009F225D">
      <w:pPr>
        <w:spacing w:after="0" w:line="240" w:lineRule="auto"/>
        <w:contextualSpacing/>
        <w:jc w:val="both"/>
        <w:rPr>
          <w:rFonts w:ascii="Calibri" w:eastAsia="Calibri" w:hAnsi="Calibri" w:cs="Calibri"/>
          <w:sz w:val="22"/>
          <w:szCs w:val="22"/>
        </w:rPr>
      </w:pPr>
    </w:p>
    <w:p w14:paraId="5C07F35E" w14:textId="38103FFB" w:rsidR="009F225D" w:rsidRDefault="009F225D" w:rsidP="009F225D">
      <w:pPr>
        <w:spacing w:after="0" w:line="240" w:lineRule="auto"/>
        <w:contextualSpacing/>
        <w:jc w:val="both"/>
        <w:rPr>
          <w:rFonts w:ascii="Calibri" w:eastAsia="Calibri" w:hAnsi="Calibri" w:cs="Calibri"/>
          <w:sz w:val="22"/>
          <w:szCs w:val="22"/>
        </w:rPr>
      </w:pPr>
    </w:p>
    <w:p w14:paraId="62734A10" w14:textId="77777777" w:rsidR="009F225D" w:rsidRPr="009F225D" w:rsidRDefault="009F225D" w:rsidP="009F225D">
      <w:pPr>
        <w:spacing w:after="0" w:line="240" w:lineRule="auto"/>
        <w:contextualSpacing/>
        <w:jc w:val="both"/>
        <w:rPr>
          <w:rFonts w:ascii="Calibri" w:eastAsia="Calibri" w:hAnsi="Calibri" w:cs="Calibri"/>
          <w:sz w:val="22"/>
          <w:szCs w:val="22"/>
        </w:rPr>
      </w:pPr>
    </w:p>
    <w:p w14:paraId="61973F08" w14:textId="77777777" w:rsidR="009F225D" w:rsidRPr="009F225D" w:rsidRDefault="009F225D" w:rsidP="00FD5D70">
      <w:pPr>
        <w:numPr>
          <w:ilvl w:val="0"/>
          <w:numId w:val="33"/>
        </w:numPr>
        <w:spacing w:after="0" w:line="240" w:lineRule="auto"/>
        <w:contextualSpacing/>
        <w:jc w:val="center"/>
        <w:rPr>
          <w:rFonts w:ascii="Calibri" w:eastAsia="Calibri" w:hAnsi="Calibri" w:cs="Calibri"/>
          <w:b/>
          <w:sz w:val="22"/>
          <w:szCs w:val="22"/>
        </w:rPr>
      </w:pPr>
      <w:r w:rsidRPr="009F225D">
        <w:rPr>
          <w:rFonts w:ascii="Calibri" w:eastAsia="Calibri" w:hAnsi="Calibri" w:cs="Calibri"/>
          <w:b/>
          <w:sz w:val="22"/>
          <w:szCs w:val="22"/>
        </w:rPr>
        <w:lastRenderedPageBreak/>
        <w:t>člen</w:t>
      </w:r>
    </w:p>
    <w:p w14:paraId="025A0960" w14:textId="77777777" w:rsidR="009F225D" w:rsidRPr="009F225D" w:rsidRDefault="009F225D" w:rsidP="009F225D">
      <w:pPr>
        <w:spacing w:after="0" w:line="240" w:lineRule="auto"/>
        <w:jc w:val="center"/>
        <w:rPr>
          <w:rFonts w:ascii="Calibri" w:eastAsia="Calibri" w:hAnsi="Calibri" w:cs="Calibri"/>
          <w:sz w:val="22"/>
          <w:szCs w:val="22"/>
        </w:rPr>
      </w:pPr>
    </w:p>
    <w:p w14:paraId="532657D4"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______________________________ bo prevzetim delavcem ob upoštevanju določil 75. člena Zakona o delovnih razmerjih najmanj eno leto zagotavljal:</w:t>
      </w:r>
    </w:p>
    <w:p w14:paraId="01044374"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najmanj enake bruto plače kot so jih prejemali v _______________________,</w:t>
      </w:r>
    </w:p>
    <w:p w14:paraId="1B9C5EAF"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stroške prevoza na delo kot jih obračunava __________________________,</w:t>
      </w:r>
    </w:p>
    <w:p w14:paraId="58E91320"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polni delovni čas 40 ur tedensko in krajši delovni čas 8 ur tedensko, pri čemer se delo opravlja po veljavnem razporedu delovnega časa v družbi ____________________________,</w:t>
      </w:r>
    </w:p>
    <w:p w14:paraId="008F96C5" w14:textId="03AADE0F"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 xml:space="preserve">v prvem letu po spremembi delodajalca najmanj toliko dni letnega dopusta, kot bi ga imeli v javnem zavodu  </w:t>
      </w:r>
      <w:bookmarkStart w:id="16" w:name="_Hlk479336004"/>
      <w:r w:rsidRPr="009F225D">
        <w:rPr>
          <w:rFonts w:ascii="Calibri" w:eastAsia="Calibri" w:hAnsi="Calibri" w:cs="Calibri"/>
          <w:sz w:val="22"/>
          <w:szCs w:val="22"/>
        </w:rPr>
        <w:t xml:space="preserve">Osnovna šola </w:t>
      </w:r>
      <w:bookmarkEnd w:id="16"/>
      <w:r w:rsidR="00C460DA">
        <w:rPr>
          <w:rFonts w:ascii="Calibri" w:eastAsia="Calibri" w:hAnsi="Calibri" w:cs="Calibri"/>
          <w:sz w:val="22"/>
          <w:szCs w:val="22"/>
        </w:rPr>
        <w:t>Olge Meglič Ptuj</w:t>
      </w:r>
      <w:r w:rsidRPr="009F225D">
        <w:rPr>
          <w:rFonts w:ascii="Calibri" w:eastAsia="Calibri" w:hAnsi="Calibri" w:cs="Calibri"/>
          <w:sz w:val="22"/>
          <w:szCs w:val="22"/>
        </w:rPr>
        <w:t>, če ne bi prišlo do prenosa,</w:t>
      </w:r>
    </w:p>
    <w:p w14:paraId="1F97C129" w14:textId="77777777" w:rsidR="009F225D" w:rsidRPr="009F225D" w:rsidRDefault="009F225D" w:rsidP="00FD5D70">
      <w:pPr>
        <w:numPr>
          <w:ilvl w:val="0"/>
          <w:numId w:val="34"/>
        </w:numPr>
        <w:spacing w:after="0" w:line="240" w:lineRule="auto"/>
        <w:contextualSpacing/>
        <w:jc w:val="both"/>
        <w:rPr>
          <w:rFonts w:ascii="Calibri" w:eastAsia="Calibri" w:hAnsi="Calibri" w:cs="Calibri"/>
          <w:sz w:val="22"/>
          <w:szCs w:val="22"/>
        </w:rPr>
      </w:pPr>
      <w:r w:rsidRPr="009F225D">
        <w:rPr>
          <w:rFonts w:ascii="Calibri" w:eastAsia="Calibri" w:hAnsi="Calibri" w:cs="Calibri"/>
          <w:sz w:val="22"/>
          <w:szCs w:val="22"/>
        </w:rPr>
        <w:t>izplačilo dodatkov za delovno dobo in za delo v delovnem času, ki je manj ugoden.</w:t>
      </w:r>
    </w:p>
    <w:p w14:paraId="1BDA0136" w14:textId="77777777" w:rsidR="009F225D" w:rsidRPr="009F225D" w:rsidRDefault="009F225D" w:rsidP="009F225D">
      <w:pPr>
        <w:spacing w:after="0" w:line="240" w:lineRule="auto"/>
        <w:jc w:val="both"/>
        <w:rPr>
          <w:rFonts w:ascii="Calibri" w:eastAsia="Calibri" w:hAnsi="Calibri" w:cs="Calibri"/>
          <w:sz w:val="22"/>
          <w:szCs w:val="22"/>
        </w:rPr>
      </w:pPr>
    </w:p>
    <w:p w14:paraId="156D4641" w14:textId="77777777" w:rsidR="009F225D" w:rsidRPr="009F225D" w:rsidRDefault="009F225D" w:rsidP="009F225D">
      <w:pPr>
        <w:spacing w:after="0" w:line="240" w:lineRule="auto"/>
        <w:jc w:val="both"/>
        <w:rPr>
          <w:rFonts w:ascii="Calibri" w:eastAsia="Calibri" w:hAnsi="Calibri" w:cs="Calibri"/>
          <w:sz w:val="22"/>
          <w:szCs w:val="22"/>
        </w:rPr>
      </w:pPr>
    </w:p>
    <w:p w14:paraId="1C2CEE57" w14:textId="77777777" w:rsidR="009F225D" w:rsidRPr="009F225D" w:rsidRDefault="009F225D" w:rsidP="00FD5D70">
      <w:pPr>
        <w:numPr>
          <w:ilvl w:val="0"/>
          <w:numId w:val="33"/>
        </w:numPr>
        <w:spacing w:after="0" w:line="240" w:lineRule="auto"/>
        <w:contextualSpacing/>
        <w:jc w:val="center"/>
        <w:rPr>
          <w:rFonts w:ascii="Calibri" w:eastAsia="Calibri" w:hAnsi="Calibri" w:cs="Calibri"/>
          <w:b/>
          <w:sz w:val="22"/>
          <w:szCs w:val="22"/>
        </w:rPr>
      </w:pPr>
      <w:r w:rsidRPr="009F225D">
        <w:rPr>
          <w:rFonts w:ascii="Calibri" w:eastAsia="Calibri" w:hAnsi="Calibri" w:cs="Calibri"/>
          <w:b/>
          <w:sz w:val="22"/>
          <w:szCs w:val="22"/>
        </w:rPr>
        <w:t>Člen</w:t>
      </w:r>
    </w:p>
    <w:p w14:paraId="02C03CB7" w14:textId="77777777" w:rsidR="009F225D" w:rsidRPr="009F225D" w:rsidRDefault="009F225D" w:rsidP="009F225D">
      <w:pPr>
        <w:spacing w:after="0" w:line="240" w:lineRule="auto"/>
        <w:jc w:val="center"/>
        <w:rPr>
          <w:rFonts w:ascii="Calibri" w:eastAsia="Calibri" w:hAnsi="Calibri" w:cs="Calibri"/>
          <w:sz w:val="22"/>
          <w:szCs w:val="22"/>
        </w:rPr>
      </w:pPr>
    </w:p>
    <w:p w14:paraId="23E5DDAF" w14:textId="2EAFC94F"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 xml:space="preserve">Pri __________________________________ bo za prevzete delavce na enak način kot pri Osnovni šoli </w:t>
      </w:r>
      <w:r>
        <w:rPr>
          <w:rFonts w:ascii="Calibri" w:eastAsia="Calibri" w:hAnsi="Calibri" w:cs="Calibri"/>
          <w:sz w:val="22"/>
          <w:szCs w:val="22"/>
        </w:rPr>
        <w:t>Olge Meglič Ptuj</w:t>
      </w:r>
      <w:r w:rsidRPr="009F225D">
        <w:rPr>
          <w:rFonts w:ascii="Calibri" w:eastAsia="Calibri" w:hAnsi="Calibri" w:cs="Calibri"/>
          <w:sz w:val="22"/>
          <w:szCs w:val="22"/>
        </w:rPr>
        <w:t xml:space="preserve"> poskrbljeno za njihovo socialno varnost. Zaposleni so namreč ključna interesna skupina in pomemben člen v verigi ustvarjanja vrednosti za celotno družbo, zato se posebna skrb posveča zagotavljanju dolgoročne socialne varnosti vseh delavcev.</w:t>
      </w:r>
    </w:p>
    <w:p w14:paraId="44765051" w14:textId="77777777" w:rsidR="009F225D" w:rsidRPr="009F225D" w:rsidRDefault="009F225D" w:rsidP="009F225D">
      <w:pPr>
        <w:spacing w:after="0" w:line="240" w:lineRule="auto"/>
        <w:jc w:val="both"/>
        <w:rPr>
          <w:rFonts w:ascii="Calibri" w:eastAsia="Calibri" w:hAnsi="Calibri" w:cs="Calibri"/>
          <w:sz w:val="22"/>
          <w:szCs w:val="22"/>
        </w:rPr>
      </w:pPr>
    </w:p>
    <w:p w14:paraId="09F3FC13" w14:textId="06B9841D"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 xml:space="preserve">Glede na navedeno Osnovna šola </w:t>
      </w:r>
      <w:r>
        <w:rPr>
          <w:rFonts w:ascii="Calibri" w:eastAsia="Calibri" w:hAnsi="Calibri" w:cs="Calibri"/>
          <w:sz w:val="22"/>
          <w:szCs w:val="22"/>
        </w:rPr>
        <w:t>Olge Meglič Ptuj</w:t>
      </w:r>
      <w:r w:rsidRPr="009F225D">
        <w:rPr>
          <w:rFonts w:ascii="Calibri" w:eastAsia="Calibri" w:hAnsi="Calibri" w:cs="Calibri"/>
          <w:sz w:val="22"/>
          <w:szCs w:val="22"/>
        </w:rPr>
        <w:t xml:space="preserve"> in ______________________________ za prevzete delavce ne predvidevata nobenih posebnih ukrepov, saj bo prevzetim delavcem v skladu s poslovanjem zagotavljal ustrezno delo in vse pravice, ki jim gredo iz sklenjenega delovnega razmerja.</w:t>
      </w:r>
    </w:p>
    <w:p w14:paraId="701A0904" w14:textId="77777777" w:rsidR="009F225D" w:rsidRPr="009F225D" w:rsidRDefault="009F225D" w:rsidP="009F225D">
      <w:pPr>
        <w:spacing w:after="0" w:line="240" w:lineRule="auto"/>
        <w:jc w:val="both"/>
        <w:rPr>
          <w:rFonts w:ascii="Calibri" w:eastAsia="Calibri" w:hAnsi="Calibri" w:cs="Calibri"/>
          <w:sz w:val="22"/>
          <w:szCs w:val="22"/>
        </w:rPr>
      </w:pPr>
    </w:p>
    <w:p w14:paraId="31D8CD6C"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Delavcem bo izplačan regres kot ga določa Kolektivna pogodba za dejavnost vzgoje in izobraževanja v RS.</w:t>
      </w:r>
    </w:p>
    <w:p w14:paraId="654D8285" w14:textId="77777777" w:rsidR="009F225D" w:rsidRPr="009F225D" w:rsidRDefault="009F225D" w:rsidP="009F225D">
      <w:pPr>
        <w:spacing w:after="0" w:line="240" w:lineRule="auto"/>
        <w:jc w:val="both"/>
        <w:rPr>
          <w:rFonts w:ascii="Calibri" w:eastAsia="Calibri" w:hAnsi="Calibri" w:cs="Calibri"/>
          <w:sz w:val="22"/>
          <w:szCs w:val="22"/>
        </w:rPr>
      </w:pPr>
    </w:p>
    <w:p w14:paraId="699523CC" w14:textId="77777777" w:rsidR="009F225D" w:rsidRPr="009F225D" w:rsidRDefault="009F225D" w:rsidP="009F225D">
      <w:pPr>
        <w:spacing w:after="0" w:line="240" w:lineRule="auto"/>
        <w:jc w:val="both"/>
        <w:rPr>
          <w:rFonts w:ascii="Calibri" w:eastAsia="Calibri" w:hAnsi="Calibri" w:cs="Calibri"/>
          <w:sz w:val="22"/>
          <w:szCs w:val="22"/>
        </w:rPr>
      </w:pPr>
    </w:p>
    <w:p w14:paraId="198B3023" w14:textId="77777777" w:rsidR="009F225D" w:rsidRPr="009F225D" w:rsidRDefault="009F225D" w:rsidP="009F225D">
      <w:pPr>
        <w:spacing w:after="0" w:line="240" w:lineRule="auto"/>
        <w:jc w:val="both"/>
        <w:rPr>
          <w:rFonts w:ascii="Calibri" w:eastAsia="Calibri" w:hAnsi="Calibri" w:cs="Calibri"/>
          <w:sz w:val="22"/>
          <w:szCs w:val="22"/>
        </w:rPr>
      </w:pPr>
    </w:p>
    <w:p w14:paraId="0BC27F31" w14:textId="427FC18C" w:rsidR="009F225D" w:rsidRPr="009F225D" w:rsidRDefault="009F225D" w:rsidP="009F225D">
      <w:pPr>
        <w:tabs>
          <w:tab w:val="left" w:pos="6158"/>
        </w:tabs>
        <w:spacing w:after="0" w:line="240" w:lineRule="auto"/>
        <w:jc w:val="both"/>
        <w:rPr>
          <w:rFonts w:ascii="Calibri" w:eastAsia="Calibri" w:hAnsi="Calibri" w:cs="Calibri"/>
          <w:sz w:val="22"/>
          <w:szCs w:val="22"/>
        </w:rPr>
      </w:pPr>
      <w:r>
        <w:rPr>
          <w:rFonts w:ascii="Calibri" w:eastAsia="Calibri" w:hAnsi="Calibri" w:cs="Calibri"/>
          <w:sz w:val="22"/>
          <w:szCs w:val="22"/>
        </w:rPr>
        <w:t>_________</w:t>
      </w:r>
      <w:r w:rsidRPr="009F225D">
        <w:rPr>
          <w:rFonts w:ascii="Calibri" w:eastAsia="Calibri" w:hAnsi="Calibri" w:cs="Calibri"/>
          <w:sz w:val="22"/>
          <w:szCs w:val="22"/>
        </w:rPr>
        <w:t>, ___________________</w:t>
      </w:r>
      <w:r w:rsidRPr="009F225D">
        <w:rPr>
          <w:rFonts w:ascii="Calibri" w:eastAsia="Calibri" w:hAnsi="Calibri" w:cs="Calibri"/>
          <w:sz w:val="22"/>
          <w:szCs w:val="22"/>
        </w:rPr>
        <w:tab/>
        <w:t>____________, _____________</w:t>
      </w:r>
    </w:p>
    <w:p w14:paraId="3F96316D" w14:textId="77777777" w:rsidR="009F225D" w:rsidRPr="009F225D" w:rsidRDefault="009F225D" w:rsidP="009F225D">
      <w:pPr>
        <w:spacing w:after="0" w:line="240" w:lineRule="auto"/>
        <w:jc w:val="both"/>
        <w:rPr>
          <w:rFonts w:ascii="Calibri" w:eastAsia="Calibri" w:hAnsi="Calibri" w:cs="Calibri"/>
          <w:sz w:val="22"/>
          <w:szCs w:val="22"/>
        </w:rPr>
      </w:pPr>
    </w:p>
    <w:p w14:paraId="7FF2E608" w14:textId="77777777" w:rsidR="009F225D" w:rsidRPr="009F225D" w:rsidRDefault="009F225D" w:rsidP="009F225D">
      <w:pPr>
        <w:spacing w:after="0" w:line="240" w:lineRule="auto"/>
        <w:jc w:val="both"/>
        <w:rPr>
          <w:rFonts w:ascii="Calibri" w:eastAsia="Calibri" w:hAnsi="Calibri" w:cs="Calibri"/>
          <w:sz w:val="22"/>
          <w:szCs w:val="22"/>
        </w:rPr>
      </w:pPr>
    </w:p>
    <w:p w14:paraId="246FAD08" w14:textId="7777777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PREVZEMNIK:                                                               PRENOSNIK:</w:t>
      </w:r>
    </w:p>
    <w:p w14:paraId="6B4DC393" w14:textId="5BCFF41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 xml:space="preserve">________________________                                   OSNOVNA ŠOLA </w:t>
      </w:r>
      <w:r>
        <w:rPr>
          <w:rFonts w:ascii="Calibri" w:eastAsia="Calibri" w:hAnsi="Calibri" w:cs="Calibri"/>
          <w:sz w:val="22"/>
          <w:szCs w:val="22"/>
        </w:rPr>
        <w:t>OLGE MEGLIČ PTUJ</w:t>
      </w:r>
      <w:r w:rsidRPr="009F225D">
        <w:rPr>
          <w:rFonts w:ascii="Calibri" w:eastAsia="Calibri" w:hAnsi="Calibri" w:cs="Calibri"/>
          <w:sz w:val="22"/>
          <w:szCs w:val="22"/>
        </w:rPr>
        <w:t xml:space="preserve">      </w:t>
      </w:r>
    </w:p>
    <w:p w14:paraId="2154DD09" w14:textId="3B3E93F6"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Direktor                                                                          Ravnatelj</w:t>
      </w:r>
      <w:r>
        <w:rPr>
          <w:rFonts w:ascii="Calibri" w:eastAsia="Calibri" w:hAnsi="Calibri" w:cs="Calibri"/>
          <w:sz w:val="22"/>
          <w:szCs w:val="22"/>
        </w:rPr>
        <w:t>ica</w:t>
      </w:r>
    </w:p>
    <w:p w14:paraId="4FB054D8" w14:textId="6BE7EDD7" w:rsidR="009F225D" w:rsidRPr="009F225D" w:rsidRDefault="009F225D" w:rsidP="009F225D">
      <w:pPr>
        <w:spacing w:after="0" w:line="240" w:lineRule="auto"/>
        <w:jc w:val="both"/>
        <w:rPr>
          <w:rFonts w:ascii="Calibri" w:eastAsia="Calibri" w:hAnsi="Calibri" w:cs="Calibri"/>
          <w:sz w:val="22"/>
          <w:szCs w:val="22"/>
        </w:rPr>
      </w:pPr>
      <w:r w:rsidRPr="009F225D">
        <w:rPr>
          <w:rFonts w:ascii="Calibri" w:eastAsia="Calibri" w:hAnsi="Calibri" w:cs="Calibri"/>
          <w:sz w:val="22"/>
          <w:szCs w:val="22"/>
        </w:rPr>
        <w:t xml:space="preserve">________________________                                    </w:t>
      </w:r>
      <w:r>
        <w:rPr>
          <w:rFonts w:ascii="Calibri" w:eastAsia="Calibri" w:hAnsi="Calibri" w:cs="Calibri"/>
          <w:sz w:val="22"/>
          <w:szCs w:val="22"/>
        </w:rPr>
        <w:t>Helena Ocvirk</w:t>
      </w:r>
    </w:p>
    <w:p w14:paraId="711560B1" w14:textId="77777777" w:rsidR="00B14B09" w:rsidRDefault="00B14B09" w:rsidP="009F225D">
      <w:pPr>
        <w:spacing w:before="224" w:after="224" w:line="240" w:lineRule="auto"/>
        <w:jc w:val="both"/>
        <w:outlineLvl w:val="1"/>
      </w:pPr>
    </w:p>
    <w:sectPr w:rsidR="00B14B09"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E7E69" w14:textId="77777777" w:rsidR="00BC4193" w:rsidRDefault="00BC4193" w:rsidP="006975C6">
      <w:pPr>
        <w:spacing w:after="0" w:line="240" w:lineRule="auto"/>
      </w:pPr>
      <w:r>
        <w:separator/>
      </w:r>
    </w:p>
  </w:endnote>
  <w:endnote w:type="continuationSeparator" w:id="0">
    <w:p w14:paraId="46B9CDE7" w14:textId="77777777" w:rsidR="00BC4193" w:rsidRDefault="00BC419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F01BD" w14:textId="77777777" w:rsidR="00755E7D" w:rsidRDefault="00755E7D" w:rsidP="00D379CF">
    <w:pPr>
      <w:pStyle w:val="Noga"/>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945809604"/>
      <w:docPartObj>
        <w:docPartGallery w:val="Page Numbers (Bottom of Page)"/>
        <w:docPartUnique/>
      </w:docPartObj>
    </w:sdtPr>
    <w:sdtEndPr>
      <w:rPr>
        <w:noProof/>
      </w:rPr>
    </w:sdtEndPr>
    <w:sdtContent>
      <w:p w14:paraId="2E3D9ABA" w14:textId="1D063C3D" w:rsidR="00755E7D" w:rsidRDefault="00755E7D"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31B5E09B" w14:textId="69AB9BB2" w:rsidR="00755E7D" w:rsidRDefault="00755E7D" w:rsidP="00BB3484">
        <w:pPr>
          <w:pStyle w:val="Noga"/>
          <w:jc w:val="center"/>
        </w:pPr>
        <w:r w:rsidRPr="0088577D">
          <w:t xml:space="preserve">Okolju prijazno čiščenje šolskih prostorov </w:t>
        </w:r>
      </w:p>
      <w:p w14:paraId="753A5B5C" w14:textId="2BB9AECB" w:rsidR="00755E7D" w:rsidRPr="006F1DA5" w:rsidRDefault="00755E7D"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7D3AE0">
          <w:rPr>
            <w:rFonts w:ascii="Arial" w:hAnsi="Arial" w:cs="Arial"/>
            <w:noProof/>
          </w:rPr>
          <w:t>2</w:t>
        </w:r>
        <w:r w:rsidRPr="006F1DA5">
          <w:rPr>
            <w:rFonts w:ascii="Arial" w:hAnsi="Arial" w:cs="Arial"/>
            <w:noProof/>
          </w:rPr>
          <w:fldChar w:fldCharType="end"/>
        </w:r>
      </w:p>
    </w:sdtContent>
  </w:sdt>
  <w:p w14:paraId="5ACFDF11" w14:textId="77777777" w:rsidR="00755E7D" w:rsidRDefault="00755E7D" w:rsidP="00D379CF">
    <w:pPr>
      <w:pStyle w:val="Nog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E34F7" w14:textId="77777777" w:rsidR="00755E7D" w:rsidRDefault="00755E7D" w:rsidP="00706BDD">
    <w:pPr>
      <w:pStyle w:val="Noga"/>
      <w:tabs>
        <w:tab w:val="left" w:pos="3301"/>
      </w:tabs>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3343" w14:textId="77777777" w:rsidR="00755E7D" w:rsidRDefault="00755E7D" w:rsidP="00706BDD">
    <w:pPr>
      <w:pStyle w:val="Noga"/>
      <w:tabs>
        <w:tab w:val="left" w:pos="3301"/>
      </w:tabs>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00010" w14:textId="77777777" w:rsidR="00755E7D" w:rsidRDefault="00755E7D" w:rsidP="00706BDD">
    <w:pPr>
      <w:pStyle w:val="Noga"/>
      <w:tabs>
        <w:tab w:val="left" w:pos="3301"/>
      </w:tabs>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E097" w14:textId="77777777" w:rsidR="00755E7D" w:rsidRDefault="00755E7D" w:rsidP="00706BDD">
    <w:pPr>
      <w:pStyle w:val="Noga"/>
      <w:tabs>
        <w:tab w:val="left" w:pos="3301"/>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709E6" w14:textId="77777777" w:rsidR="00755E7D" w:rsidRDefault="00755E7D" w:rsidP="00706BDD">
    <w:pPr>
      <w:pStyle w:val="Noga"/>
      <w:tabs>
        <w:tab w:val="left" w:pos="3301"/>
      </w:tabs>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7E289" w14:textId="77777777" w:rsidR="00755E7D" w:rsidRDefault="00755E7D" w:rsidP="00706BDD">
    <w:pPr>
      <w:pStyle w:val="Noga"/>
      <w:tabs>
        <w:tab w:val="left" w:pos="3301"/>
      </w:tabs>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51BD" w14:textId="77777777" w:rsidR="00755E7D" w:rsidRDefault="00755E7D"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CBB48" w14:textId="77777777" w:rsidR="00BC4193" w:rsidRDefault="00BC4193" w:rsidP="006975C6">
      <w:pPr>
        <w:spacing w:after="0" w:line="240" w:lineRule="auto"/>
      </w:pPr>
      <w:r>
        <w:separator/>
      </w:r>
    </w:p>
  </w:footnote>
  <w:footnote w:type="continuationSeparator" w:id="0">
    <w:p w14:paraId="505C21F1" w14:textId="77777777" w:rsidR="00BC4193" w:rsidRDefault="00BC419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B5A84" w14:textId="3A552338" w:rsidR="00755E7D" w:rsidRDefault="00755E7D" w:rsidP="00D02BAC">
    <w:pPr>
      <w:pStyle w:val="Glava"/>
      <w:tabs>
        <w:tab w:val="clear" w:pos="9072"/>
        <w:tab w:val="left" w:pos="6555"/>
        <w:tab w:val="right" w:pos="9070"/>
      </w:tabs>
    </w:pPr>
    <w:r>
      <w:tab/>
    </w:r>
    <w:r>
      <w:tab/>
    </w: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E8B7" w14:textId="5261DC5B" w:rsidR="00755E7D" w:rsidRPr="00CD7DD4" w:rsidRDefault="00755E7D" w:rsidP="00CD7DD4">
    <w:pPr>
      <w:pStyle w:val="Glava"/>
      <w:tabs>
        <w:tab w:val="clear" w:pos="4536"/>
        <w:tab w:val="clear" w:pos="9072"/>
        <w:tab w:val="left" w:pos="1168"/>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3"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5A3779"/>
    <w:multiLevelType w:val="hybridMultilevel"/>
    <w:tmpl w:val="9D0094A0"/>
    <w:lvl w:ilvl="0" w:tplc="69D20CAE">
      <w:start w:val="1"/>
      <w:numFmt w:val="bullet"/>
      <w:lvlText w:val=""/>
      <w:lvlJc w:val="left"/>
      <w:pPr>
        <w:ind w:left="720" w:hanging="360"/>
      </w:pPr>
      <w:rPr>
        <w:rFonts w:ascii="Symbol" w:hAnsi="Symbol" w:cs="Symbol" w:hint="default"/>
        <w:sz w:val="24"/>
        <w:szCs w:val="24"/>
      </w:rPr>
    </w:lvl>
    <w:lvl w:ilvl="1" w:tplc="CD0494F6">
      <w:start w:val="1"/>
      <w:numFmt w:val="bullet"/>
      <w:lvlText w:val="o"/>
      <w:lvlJc w:val="left"/>
      <w:pPr>
        <w:ind w:left="1440" w:hanging="360"/>
      </w:pPr>
      <w:rPr>
        <w:rFonts w:ascii="Courier New" w:hAnsi="Courier New" w:cs="Courier New" w:hint="default"/>
      </w:rPr>
    </w:lvl>
    <w:lvl w:ilvl="2" w:tplc="25045E06">
      <w:start w:val="1"/>
      <w:numFmt w:val="bullet"/>
      <w:lvlText w:val=""/>
      <w:lvlJc w:val="left"/>
      <w:pPr>
        <w:ind w:left="2160" w:hanging="360"/>
      </w:pPr>
      <w:rPr>
        <w:rFonts w:ascii="Wingdings" w:hAnsi="Wingdings" w:cs="Wingdings" w:hint="default"/>
      </w:rPr>
    </w:lvl>
    <w:lvl w:ilvl="3" w:tplc="9650EC16">
      <w:start w:val="1"/>
      <w:numFmt w:val="bullet"/>
      <w:lvlText w:val=""/>
      <w:lvlJc w:val="left"/>
      <w:pPr>
        <w:ind w:left="2880" w:hanging="360"/>
      </w:pPr>
      <w:rPr>
        <w:rFonts w:ascii="Symbol" w:hAnsi="Symbol" w:cs="Symbol" w:hint="default"/>
      </w:rPr>
    </w:lvl>
    <w:lvl w:ilvl="4" w:tplc="B9581864">
      <w:start w:val="1"/>
      <w:numFmt w:val="bullet"/>
      <w:lvlText w:val="o"/>
      <w:lvlJc w:val="left"/>
      <w:pPr>
        <w:ind w:left="3600" w:hanging="360"/>
      </w:pPr>
      <w:rPr>
        <w:rFonts w:ascii="Courier New" w:hAnsi="Courier New" w:cs="Courier New" w:hint="default"/>
      </w:rPr>
    </w:lvl>
    <w:lvl w:ilvl="5" w:tplc="068EC1E0">
      <w:start w:val="1"/>
      <w:numFmt w:val="bullet"/>
      <w:lvlText w:val=""/>
      <w:lvlJc w:val="left"/>
      <w:pPr>
        <w:ind w:left="4320" w:hanging="360"/>
      </w:pPr>
      <w:rPr>
        <w:rFonts w:ascii="Wingdings" w:hAnsi="Wingdings" w:cs="Wingdings" w:hint="default"/>
      </w:rPr>
    </w:lvl>
    <w:lvl w:ilvl="6" w:tplc="3D20544C">
      <w:start w:val="1"/>
      <w:numFmt w:val="bullet"/>
      <w:lvlText w:val=""/>
      <w:lvlJc w:val="left"/>
      <w:pPr>
        <w:ind w:left="5040" w:hanging="360"/>
      </w:pPr>
      <w:rPr>
        <w:rFonts w:ascii="Symbol" w:hAnsi="Symbol" w:cs="Symbol" w:hint="default"/>
      </w:rPr>
    </w:lvl>
    <w:lvl w:ilvl="7" w:tplc="7F6CB020">
      <w:start w:val="1"/>
      <w:numFmt w:val="bullet"/>
      <w:lvlText w:val="o"/>
      <w:lvlJc w:val="left"/>
      <w:pPr>
        <w:ind w:left="5760" w:hanging="360"/>
      </w:pPr>
      <w:rPr>
        <w:rFonts w:ascii="Courier New" w:hAnsi="Courier New" w:cs="Courier New" w:hint="default"/>
      </w:rPr>
    </w:lvl>
    <w:lvl w:ilvl="8" w:tplc="3A2CFC00">
      <w:start w:val="1"/>
      <w:numFmt w:val="bullet"/>
      <w:lvlText w:val=""/>
      <w:lvlJc w:val="left"/>
      <w:pPr>
        <w:ind w:left="6480" w:hanging="360"/>
      </w:pPr>
      <w:rPr>
        <w:rFonts w:ascii="Wingdings" w:hAnsi="Wingdings" w:cs="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7" w15:restartNumberingAfterBreak="0">
    <w:nsid w:val="19197FBC"/>
    <w:multiLevelType w:val="hybridMultilevel"/>
    <w:tmpl w:val="E4DA45A2"/>
    <w:lvl w:ilvl="0" w:tplc="36A48A0E">
      <w:start w:val="1"/>
      <w:numFmt w:val="decimal"/>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8"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9" w15:restartNumberingAfterBreak="0">
    <w:nsid w:val="1CCC7086"/>
    <w:multiLevelType w:val="hybridMultilevel"/>
    <w:tmpl w:val="2876BF4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14" w15:restartNumberingAfterBreak="0">
    <w:nsid w:val="364D77FC"/>
    <w:multiLevelType w:val="multilevel"/>
    <w:tmpl w:val="AAFC2BF8"/>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bullet"/>
      <w:lvlText w:val=""/>
      <w:lvlJc w:val="left"/>
      <w:pPr>
        <w:ind w:left="1364" w:hanging="1080"/>
      </w:pPr>
      <w:rPr>
        <w:rFonts w:ascii="Trebuchet MS" w:hAnsi="Trebuchet MS" w:hint="default"/>
        <w:b w:val="0"/>
        <w:bCs w:val="0"/>
        <w:i w:val="0"/>
        <w:iCs w:val="0"/>
        <w:color w:val="7F7F7F"/>
        <w:sz w:val="20"/>
        <w:szCs w:val="20"/>
      </w:rPr>
    </w:lvl>
    <w:lvl w:ilvl="3">
      <w:start w:val="1"/>
      <w:numFmt w:val="bullet"/>
      <w:lvlText w:val=""/>
      <w:lvlJc w:val="left"/>
      <w:pPr>
        <w:ind w:left="1364" w:hanging="1080"/>
      </w:pPr>
      <w:rPr>
        <w:rFonts w:ascii="Trebuchet MS" w:hAnsi="Trebuchet MS" w:hint="default"/>
        <w:b w:val="0"/>
        <w:bCs w:val="0"/>
        <w:i w:val="0"/>
        <w:iCs w:val="0"/>
        <w:color w:val="7F7F7F"/>
        <w:sz w:val="20"/>
        <w:szCs w:val="20"/>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5" w15:restartNumberingAfterBreak="0">
    <w:nsid w:val="37742221"/>
    <w:multiLevelType w:val="hybridMultilevel"/>
    <w:tmpl w:val="F012AD44"/>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18"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19" w15:restartNumberingAfterBreak="0">
    <w:nsid w:val="3D46770E"/>
    <w:multiLevelType w:val="hybridMultilevel"/>
    <w:tmpl w:val="09C08CC6"/>
    <w:lvl w:ilvl="0" w:tplc="FEE8CAEC">
      <w:start w:val="1"/>
      <w:numFmt w:val="bullet"/>
      <w:lvlText w:val=""/>
      <w:lvlJc w:val="left"/>
      <w:pPr>
        <w:ind w:left="1426" w:hanging="360"/>
      </w:pPr>
      <w:rPr>
        <w:rFonts w:ascii="Symbol" w:hAnsi="Symbol" w:hint="default"/>
        <w:b w:val="0"/>
        <w:bCs w:val="0"/>
        <w:i w:val="0"/>
        <w:iCs w:val="0"/>
        <w:color w:val="auto"/>
        <w:sz w:val="20"/>
        <w:szCs w:val="20"/>
      </w:rPr>
    </w:lvl>
    <w:lvl w:ilvl="1" w:tplc="04240003" w:tentative="1">
      <w:start w:val="1"/>
      <w:numFmt w:val="bullet"/>
      <w:lvlText w:val="o"/>
      <w:lvlJc w:val="left"/>
      <w:pPr>
        <w:ind w:left="2146" w:hanging="360"/>
      </w:pPr>
      <w:rPr>
        <w:rFonts w:ascii="Courier New" w:hAnsi="Courier New" w:cs="Courier New" w:hint="default"/>
      </w:rPr>
    </w:lvl>
    <w:lvl w:ilvl="2" w:tplc="04240005" w:tentative="1">
      <w:start w:val="1"/>
      <w:numFmt w:val="bullet"/>
      <w:lvlText w:val=""/>
      <w:lvlJc w:val="left"/>
      <w:pPr>
        <w:ind w:left="2866" w:hanging="360"/>
      </w:pPr>
      <w:rPr>
        <w:rFonts w:ascii="Wingdings" w:hAnsi="Wingdings" w:hint="default"/>
      </w:rPr>
    </w:lvl>
    <w:lvl w:ilvl="3" w:tplc="04240001" w:tentative="1">
      <w:start w:val="1"/>
      <w:numFmt w:val="bullet"/>
      <w:lvlText w:val=""/>
      <w:lvlJc w:val="left"/>
      <w:pPr>
        <w:ind w:left="3586" w:hanging="360"/>
      </w:pPr>
      <w:rPr>
        <w:rFonts w:ascii="Symbol" w:hAnsi="Symbol" w:hint="default"/>
      </w:rPr>
    </w:lvl>
    <w:lvl w:ilvl="4" w:tplc="04240003" w:tentative="1">
      <w:start w:val="1"/>
      <w:numFmt w:val="bullet"/>
      <w:lvlText w:val="o"/>
      <w:lvlJc w:val="left"/>
      <w:pPr>
        <w:ind w:left="4306" w:hanging="360"/>
      </w:pPr>
      <w:rPr>
        <w:rFonts w:ascii="Courier New" w:hAnsi="Courier New" w:cs="Courier New" w:hint="default"/>
      </w:rPr>
    </w:lvl>
    <w:lvl w:ilvl="5" w:tplc="04240005" w:tentative="1">
      <w:start w:val="1"/>
      <w:numFmt w:val="bullet"/>
      <w:lvlText w:val=""/>
      <w:lvlJc w:val="left"/>
      <w:pPr>
        <w:ind w:left="5026" w:hanging="360"/>
      </w:pPr>
      <w:rPr>
        <w:rFonts w:ascii="Wingdings" w:hAnsi="Wingdings" w:hint="default"/>
      </w:rPr>
    </w:lvl>
    <w:lvl w:ilvl="6" w:tplc="04240001" w:tentative="1">
      <w:start w:val="1"/>
      <w:numFmt w:val="bullet"/>
      <w:lvlText w:val=""/>
      <w:lvlJc w:val="left"/>
      <w:pPr>
        <w:ind w:left="5746" w:hanging="360"/>
      </w:pPr>
      <w:rPr>
        <w:rFonts w:ascii="Symbol" w:hAnsi="Symbol" w:hint="default"/>
      </w:rPr>
    </w:lvl>
    <w:lvl w:ilvl="7" w:tplc="04240003" w:tentative="1">
      <w:start w:val="1"/>
      <w:numFmt w:val="bullet"/>
      <w:lvlText w:val="o"/>
      <w:lvlJc w:val="left"/>
      <w:pPr>
        <w:ind w:left="6466" w:hanging="360"/>
      </w:pPr>
      <w:rPr>
        <w:rFonts w:ascii="Courier New" w:hAnsi="Courier New" w:cs="Courier New" w:hint="default"/>
      </w:rPr>
    </w:lvl>
    <w:lvl w:ilvl="8" w:tplc="04240005" w:tentative="1">
      <w:start w:val="1"/>
      <w:numFmt w:val="bullet"/>
      <w:lvlText w:val=""/>
      <w:lvlJc w:val="left"/>
      <w:pPr>
        <w:ind w:left="7186"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3D15912"/>
    <w:multiLevelType w:val="hybridMultilevel"/>
    <w:tmpl w:val="BC92B3D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4" w15:restartNumberingAfterBreak="0">
    <w:nsid w:val="533E46F6"/>
    <w:multiLevelType w:val="hybridMultilevel"/>
    <w:tmpl w:val="2D9411F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344DEE"/>
    <w:multiLevelType w:val="hybridMultilevel"/>
    <w:tmpl w:val="F68AAE1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7" w15:restartNumberingAfterBreak="0">
    <w:nsid w:val="59374E0D"/>
    <w:multiLevelType w:val="hybridMultilevel"/>
    <w:tmpl w:val="253A6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9"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30" w15:restartNumberingAfterBreak="0">
    <w:nsid w:val="73653128"/>
    <w:multiLevelType w:val="hybridMultilevel"/>
    <w:tmpl w:val="F4E6A07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32"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43A6A"/>
    <w:multiLevelType w:val="hybridMultilevel"/>
    <w:tmpl w:val="506823AC"/>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num w:numId="1">
    <w:abstractNumId w:val="22"/>
  </w:num>
  <w:num w:numId="2">
    <w:abstractNumId w:val="1"/>
  </w:num>
  <w:num w:numId="3">
    <w:abstractNumId w:val="0"/>
  </w:num>
  <w:num w:numId="4">
    <w:abstractNumId w:val="23"/>
  </w:num>
  <w:num w:numId="5">
    <w:abstractNumId w:val="12"/>
  </w:num>
  <w:num w:numId="6">
    <w:abstractNumId w:val="20"/>
  </w:num>
  <w:num w:numId="7">
    <w:abstractNumId w:val="16"/>
  </w:num>
  <w:num w:numId="8">
    <w:abstractNumId w:val="31"/>
  </w:num>
  <w:num w:numId="9">
    <w:abstractNumId w:val="11"/>
  </w:num>
  <w:num w:numId="10">
    <w:abstractNumId w:val="26"/>
  </w:num>
  <w:num w:numId="11">
    <w:abstractNumId w:val="28"/>
  </w:num>
  <w:num w:numId="12">
    <w:abstractNumId w:val="2"/>
  </w:num>
  <w:num w:numId="13">
    <w:abstractNumId w:val="10"/>
  </w:num>
  <w:num w:numId="14">
    <w:abstractNumId w:val="27"/>
  </w:num>
  <w:num w:numId="15">
    <w:abstractNumId w:val="5"/>
  </w:num>
  <w:num w:numId="16">
    <w:abstractNumId w:val="7"/>
  </w:num>
  <w:num w:numId="17">
    <w:abstractNumId w:val="14"/>
  </w:num>
  <w:num w:numId="18">
    <w:abstractNumId w:val="21"/>
  </w:num>
  <w:num w:numId="19">
    <w:abstractNumId w:val="25"/>
  </w:num>
  <w:num w:numId="20">
    <w:abstractNumId w:val="9"/>
  </w:num>
  <w:num w:numId="21">
    <w:abstractNumId w:val="30"/>
  </w:num>
  <w:num w:numId="22">
    <w:abstractNumId w:val="15"/>
  </w:num>
  <w:num w:numId="23">
    <w:abstractNumId w:val="24"/>
  </w:num>
  <w:num w:numId="24">
    <w:abstractNumId w:val="19"/>
  </w:num>
  <w:num w:numId="25">
    <w:abstractNumId w:val="33"/>
  </w:num>
  <w:num w:numId="26">
    <w:abstractNumId w:val="17"/>
  </w:num>
  <w:num w:numId="27">
    <w:abstractNumId w:val="29"/>
  </w:num>
  <w:num w:numId="28">
    <w:abstractNumId w:val="13"/>
  </w:num>
  <w:num w:numId="29">
    <w:abstractNumId w:val="4"/>
  </w:num>
  <w:num w:numId="30">
    <w:abstractNumId w:val="18"/>
  </w:num>
  <w:num w:numId="31">
    <w:abstractNumId w:val="8"/>
  </w:num>
  <w:num w:numId="32">
    <w:abstractNumId w:val="6"/>
  </w:num>
  <w:num w:numId="33">
    <w:abstractNumId w:val="3"/>
  </w:num>
  <w:num w:numId="34">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1495E"/>
    <w:rsid w:val="00014998"/>
    <w:rsid w:val="00021212"/>
    <w:rsid w:val="0002397B"/>
    <w:rsid w:val="00027F41"/>
    <w:rsid w:val="0003467F"/>
    <w:rsid w:val="00037A49"/>
    <w:rsid w:val="00042794"/>
    <w:rsid w:val="00043DDE"/>
    <w:rsid w:val="000441EA"/>
    <w:rsid w:val="00046493"/>
    <w:rsid w:val="00060AEA"/>
    <w:rsid w:val="00070580"/>
    <w:rsid w:val="00076643"/>
    <w:rsid w:val="000771AC"/>
    <w:rsid w:val="0008431E"/>
    <w:rsid w:val="00091A9D"/>
    <w:rsid w:val="00095250"/>
    <w:rsid w:val="00097F4A"/>
    <w:rsid w:val="000A1F28"/>
    <w:rsid w:val="000A3E98"/>
    <w:rsid w:val="000A6F36"/>
    <w:rsid w:val="000B302B"/>
    <w:rsid w:val="000B7E57"/>
    <w:rsid w:val="000C5527"/>
    <w:rsid w:val="000E5B1B"/>
    <w:rsid w:val="000E73FE"/>
    <w:rsid w:val="000E76C6"/>
    <w:rsid w:val="000F070B"/>
    <w:rsid w:val="000F281B"/>
    <w:rsid w:val="000F3713"/>
    <w:rsid w:val="000F5547"/>
    <w:rsid w:val="000F60E6"/>
    <w:rsid w:val="000F7B0A"/>
    <w:rsid w:val="00106F76"/>
    <w:rsid w:val="001119EB"/>
    <w:rsid w:val="00127127"/>
    <w:rsid w:val="00134892"/>
    <w:rsid w:val="00147D69"/>
    <w:rsid w:val="00154093"/>
    <w:rsid w:val="00155272"/>
    <w:rsid w:val="00160AE2"/>
    <w:rsid w:val="00163BDF"/>
    <w:rsid w:val="00165071"/>
    <w:rsid w:val="0017045D"/>
    <w:rsid w:val="00195ADA"/>
    <w:rsid w:val="00197639"/>
    <w:rsid w:val="001A31A4"/>
    <w:rsid w:val="001A34C8"/>
    <w:rsid w:val="001C5203"/>
    <w:rsid w:val="001D0598"/>
    <w:rsid w:val="001E3D03"/>
    <w:rsid w:val="001E5435"/>
    <w:rsid w:val="001E6018"/>
    <w:rsid w:val="001F11D0"/>
    <w:rsid w:val="001F2643"/>
    <w:rsid w:val="001F72D0"/>
    <w:rsid w:val="001F7761"/>
    <w:rsid w:val="00204EDB"/>
    <w:rsid w:val="00226973"/>
    <w:rsid w:val="002332D2"/>
    <w:rsid w:val="00246422"/>
    <w:rsid w:val="0024678A"/>
    <w:rsid w:val="002500B7"/>
    <w:rsid w:val="00250B95"/>
    <w:rsid w:val="002520D3"/>
    <w:rsid w:val="00262B3A"/>
    <w:rsid w:val="002634AA"/>
    <w:rsid w:val="002649DC"/>
    <w:rsid w:val="00271F38"/>
    <w:rsid w:val="00281200"/>
    <w:rsid w:val="002C782B"/>
    <w:rsid w:val="002D0B81"/>
    <w:rsid w:val="002D26E6"/>
    <w:rsid w:val="002D58B5"/>
    <w:rsid w:val="002F0BE9"/>
    <w:rsid w:val="00304053"/>
    <w:rsid w:val="0033249E"/>
    <w:rsid w:val="00337882"/>
    <w:rsid w:val="00337E4D"/>
    <w:rsid w:val="00343395"/>
    <w:rsid w:val="003451DB"/>
    <w:rsid w:val="0036650F"/>
    <w:rsid w:val="00366604"/>
    <w:rsid w:val="00380113"/>
    <w:rsid w:val="003875FB"/>
    <w:rsid w:val="003A1AA2"/>
    <w:rsid w:val="003A1E72"/>
    <w:rsid w:val="003A28D7"/>
    <w:rsid w:val="003A2C25"/>
    <w:rsid w:val="003A31F6"/>
    <w:rsid w:val="003A4C27"/>
    <w:rsid w:val="003C53A2"/>
    <w:rsid w:val="003C5DCC"/>
    <w:rsid w:val="003C6260"/>
    <w:rsid w:val="003C6365"/>
    <w:rsid w:val="003D4BBE"/>
    <w:rsid w:val="003D6F26"/>
    <w:rsid w:val="003E77C7"/>
    <w:rsid w:val="0040217E"/>
    <w:rsid w:val="00417F55"/>
    <w:rsid w:val="004425C6"/>
    <w:rsid w:val="00454F9F"/>
    <w:rsid w:val="00464601"/>
    <w:rsid w:val="004702FB"/>
    <w:rsid w:val="00471503"/>
    <w:rsid w:val="00476FF7"/>
    <w:rsid w:val="004776F1"/>
    <w:rsid w:val="00484126"/>
    <w:rsid w:val="00490DF5"/>
    <w:rsid w:val="0049479E"/>
    <w:rsid w:val="00495438"/>
    <w:rsid w:val="004A2A62"/>
    <w:rsid w:val="004A74DD"/>
    <w:rsid w:val="004B060F"/>
    <w:rsid w:val="004B1820"/>
    <w:rsid w:val="004D2F9F"/>
    <w:rsid w:val="004E0C24"/>
    <w:rsid w:val="004E2AF0"/>
    <w:rsid w:val="004F2927"/>
    <w:rsid w:val="0051146A"/>
    <w:rsid w:val="00520848"/>
    <w:rsid w:val="0052142A"/>
    <w:rsid w:val="00527FBB"/>
    <w:rsid w:val="0053510E"/>
    <w:rsid w:val="005423BF"/>
    <w:rsid w:val="00550BE3"/>
    <w:rsid w:val="00551C43"/>
    <w:rsid w:val="005734D0"/>
    <w:rsid w:val="00573700"/>
    <w:rsid w:val="00575969"/>
    <w:rsid w:val="00577336"/>
    <w:rsid w:val="0058216C"/>
    <w:rsid w:val="00584A12"/>
    <w:rsid w:val="00586186"/>
    <w:rsid w:val="005B6195"/>
    <w:rsid w:val="005B6BD4"/>
    <w:rsid w:val="005C3C80"/>
    <w:rsid w:val="005C43DC"/>
    <w:rsid w:val="005D262B"/>
    <w:rsid w:val="00601528"/>
    <w:rsid w:val="006139A7"/>
    <w:rsid w:val="0061782C"/>
    <w:rsid w:val="0062112A"/>
    <w:rsid w:val="006224E7"/>
    <w:rsid w:val="006347C3"/>
    <w:rsid w:val="00635CA0"/>
    <w:rsid w:val="0064050F"/>
    <w:rsid w:val="00646A9C"/>
    <w:rsid w:val="006613E5"/>
    <w:rsid w:val="00662A46"/>
    <w:rsid w:val="0067763E"/>
    <w:rsid w:val="00686594"/>
    <w:rsid w:val="00686BAD"/>
    <w:rsid w:val="0068737D"/>
    <w:rsid w:val="0069526B"/>
    <w:rsid w:val="006975C6"/>
    <w:rsid w:val="006A5918"/>
    <w:rsid w:val="006B2936"/>
    <w:rsid w:val="006D4B75"/>
    <w:rsid w:val="006D75DE"/>
    <w:rsid w:val="006D7BB0"/>
    <w:rsid w:val="006E3195"/>
    <w:rsid w:val="006E4105"/>
    <w:rsid w:val="006F035E"/>
    <w:rsid w:val="006F1DA5"/>
    <w:rsid w:val="006F4C34"/>
    <w:rsid w:val="007017A7"/>
    <w:rsid w:val="007068E7"/>
    <w:rsid w:val="00706BDD"/>
    <w:rsid w:val="007109D5"/>
    <w:rsid w:val="00717838"/>
    <w:rsid w:val="00740182"/>
    <w:rsid w:val="00745429"/>
    <w:rsid w:val="00754998"/>
    <w:rsid w:val="00755E7D"/>
    <w:rsid w:val="007651DB"/>
    <w:rsid w:val="00785F39"/>
    <w:rsid w:val="007B5219"/>
    <w:rsid w:val="007B52EB"/>
    <w:rsid w:val="007C3EA0"/>
    <w:rsid w:val="007D3AE0"/>
    <w:rsid w:val="007D4D52"/>
    <w:rsid w:val="007D6FB3"/>
    <w:rsid w:val="007E0E83"/>
    <w:rsid w:val="007E5B92"/>
    <w:rsid w:val="007E6677"/>
    <w:rsid w:val="0081029A"/>
    <w:rsid w:val="008264B7"/>
    <w:rsid w:val="008278F5"/>
    <w:rsid w:val="008350D6"/>
    <w:rsid w:val="0083623F"/>
    <w:rsid w:val="008409EE"/>
    <w:rsid w:val="0084141A"/>
    <w:rsid w:val="00842EB4"/>
    <w:rsid w:val="00854D94"/>
    <w:rsid w:val="00876A30"/>
    <w:rsid w:val="0088577D"/>
    <w:rsid w:val="008978D4"/>
    <w:rsid w:val="008A008F"/>
    <w:rsid w:val="008A12D4"/>
    <w:rsid w:val="008B72CE"/>
    <w:rsid w:val="008D0741"/>
    <w:rsid w:val="008D172D"/>
    <w:rsid w:val="008D20B3"/>
    <w:rsid w:val="008D2DCD"/>
    <w:rsid w:val="008F7955"/>
    <w:rsid w:val="0090724D"/>
    <w:rsid w:val="00907ECE"/>
    <w:rsid w:val="00926458"/>
    <w:rsid w:val="00930868"/>
    <w:rsid w:val="00933900"/>
    <w:rsid w:val="00941EAE"/>
    <w:rsid w:val="00946107"/>
    <w:rsid w:val="00951866"/>
    <w:rsid w:val="00955274"/>
    <w:rsid w:val="00960022"/>
    <w:rsid w:val="009652C0"/>
    <w:rsid w:val="00967924"/>
    <w:rsid w:val="00972475"/>
    <w:rsid w:val="009B6FA3"/>
    <w:rsid w:val="009C2188"/>
    <w:rsid w:val="009D0B6B"/>
    <w:rsid w:val="009E214E"/>
    <w:rsid w:val="009E7E51"/>
    <w:rsid w:val="009F225D"/>
    <w:rsid w:val="009F579A"/>
    <w:rsid w:val="00A01F5C"/>
    <w:rsid w:val="00A074E0"/>
    <w:rsid w:val="00A220EA"/>
    <w:rsid w:val="00A22338"/>
    <w:rsid w:val="00A30660"/>
    <w:rsid w:val="00A3318A"/>
    <w:rsid w:val="00A4001A"/>
    <w:rsid w:val="00A52459"/>
    <w:rsid w:val="00A66E29"/>
    <w:rsid w:val="00A7389A"/>
    <w:rsid w:val="00A90857"/>
    <w:rsid w:val="00AA2CAB"/>
    <w:rsid w:val="00AC0622"/>
    <w:rsid w:val="00AC4FBC"/>
    <w:rsid w:val="00AF36DA"/>
    <w:rsid w:val="00AF6B61"/>
    <w:rsid w:val="00AF7FB0"/>
    <w:rsid w:val="00B03882"/>
    <w:rsid w:val="00B05760"/>
    <w:rsid w:val="00B05771"/>
    <w:rsid w:val="00B14B09"/>
    <w:rsid w:val="00B169F3"/>
    <w:rsid w:val="00B35942"/>
    <w:rsid w:val="00B36CD0"/>
    <w:rsid w:val="00B508B6"/>
    <w:rsid w:val="00B519BC"/>
    <w:rsid w:val="00B6382B"/>
    <w:rsid w:val="00B6413F"/>
    <w:rsid w:val="00B757D1"/>
    <w:rsid w:val="00B80848"/>
    <w:rsid w:val="00B93434"/>
    <w:rsid w:val="00B94814"/>
    <w:rsid w:val="00BA4717"/>
    <w:rsid w:val="00BB10F6"/>
    <w:rsid w:val="00BB3484"/>
    <w:rsid w:val="00BB4D96"/>
    <w:rsid w:val="00BC2D61"/>
    <w:rsid w:val="00BC4193"/>
    <w:rsid w:val="00BD2BE3"/>
    <w:rsid w:val="00BF72A0"/>
    <w:rsid w:val="00C02EF0"/>
    <w:rsid w:val="00C125C6"/>
    <w:rsid w:val="00C16A87"/>
    <w:rsid w:val="00C21566"/>
    <w:rsid w:val="00C223E7"/>
    <w:rsid w:val="00C22F23"/>
    <w:rsid w:val="00C24613"/>
    <w:rsid w:val="00C315C9"/>
    <w:rsid w:val="00C32891"/>
    <w:rsid w:val="00C430E8"/>
    <w:rsid w:val="00C460DA"/>
    <w:rsid w:val="00C4793C"/>
    <w:rsid w:val="00C64255"/>
    <w:rsid w:val="00C745BC"/>
    <w:rsid w:val="00C76D3F"/>
    <w:rsid w:val="00C80624"/>
    <w:rsid w:val="00C92F23"/>
    <w:rsid w:val="00CA5C46"/>
    <w:rsid w:val="00CB4A95"/>
    <w:rsid w:val="00CC044B"/>
    <w:rsid w:val="00CD0D70"/>
    <w:rsid w:val="00CD218D"/>
    <w:rsid w:val="00CD6E25"/>
    <w:rsid w:val="00CD7DD4"/>
    <w:rsid w:val="00CF38DC"/>
    <w:rsid w:val="00D02BAC"/>
    <w:rsid w:val="00D1108A"/>
    <w:rsid w:val="00D3178C"/>
    <w:rsid w:val="00D32894"/>
    <w:rsid w:val="00D379CF"/>
    <w:rsid w:val="00D401DC"/>
    <w:rsid w:val="00D42C31"/>
    <w:rsid w:val="00D443D7"/>
    <w:rsid w:val="00D53E85"/>
    <w:rsid w:val="00D60A0B"/>
    <w:rsid w:val="00D67CA2"/>
    <w:rsid w:val="00D71591"/>
    <w:rsid w:val="00D7180C"/>
    <w:rsid w:val="00D7467F"/>
    <w:rsid w:val="00D7788E"/>
    <w:rsid w:val="00D82CC3"/>
    <w:rsid w:val="00D875DB"/>
    <w:rsid w:val="00D931BF"/>
    <w:rsid w:val="00D968D5"/>
    <w:rsid w:val="00DA4414"/>
    <w:rsid w:val="00DC46B1"/>
    <w:rsid w:val="00DD25D6"/>
    <w:rsid w:val="00DD2FA1"/>
    <w:rsid w:val="00DE16CA"/>
    <w:rsid w:val="00DE76E2"/>
    <w:rsid w:val="00E0113E"/>
    <w:rsid w:val="00E07227"/>
    <w:rsid w:val="00E07F42"/>
    <w:rsid w:val="00E17B7E"/>
    <w:rsid w:val="00E20213"/>
    <w:rsid w:val="00E31DBC"/>
    <w:rsid w:val="00E32A8A"/>
    <w:rsid w:val="00E35A90"/>
    <w:rsid w:val="00E43B00"/>
    <w:rsid w:val="00E55B9D"/>
    <w:rsid w:val="00E66AEF"/>
    <w:rsid w:val="00E71C9A"/>
    <w:rsid w:val="00E807DF"/>
    <w:rsid w:val="00E81FD0"/>
    <w:rsid w:val="00E925E5"/>
    <w:rsid w:val="00E92CA1"/>
    <w:rsid w:val="00E952DB"/>
    <w:rsid w:val="00EA4035"/>
    <w:rsid w:val="00EA524C"/>
    <w:rsid w:val="00EB1EB9"/>
    <w:rsid w:val="00EB47FC"/>
    <w:rsid w:val="00ED41BC"/>
    <w:rsid w:val="00EF3AE5"/>
    <w:rsid w:val="00EF76E1"/>
    <w:rsid w:val="00F16647"/>
    <w:rsid w:val="00F22B99"/>
    <w:rsid w:val="00F45A82"/>
    <w:rsid w:val="00F55723"/>
    <w:rsid w:val="00F561BC"/>
    <w:rsid w:val="00F776A0"/>
    <w:rsid w:val="00F83F3C"/>
    <w:rsid w:val="00F851F3"/>
    <w:rsid w:val="00FB2BA3"/>
    <w:rsid w:val="00FB2D6A"/>
    <w:rsid w:val="00FB3258"/>
    <w:rsid w:val="00FC2646"/>
    <w:rsid w:val="00FC307E"/>
    <w:rsid w:val="00FC532C"/>
    <w:rsid w:val="00FD2770"/>
    <w:rsid w:val="00FD5D70"/>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F225D"/>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table" w:customStyle="1" w:styleId="NormalTablePHPDOCX1">
    <w:name w:val="Normal Table PHPDOCX1"/>
    <w:uiPriority w:val="99"/>
    <w:semiHidden/>
    <w:unhideWhenUsed/>
    <w:qFormat/>
    <w:rsid w:val="00907ECE"/>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7ECE"/>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4E2AF0"/>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5734D0"/>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5734D0"/>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9F225D"/>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najkasneje%20do%2010.01.2019"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5F627-D7FD-42FB-AA05-690A3B293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18382</Words>
  <Characters>104781</Characters>
  <Application>Microsoft Office Word</Application>
  <DocSecurity>0</DocSecurity>
  <Lines>873</Lines>
  <Paragraphs>245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122918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Center za pravno pomoč</dc:creator>
  <cp:lastModifiedBy>Sabina</cp:lastModifiedBy>
  <cp:revision>2</cp:revision>
  <cp:lastPrinted>2018-10-29T09:19:00Z</cp:lastPrinted>
  <dcterms:created xsi:type="dcterms:W3CDTF">2018-12-03T07:01:00Z</dcterms:created>
  <dcterms:modified xsi:type="dcterms:W3CDTF">2018-12-03T07:01:00Z</dcterms:modified>
</cp:coreProperties>
</file>